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1445C3" w14:textId="77777777" w:rsidR="00A16920" w:rsidRPr="009708B5" w:rsidRDefault="001F40DE">
      <w:pPr>
        <w:spacing w:before="13" w:line="200" w:lineRule="exact"/>
        <w:rPr>
          <w:rFonts w:asciiTheme="majorHAnsi" w:hAnsiTheme="majorHAnsi"/>
        </w:rPr>
      </w:pPr>
      <w:r w:rsidRPr="009708B5">
        <w:rPr>
          <w:rFonts w:asciiTheme="majorHAnsi" w:hAnsiTheme="majorHAnsi"/>
        </w:rPr>
        <w:pict w14:anchorId="13DC5F4D">
          <v:group id="_x0000_s1594" style="position:absolute;margin-left:146.8pt;margin-top:68.3pt;width:1.85pt;height:605.95pt;z-index:-3240;mso-position-horizontal-relative:page;mso-position-vertical-relative:page" coordorigin="2936,1366" coordsize="37,12119">
            <v:shape id="_x0000_s1595" style="position:absolute;left:2936;top:1366;width:37;height:12119" coordorigin="2936,1366" coordsize="37,12119" path="m2974,1366r-38,12118e" filled="f" strokeweight="2pt">
              <v:path arrowok="t"/>
            </v:shape>
            <w10:wrap anchorx="page" anchory="page"/>
          </v:group>
        </w:pict>
      </w:r>
    </w:p>
    <w:p w14:paraId="6AC536C9" w14:textId="77777777" w:rsidR="00A16920" w:rsidRPr="009708B5" w:rsidRDefault="001F40DE">
      <w:pPr>
        <w:spacing w:line="580" w:lineRule="exact"/>
        <w:ind w:left="3608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0840DA87">
          <v:group id="_x0000_s1591" style="position:absolute;left:0;text-align:left;margin-left:226.1pt;margin-top:75pt;width:309.85pt;height:42.25pt;z-index:-3239;mso-position-horizontal-relative:page;mso-position-vertical-relative:page" coordorigin="4522,1500" coordsize="6197,845">
            <v:shape id="_x0000_s1593" style="position:absolute;left:4542;top:1520;width:6157;height:805" coordorigin="4542,1520" coordsize="6157,805" path="m4542,2326r6157,l10699,1520r-6157,l4542,2326xe" fillcolor="black" stroked="f">
              <v:path arrowok="t"/>
            </v:shape>
            <v:shape id="_x0000_s1592" style="position:absolute;left:4542;top:1520;width:6157;height:804" coordorigin="4542,1520" coordsize="6157,804" path="m10699,1520r-6157,l4542,2324r6157,l10699,1520xe" filled="f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color w:val="FFFFFF"/>
          <w:position w:val="3"/>
          <w:sz w:val="48"/>
          <w:szCs w:val="48"/>
        </w:rPr>
        <w:t>Participant</w:t>
      </w:r>
      <w:r w:rsidRPr="009708B5">
        <w:rPr>
          <w:rFonts w:asciiTheme="majorHAnsi" w:eastAsia="Arial Black" w:hAnsiTheme="majorHAnsi" w:cs="Arial Black"/>
          <w:color w:val="FFFFFF"/>
          <w:spacing w:val="-2"/>
          <w:position w:val="3"/>
          <w:sz w:val="48"/>
          <w:szCs w:val="48"/>
        </w:rPr>
        <w:t xml:space="preserve"> </w:t>
      </w:r>
      <w:r w:rsidRPr="009708B5">
        <w:rPr>
          <w:rFonts w:asciiTheme="majorHAnsi" w:eastAsia="Arial Black" w:hAnsiTheme="majorHAnsi" w:cs="Arial Black"/>
          <w:color w:val="FFFFFF"/>
          <w:position w:val="3"/>
          <w:sz w:val="48"/>
          <w:szCs w:val="48"/>
        </w:rPr>
        <w:t>Guide</w:t>
      </w:r>
    </w:p>
    <w:p w14:paraId="2AD39B0E" w14:textId="77777777" w:rsidR="00A16920" w:rsidRPr="009708B5" w:rsidRDefault="00A16920">
      <w:pPr>
        <w:spacing w:before="7" w:line="160" w:lineRule="exact"/>
        <w:rPr>
          <w:rFonts w:asciiTheme="majorHAnsi" w:hAnsiTheme="majorHAnsi"/>
          <w:sz w:val="16"/>
          <w:szCs w:val="16"/>
        </w:rPr>
      </w:pPr>
    </w:p>
    <w:p w14:paraId="12F0406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5E4755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877032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8C0692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88FA8C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A4BCF4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95C054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A44366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5E73E8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35643E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F7757E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074C74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B0D169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028F3C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E1DE20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B7414D0" w14:textId="77777777" w:rsidR="00A16920" w:rsidRPr="009708B5" w:rsidRDefault="001F40DE">
      <w:pPr>
        <w:ind w:left="2497" w:right="30"/>
        <w:jc w:val="center"/>
        <w:rPr>
          <w:rFonts w:asciiTheme="majorHAnsi" w:eastAsia="Arial Black" w:hAnsiTheme="majorHAnsi" w:cs="Arial Black"/>
          <w:sz w:val="72"/>
          <w:szCs w:val="72"/>
        </w:rPr>
      </w:pPr>
      <w:r w:rsidRPr="009708B5">
        <w:rPr>
          <w:rFonts w:asciiTheme="majorHAnsi" w:eastAsia="Arial Black" w:hAnsiTheme="majorHAnsi" w:cs="Arial Black"/>
          <w:sz w:val="72"/>
          <w:szCs w:val="72"/>
        </w:rPr>
        <w:t>Federal Résumé Writing Workshop</w:t>
      </w:r>
    </w:p>
    <w:p w14:paraId="7F4F17F2" w14:textId="77777777" w:rsidR="00A16920" w:rsidRPr="009708B5" w:rsidRDefault="00A16920">
      <w:pPr>
        <w:spacing w:before="8" w:line="220" w:lineRule="exact"/>
        <w:rPr>
          <w:rFonts w:asciiTheme="majorHAnsi" w:hAnsiTheme="majorHAnsi"/>
          <w:sz w:val="22"/>
          <w:szCs w:val="22"/>
        </w:rPr>
      </w:pPr>
    </w:p>
    <w:p w14:paraId="18569B73" w14:textId="77777777" w:rsidR="00A16920" w:rsidRPr="009708B5" w:rsidRDefault="001F40DE">
      <w:pPr>
        <w:ind w:left="4365"/>
        <w:rPr>
          <w:rFonts w:asciiTheme="majorHAnsi" w:hAnsiTheme="majorHAnsi"/>
        </w:rPr>
        <w:sectPr w:rsidR="00A16920" w:rsidRPr="009708B5">
          <w:pgSz w:w="12240" w:h="15840"/>
          <w:pgMar w:top="1480" w:right="1480" w:bottom="280" w:left="1720" w:header="720" w:footer="720" w:gutter="0"/>
          <w:cols w:space="720"/>
        </w:sectPr>
      </w:pPr>
      <w:r w:rsidRPr="009708B5">
        <w:rPr>
          <w:rFonts w:asciiTheme="majorHAnsi" w:hAnsiTheme="majorHAnsi"/>
        </w:rPr>
        <w:pict w14:anchorId="3B0C20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2.15pt;height:132.8pt">
            <v:imagedata r:id="rId7" o:title=""/>
          </v:shape>
        </w:pict>
      </w:r>
    </w:p>
    <w:p w14:paraId="4D963A0E" w14:textId="77777777" w:rsidR="00A16920" w:rsidRPr="009708B5" w:rsidRDefault="00A16920">
      <w:pPr>
        <w:spacing w:before="9" w:line="100" w:lineRule="exact"/>
        <w:rPr>
          <w:rFonts w:asciiTheme="majorHAnsi" w:hAnsiTheme="majorHAnsi"/>
          <w:sz w:val="10"/>
          <w:szCs w:val="10"/>
        </w:rPr>
      </w:pPr>
    </w:p>
    <w:p w14:paraId="173E1C8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4D9410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DA0AF83" w14:textId="77777777" w:rsidR="00A16920" w:rsidRPr="009708B5" w:rsidRDefault="001F40DE">
      <w:pPr>
        <w:spacing w:line="320" w:lineRule="exact"/>
        <w:ind w:left="2283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Forewo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>r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d…</w:t>
      </w:r>
    </w:p>
    <w:p w14:paraId="787A2C19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01FAB06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94EE419" w14:textId="77777777" w:rsidR="00A16920" w:rsidRPr="009708B5" w:rsidRDefault="001F40DE">
      <w:pPr>
        <w:ind w:left="2283" w:right="694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>This Federal Résumé Guide is published by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the National Guard Bureau Office of Technician Personnel to assist employees in navigating the applicat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i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on 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process. 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Most importantly, this resource can help those applying learn how to market their strengths and acco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m</w:t>
      </w:r>
      <w:r w:rsidRPr="009708B5">
        <w:rPr>
          <w:rFonts w:asciiTheme="majorHAnsi" w:eastAsia="Arial Black" w:hAnsiTheme="majorHAnsi" w:cs="Arial Black"/>
          <w:sz w:val="24"/>
          <w:szCs w:val="24"/>
        </w:rPr>
        <w:t>plishments.</w:t>
      </w:r>
    </w:p>
    <w:p w14:paraId="329143CA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09E2696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DF25485" w14:textId="77777777" w:rsidR="00A16920" w:rsidRPr="009708B5" w:rsidRDefault="001F40DE">
      <w:pPr>
        <w:ind w:left="2283" w:right="348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>The con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ent of this Guide was de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v</w:t>
      </w:r>
      <w:r w:rsidRPr="009708B5">
        <w:rPr>
          <w:rFonts w:asciiTheme="majorHAnsi" w:eastAsia="Arial Black" w:hAnsiTheme="majorHAnsi" w:cs="Arial Black"/>
          <w:sz w:val="24"/>
          <w:szCs w:val="24"/>
        </w:rPr>
        <w:t>eloped from success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f</w:t>
      </w:r>
      <w:r w:rsidRPr="009708B5">
        <w:rPr>
          <w:rFonts w:asciiTheme="majorHAnsi" w:eastAsia="Arial Black" w:hAnsiTheme="majorHAnsi" w:cs="Arial Black"/>
          <w:sz w:val="24"/>
          <w:szCs w:val="24"/>
        </w:rPr>
        <w:t>ul strategies cen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ered on communicating what one has to offer through the wri</w:t>
      </w:r>
      <w:r w:rsidRPr="009708B5">
        <w:rPr>
          <w:rFonts w:asciiTheme="majorHAnsi" w:eastAsia="Arial Black" w:hAnsiTheme="majorHAnsi" w:cs="Arial Black"/>
          <w:sz w:val="24"/>
          <w:szCs w:val="24"/>
        </w:rPr>
        <w:t>tten word. Your organization and cho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i</w:t>
      </w:r>
      <w:r w:rsidRPr="009708B5">
        <w:rPr>
          <w:rFonts w:asciiTheme="majorHAnsi" w:eastAsia="Arial Black" w:hAnsiTheme="majorHAnsi" w:cs="Arial Black"/>
          <w:sz w:val="24"/>
          <w:szCs w:val="24"/>
        </w:rPr>
        <w:t>ce of words will make a substantial difference in separating you from the competing candidates.</w:t>
      </w:r>
    </w:p>
    <w:p w14:paraId="64A14812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1A56C34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D8EC52D" w14:textId="77777777" w:rsidR="00A16920" w:rsidRPr="009708B5" w:rsidRDefault="001F40DE">
      <w:pPr>
        <w:ind w:left="2283" w:right="426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>Take your time in digesting the advice and career promotion tips herein.  One of NGB’s goals has always been to recognize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 the special talents and contributions of our Technicians.  You will 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urely pick-up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ome mo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r</w:t>
      </w:r>
      <w:r w:rsidRPr="009708B5">
        <w:rPr>
          <w:rFonts w:asciiTheme="majorHAnsi" w:eastAsia="Arial Black" w:hAnsiTheme="majorHAnsi" w:cs="Arial Black"/>
          <w:sz w:val="24"/>
          <w:szCs w:val="24"/>
        </w:rPr>
        <w:t>e ideas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and learn better ways of making 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he best qualified list.</w:t>
      </w:r>
    </w:p>
    <w:p w14:paraId="392F1A47" w14:textId="77777777" w:rsidR="00A16920" w:rsidRPr="009708B5" w:rsidRDefault="00A16920">
      <w:pPr>
        <w:spacing w:before="5" w:line="140" w:lineRule="exact"/>
        <w:rPr>
          <w:rFonts w:asciiTheme="majorHAnsi" w:hAnsiTheme="majorHAnsi"/>
          <w:sz w:val="15"/>
          <w:szCs w:val="15"/>
        </w:rPr>
      </w:pPr>
    </w:p>
    <w:p w14:paraId="5F0FE1D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F580351" w14:textId="77777777" w:rsidR="00A16920" w:rsidRPr="009708B5" w:rsidRDefault="001F40DE">
      <w:pPr>
        <w:spacing w:line="320" w:lineRule="exact"/>
        <w:ind w:left="2283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The accomplishment of our mission and plans for</w:t>
      </w:r>
    </w:p>
    <w:p w14:paraId="6E84312F" w14:textId="77777777" w:rsidR="00A16920" w:rsidRPr="009708B5" w:rsidRDefault="001F40DE">
      <w:pPr>
        <w:ind w:left="2283" w:right="54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hAnsiTheme="majorHAnsi"/>
        </w:rPr>
        <w:pict w14:anchorId="5B45801E">
          <v:shape id="_x0000_s1589" type="#_x0000_t75" style="position:absolute;left:0;text-align:left;margin-left:212.9pt;margin-top:81.8pt;width:117pt;height:44.95pt;z-index:-3238;mso-position-horizontal-relative:page">
            <v:imagedata r:id="rId8" o:title=""/>
            <w10:wrap anchorx="page"/>
          </v:shape>
        </w:pict>
      </w:r>
      <w:r w:rsidRPr="009708B5">
        <w:rPr>
          <w:rFonts w:asciiTheme="majorHAnsi" w:eastAsia="Arial Black" w:hAnsiTheme="majorHAnsi" w:cs="Arial Black"/>
          <w:sz w:val="24"/>
          <w:szCs w:val="24"/>
        </w:rPr>
        <w:t>the future depend on our a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b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ility to build and </w:t>
      </w:r>
      <w:r w:rsidRPr="009708B5">
        <w:rPr>
          <w:rFonts w:asciiTheme="majorHAnsi" w:eastAsia="Arial Black" w:hAnsiTheme="majorHAnsi" w:cs="Arial Black"/>
          <w:sz w:val="24"/>
          <w:szCs w:val="24"/>
        </w:rPr>
        <w:t>support the dive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r</w:t>
      </w:r>
      <w:r w:rsidRPr="009708B5">
        <w:rPr>
          <w:rFonts w:asciiTheme="majorHAnsi" w:eastAsia="Arial Black" w:hAnsiTheme="majorHAnsi" w:cs="Arial Black"/>
          <w:sz w:val="24"/>
          <w:szCs w:val="24"/>
        </w:rPr>
        <w:t>sity of our workforce.  Now, you ha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v</w:t>
      </w:r>
      <w:r w:rsidRPr="009708B5">
        <w:rPr>
          <w:rFonts w:asciiTheme="majorHAnsi" w:eastAsia="Arial Black" w:hAnsiTheme="majorHAnsi" w:cs="Arial Black"/>
          <w:sz w:val="24"/>
          <w:szCs w:val="24"/>
        </w:rPr>
        <w:t>e to do your part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in helping yourse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l</w:t>
      </w:r>
      <w:r w:rsidRPr="009708B5">
        <w:rPr>
          <w:rFonts w:asciiTheme="majorHAnsi" w:eastAsia="Arial Black" w:hAnsiTheme="majorHAnsi" w:cs="Arial Black"/>
          <w:sz w:val="24"/>
          <w:szCs w:val="24"/>
        </w:rPr>
        <w:t>f by using this workshop to your advan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age.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I wish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you success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in developing your ca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r</w:t>
      </w:r>
      <w:r w:rsidRPr="009708B5">
        <w:rPr>
          <w:rFonts w:asciiTheme="majorHAnsi" w:eastAsia="Arial Black" w:hAnsiTheme="majorHAnsi" w:cs="Arial Black"/>
          <w:sz w:val="24"/>
          <w:szCs w:val="24"/>
        </w:rPr>
        <w:t>eer.</w:t>
      </w:r>
    </w:p>
    <w:p w14:paraId="605FD487" w14:textId="77777777" w:rsidR="00A16920" w:rsidRPr="009708B5" w:rsidRDefault="00A16920">
      <w:pPr>
        <w:spacing w:before="10" w:line="180" w:lineRule="exact"/>
        <w:rPr>
          <w:rFonts w:asciiTheme="majorHAnsi" w:hAnsiTheme="majorHAnsi"/>
          <w:sz w:val="18"/>
          <w:szCs w:val="18"/>
        </w:rPr>
      </w:pPr>
    </w:p>
    <w:p w14:paraId="5769340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9FCF8F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8E7ACB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ADAB17D" w14:textId="77777777" w:rsidR="00A16920" w:rsidRPr="009708B5" w:rsidRDefault="001F40DE">
      <w:pPr>
        <w:ind w:left="2283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sz w:val="28"/>
          <w:szCs w:val="28"/>
        </w:rPr>
        <w:t>William</w:t>
      </w:r>
      <w:r w:rsidRPr="009708B5">
        <w:rPr>
          <w:rFonts w:asciiTheme="majorHAnsi" w:eastAsia="Arial Black" w:hAnsiTheme="majorHAnsi" w:cs="Arial Black"/>
          <w:spacing w:val="-1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F.</w:t>
      </w:r>
      <w:r w:rsidRPr="009708B5">
        <w:rPr>
          <w:rFonts w:asciiTheme="majorHAnsi" w:eastAsia="Arial Black" w:hAnsiTheme="majorHAnsi" w:cs="Arial Black"/>
          <w:spacing w:val="-3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Kolbinger</w:t>
      </w:r>
    </w:p>
    <w:p w14:paraId="62D7F8BA" w14:textId="77777777" w:rsidR="00A16920" w:rsidRPr="009708B5" w:rsidRDefault="001F40DE">
      <w:pPr>
        <w:ind w:left="2283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sz w:val="28"/>
          <w:szCs w:val="28"/>
        </w:rPr>
        <w:t>Colonel,</w:t>
      </w:r>
      <w:r w:rsidRPr="009708B5">
        <w:rPr>
          <w:rFonts w:asciiTheme="majorHAnsi" w:eastAsia="Arial Black" w:hAnsiTheme="majorHAnsi" w:cs="Arial Black"/>
          <w:spacing w:val="-12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USAF</w:t>
      </w:r>
    </w:p>
    <w:p w14:paraId="126DDC34" w14:textId="77777777" w:rsidR="00A16920" w:rsidRPr="009708B5" w:rsidRDefault="001F40DE">
      <w:pPr>
        <w:ind w:left="2283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sz w:val="28"/>
          <w:szCs w:val="28"/>
        </w:rPr>
        <w:t>Chief,</w:t>
      </w:r>
      <w:r w:rsidRPr="009708B5">
        <w:rPr>
          <w:rFonts w:asciiTheme="majorHAnsi" w:eastAsia="Arial Black" w:hAnsiTheme="majorHAnsi" w:cs="Arial Black"/>
          <w:spacing w:val="-9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pacing w:val="1"/>
          <w:sz w:val="28"/>
          <w:szCs w:val="28"/>
        </w:rPr>
        <w:t>O</w:t>
      </w:r>
      <w:r w:rsidRPr="009708B5">
        <w:rPr>
          <w:rFonts w:asciiTheme="majorHAnsi" w:eastAsia="Arial Black" w:hAnsiTheme="majorHAnsi" w:cs="Arial Black"/>
          <w:sz w:val="28"/>
          <w:szCs w:val="28"/>
        </w:rPr>
        <w:t>ffice</w:t>
      </w:r>
      <w:r w:rsidRPr="009708B5">
        <w:rPr>
          <w:rFonts w:asciiTheme="majorHAnsi" w:eastAsia="Arial Black" w:hAnsiTheme="majorHAnsi" w:cs="Arial Black"/>
          <w:spacing w:val="-9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of</w:t>
      </w:r>
      <w:r w:rsidRPr="009708B5">
        <w:rPr>
          <w:rFonts w:asciiTheme="majorHAnsi" w:eastAsia="Arial Black" w:hAnsiTheme="majorHAnsi" w:cs="Arial Black"/>
          <w:spacing w:val="-3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Techn</w:t>
      </w:r>
      <w:r w:rsidRPr="009708B5">
        <w:rPr>
          <w:rFonts w:asciiTheme="majorHAnsi" w:eastAsia="Arial Black" w:hAnsiTheme="majorHAnsi" w:cs="Arial Black"/>
          <w:spacing w:val="2"/>
          <w:sz w:val="28"/>
          <w:szCs w:val="28"/>
        </w:rPr>
        <w:t>i</w:t>
      </w:r>
      <w:r w:rsidRPr="009708B5">
        <w:rPr>
          <w:rFonts w:asciiTheme="majorHAnsi" w:eastAsia="Arial Black" w:hAnsiTheme="majorHAnsi" w:cs="Arial Black"/>
          <w:sz w:val="28"/>
          <w:szCs w:val="28"/>
        </w:rPr>
        <w:t>cian</w:t>
      </w:r>
      <w:r w:rsidRPr="009708B5">
        <w:rPr>
          <w:rFonts w:asciiTheme="majorHAnsi" w:eastAsia="Arial Black" w:hAnsiTheme="majorHAnsi" w:cs="Arial Black"/>
          <w:spacing w:val="-17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Personnel</w:t>
      </w:r>
    </w:p>
    <w:p w14:paraId="1BA56832" w14:textId="77777777" w:rsidR="00A16920" w:rsidRPr="009708B5" w:rsidRDefault="00A16920">
      <w:pPr>
        <w:spacing w:before="5" w:line="100" w:lineRule="exact"/>
        <w:rPr>
          <w:rFonts w:asciiTheme="majorHAnsi" w:hAnsiTheme="majorHAnsi"/>
          <w:sz w:val="11"/>
          <w:szCs w:val="11"/>
        </w:rPr>
      </w:pPr>
    </w:p>
    <w:p w14:paraId="339B0D9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E6477D9" w14:textId="77777777" w:rsidR="00A16920" w:rsidRPr="009708B5" w:rsidRDefault="001F40DE">
      <w:pPr>
        <w:ind w:left="2283"/>
        <w:rPr>
          <w:rFonts w:asciiTheme="majorHAnsi" w:eastAsia="Arial" w:hAnsiTheme="majorHAnsi" w:cs="Arial"/>
        </w:rPr>
      </w:pPr>
      <w:r w:rsidRPr="009708B5">
        <w:rPr>
          <w:rFonts w:asciiTheme="majorHAnsi" w:eastAsia="Arial" w:hAnsiTheme="majorHAnsi" w:cs="Arial"/>
          <w:i/>
          <w:w w:val="125"/>
        </w:rPr>
        <w:t>June</w:t>
      </w:r>
      <w:r w:rsidRPr="009708B5">
        <w:rPr>
          <w:rFonts w:asciiTheme="majorHAnsi" w:eastAsia="Arial" w:hAnsiTheme="majorHAnsi" w:cs="Arial"/>
          <w:i/>
          <w:spacing w:val="-12"/>
          <w:w w:val="125"/>
        </w:rPr>
        <w:t xml:space="preserve"> </w:t>
      </w:r>
      <w:r w:rsidRPr="009708B5">
        <w:rPr>
          <w:rFonts w:asciiTheme="majorHAnsi" w:eastAsia="Arial" w:hAnsiTheme="majorHAnsi" w:cs="Arial"/>
          <w:i/>
          <w:w w:val="125"/>
        </w:rPr>
        <w:t>2007</w:t>
      </w:r>
      <w:r w:rsidRPr="009708B5">
        <w:rPr>
          <w:rFonts w:asciiTheme="majorHAnsi" w:eastAsia="Arial" w:hAnsiTheme="majorHAnsi" w:cs="Arial"/>
          <w:i/>
          <w:spacing w:val="-25"/>
          <w:w w:val="125"/>
        </w:rPr>
        <w:t xml:space="preserve"> </w:t>
      </w:r>
      <w:r w:rsidRPr="009708B5">
        <w:rPr>
          <w:rFonts w:asciiTheme="majorHAnsi" w:eastAsia="Arial" w:hAnsiTheme="majorHAnsi" w:cs="Arial"/>
          <w:i/>
          <w:w w:val="125"/>
        </w:rPr>
        <w:t>Edition</w:t>
      </w:r>
    </w:p>
    <w:p w14:paraId="4F56A98E" w14:textId="77777777" w:rsidR="00A16920" w:rsidRPr="009708B5" w:rsidRDefault="00A16920">
      <w:pPr>
        <w:spacing w:before="4" w:line="120" w:lineRule="exact"/>
        <w:rPr>
          <w:rFonts w:asciiTheme="majorHAnsi" w:hAnsiTheme="majorHAnsi"/>
          <w:sz w:val="13"/>
          <w:szCs w:val="13"/>
        </w:rPr>
      </w:pPr>
    </w:p>
    <w:p w14:paraId="4AB391B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5EAE1B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EE306F1" w14:textId="77777777" w:rsidR="00A16920" w:rsidRPr="009708B5" w:rsidRDefault="001F40DE">
      <w:pPr>
        <w:ind w:left="2283"/>
        <w:rPr>
          <w:rFonts w:asciiTheme="majorHAnsi" w:hAnsiTheme="majorHAnsi"/>
          <w:sz w:val="24"/>
          <w:szCs w:val="24"/>
        </w:rPr>
        <w:sectPr w:rsidR="00A16920" w:rsidRPr="009708B5">
          <w:pgSz w:w="12240" w:h="15840"/>
          <w:pgMar w:top="1480" w:right="1200" w:bottom="280" w:left="1720" w:header="720" w:footer="720" w:gutter="0"/>
          <w:cols w:space="720"/>
        </w:sectPr>
      </w:pPr>
      <w:r w:rsidRPr="009708B5">
        <w:rPr>
          <w:rFonts w:asciiTheme="majorHAnsi" w:hAnsiTheme="majorHAnsi"/>
          <w:sz w:val="24"/>
          <w:szCs w:val="24"/>
        </w:rPr>
        <w:t>Federal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Ré</w:t>
      </w:r>
      <w:r w:rsidRPr="009708B5">
        <w:rPr>
          <w:rFonts w:asciiTheme="majorHAnsi" w:hAnsiTheme="majorHAnsi"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spacing w:val="1"/>
          <w:sz w:val="24"/>
          <w:szCs w:val="24"/>
        </w:rPr>
        <w:t>u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é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spacing w:val="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iting</w:t>
      </w:r>
    </w:p>
    <w:p w14:paraId="668E5258" w14:textId="77777777" w:rsidR="00A16920" w:rsidRPr="009708B5" w:rsidRDefault="00A16920">
      <w:pPr>
        <w:spacing w:before="6" w:line="160" w:lineRule="exact"/>
        <w:rPr>
          <w:rFonts w:asciiTheme="majorHAnsi" w:hAnsiTheme="majorHAnsi"/>
          <w:sz w:val="16"/>
          <w:szCs w:val="16"/>
        </w:rPr>
      </w:pPr>
    </w:p>
    <w:p w14:paraId="7CF9F17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BB1CAA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EB87A4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636E6AE" w14:textId="77777777" w:rsidR="00A16920" w:rsidRPr="009708B5" w:rsidRDefault="001F40DE">
      <w:pPr>
        <w:spacing w:line="580" w:lineRule="exact"/>
        <w:ind w:left="2558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1450DC69">
          <v:group id="_x0000_s1585" style="position:absolute;left:0;text-align:left;margin-left:92.8pt;margin-top:-38.2pt;width:92.05pt;height:74.9pt;z-index:-3237;mso-position-horizontal-relative:page" coordorigin="1856,-764" coordsize="1841,1498">
            <v:shape id="_x0000_s1588" type="#_x0000_t75" style="position:absolute;left:1872;top:-764;width:1825;height:530">
              <v:imagedata r:id="rId9" o:title=""/>
            </v:shape>
            <v:shape id="_x0000_s1587" type="#_x0000_t75" style="position:absolute;left:1856;top:-234;width:1841;height:328">
              <v:imagedata r:id="rId10" o:title=""/>
            </v:shape>
            <v:shape id="_x0000_s1586" type="#_x0000_t75" style="position:absolute;left:1872;top:94;width:1810;height:640">
              <v:imagedata r:id="rId11" o:title="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– Module 1</w:t>
      </w:r>
    </w:p>
    <w:p w14:paraId="133C7D9A" w14:textId="77777777" w:rsidR="00A16920" w:rsidRPr="009708B5" w:rsidRDefault="00A16920">
      <w:pPr>
        <w:spacing w:before="2" w:line="100" w:lineRule="exact"/>
        <w:rPr>
          <w:rFonts w:asciiTheme="majorHAnsi" w:hAnsiTheme="majorHAnsi"/>
          <w:sz w:val="10"/>
          <w:szCs w:val="10"/>
        </w:rPr>
      </w:pPr>
    </w:p>
    <w:p w14:paraId="12AB2F0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C36D35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E5771B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BB399D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4224EF0" w14:textId="77777777" w:rsidR="00A16920" w:rsidRPr="009708B5" w:rsidRDefault="001F40DE">
      <w:pPr>
        <w:ind w:left="114"/>
        <w:rPr>
          <w:rFonts w:asciiTheme="majorHAnsi" w:eastAsia="Arial Black" w:hAnsiTheme="majorHAnsi" w:cs="Arial Black"/>
          <w:sz w:val="32"/>
          <w:szCs w:val="32"/>
        </w:rPr>
      </w:pPr>
      <w:r w:rsidRPr="009708B5">
        <w:rPr>
          <w:rFonts w:asciiTheme="majorHAnsi" w:eastAsia="Arial Black" w:hAnsiTheme="majorHAnsi" w:cs="Arial Black"/>
          <w:sz w:val="32"/>
          <w:szCs w:val="32"/>
        </w:rPr>
        <w:t>Why a Federal Résumé Writing Workshop?</w:t>
      </w:r>
    </w:p>
    <w:p w14:paraId="533B01A3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19BAA9C0" w14:textId="77777777" w:rsidR="00A16920" w:rsidRPr="009708B5" w:rsidRDefault="001F40DE">
      <w:pPr>
        <w:ind w:left="114" w:right="203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4-hour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session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overview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steps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taken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preparing 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 résumé for 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ployment.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Participan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 will 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in skills thro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gh lecture, participant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guide,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hands-on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x</w:t>
      </w:r>
      <w:r w:rsidRPr="009708B5">
        <w:rPr>
          <w:rFonts w:asciiTheme="majorHAnsi" w:eastAsia="Arial" w:hAnsiTheme="majorHAnsi" w:cs="Arial"/>
          <w:sz w:val="24"/>
          <w:szCs w:val="24"/>
        </w:rPr>
        <w:t>ercises.</w:t>
      </w:r>
    </w:p>
    <w:p w14:paraId="290EF4E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DD7218F" w14:textId="77777777" w:rsidR="00A16920" w:rsidRPr="009708B5" w:rsidRDefault="00A16920">
      <w:pPr>
        <w:spacing w:before="14" w:line="240" w:lineRule="exact"/>
        <w:rPr>
          <w:rFonts w:asciiTheme="majorHAnsi" w:hAnsiTheme="majorHAnsi"/>
          <w:sz w:val="24"/>
          <w:szCs w:val="24"/>
        </w:rPr>
      </w:pPr>
    </w:p>
    <w:p w14:paraId="012F2F4A" w14:textId="77777777" w:rsidR="00A16920" w:rsidRPr="009708B5" w:rsidRDefault="001F40DE">
      <w:pPr>
        <w:ind w:left="114"/>
        <w:rPr>
          <w:rFonts w:asciiTheme="majorHAnsi" w:eastAsia="Arial Black" w:hAnsiTheme="majorHAnsi" w:cs="Arial Black"/>
          <w:sz w:val="32"/>
          <w:szCs w:val="32"/>
        </w:rPr>
      </w:pPr>
      <w:r w:rsidRPr="009708B5">
        <w:rPr>
          <w:rFonts w:asciiTheme="majorHAnsi" w:eastAsia="Arial Black" w:hAnsiTheme="majorHAnsi" w:cs="Arial Black"/>
          <w:sz w:val="32"/>
          <w:szCs w:val="32"/>
        </w:rPr>
        <w:t>Audience</w:t>
      </w:r>
    </w:p>
    <w:p w14:paraId="0A35D02D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4D7FFADB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Workshop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designed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National</w:t>
      </w:r>
    </w:p>
    <w:p w14:paraId="41C784DA" w14:textId="77777777" w:rsidR="00A16920" w:rsidRPr="009708B5" w:rsidRDefault="001F40DE">
      <w:pPr>
        <w:ind w:left="18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Guard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wish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properly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resume.</w:t>
      </w:r>
    </w:p>
    <w:p w14:paraId="1E4086E6" w14:textId="77777777" w:rsidR="00A16920" w:rsidRPr="009708B5" w:rsidRDefault="00A16920">
      <w:pPr>
        <w:spacing w:before="19" w:line="260" w:lineRule="exact"/>
        <w:rPr>
          <w:rFonts w:asciiTheme="majorHAnsi" w:hAnsiTheme="majorHAnsi"/>
          <w:sz w:val="26"/>
          <w:szCs w:val="26"/>
        </w:rPr>
      </w:pPr>
    </w:p>
    <w:p w14:paraId="2C83E805" w14:textId="77777777" w:rsidR="00A16920" w:rsidRPr="009708B5" w:rsidRDefault="001F40DE">
      <w:pPr>
        <w:ind w:left="114"/>
        <w:rPr>
          <w:rFonts w:asciiTheme="majorHAnsi" w:eastAsia="Arial Black" w:hAnsiTheme="majorHAnsi" w:cs="Arial Black"/>
          <w:sz w:val="32"/>
          <w:szCs w:val="32"/>
        </w:rPr>
      </w:pPr>
      <w:r w:rsidRPr="009708B5">
        <w:rPr>
          <w:rFonts w:asciiTheme="majorHAnsi" w:eastAsia="Arial Black" w:hAnsiTheme="majorHAnsi" w:cs="Arial Black"/>
          <w:sz w:val="32"/>
          <w:szCs w:val="32"/>
        </w:rPr>
        <w:t>Instructor</w:t>
      </w:r>
    </w:p>
    <w:p w14:paraId="5B68BFB6" w14:textId="77777777" w:rsidR="00A16920" w:rsidRPr="009708B5" w:rsidRDefault="00A16920">
      <w:pPr>
        <w:spacing w:before="6" w:line="160" w:lineRule="exact"/>
        <w:rPr>
          <w:rFonts w:asciiTheme="majorHAnsi" w:hAnsiTheme="majorHAnsi"/>
          <w:sz w:val="16"/>
          <w:szCs w:val="16"/>
        </w:rPr>
      </w:pPr>
    </w:p>
    <w:p w14:paraId="5C8F964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B856150" w14:textId="77777777" w:rsidR="00A16920" w:rsidRPr="009708B5" w:rsidRDefault="001F40DE">
      <w:pPr>
        <w:tabs>
          <w:tab w:val="left" w:pos="7240"/>
        </w:tabs>
        <w:spacing w:line="260" w:lineRule="exact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The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workshop instructor</w:t>
      </w:r>
      <w:r w:rsidRPr="009708B5">
        <w:rPr>
          <w:rFonts w:asciiTheme="majorHAnsi" w:eastAsia="Arial" w:hAnsiTheme="majorHAnsi" w:cs="Arial"/>
          <w:spacing w:val="2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is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ab/>
      </w:r>
    </w:p>
    <w:p w14:paraId="16F2F80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2206B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E67D8EA" w14:textId="77777777" w:rsidR="00A16920" w:rsidRPr="009708B5" w:rsidRDefault="00A16920">
      <w:pPr>
        <w:spacing w:before="2" w:line="200" w:lineRule="exact"/>
        <w:rPr>
          <w:rFonts w:asciiTheme="majorHAnsi" w:hAnsiTheme="majorHAnsi"/>
        </w:rPr>
      </w:pPr>
    </w:p>
    <w:p w14:paraId="20F98BB0" w14:textId="77777777" w:rsidR="00A16920" w:rsidRPr="009708B5" w:rsidRDefault="001F40DE">
      <w:pPr>
        <w:spacing w:line="400" w:lineRule="exact"/>
        <w:ind w:left="114"/>
        <w:rPr>
          <w:rFonts w:asciiTheme="majorHAnsi" w:eastAsia="Arial Black" w:hAnsiTheme="majorHAnsi" w:cs="Arial Black"/>
          <w:sz w:val="32"/>
          <w:szCs w:val="32"/>
        </w:rPr>
      </w:pPr>
      <w:r w:rsidRPr="009708B5">
        <w:rPr>
          <w:rFonts w:asciiTheme="majorHAnsi" w:eastAsia="Arial Black" w:hAnsiTheme="majorHAnsi" w:cs="Arial Black"/>
          <w:position w:val="2"/>
          <w:sz w:val="32"/>
          <w:szCs w:val="32"/>
        </w:rPr>
        <w:t>Timing</w:t>
      </w:r>
    </w:p>
    <w:p w14:paraId="2070A11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BE124D6" w14:textId="77777777" w:rsidR="00A16920" w:rsidRPr="009708B5" w:rsidRDefault="00A16920">
      <w:pPr>
        <w:spacing w:before="9" w:line="240" w:lineRule="exact"/>
        <w:rPr>
          <w:rFonts w:asciiTheme="majorHAnsi" w:hAnsiTheme="majorHAnsi"/>
          <w:sz w:val="24"/>
          <w:szCs w:val="24"/>
        </w:rPr>
      </w:pPr>
    </w:p>
    <w:p w14:paraId="274ED6AC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 Fede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al Résumé Writing Workshop takes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hours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complete.</w:t>
      </w:r>
    </w:p>
    <w:p w14:paraId="168E4F6A" w14:textId="77777777" w:rsidR="00A16920" w:rsidRPr="009708B5" w:rsidRDefault="00A16920">
      <w:pPr>
        <w:spacing w:before="19" w:line="260" w:lineRule="exact"/>
        <w:rPr>
          <w:rFonts w:asciiTheme="majorHAnsi" w:hAnsiTheme="majorHAnsi"/>
          <w:sz w:val="26"/>
          <w:szCs w:val="26"/>
        </w:rPr>
      </w:pPr>
    </w:p>
    <w:p w14:paraId="6C89618F" w14:textId="77777777" w:rsidR="00A16920" w:rsidRPr="009708B5" w:rsidRDefault="001F40DE">
      <w:pPr>
        <w:ind w:left="114"/>
        <w:rPr>
          <w:rFonts w:asciiTheme="majorHAnsi" w:eastAsia="Arial Black" w:hAnsiTheme="majorHAnsi" w:cs="Arial Black"/>
          <w:sz w:val="32"/>
          <w:szCs w:val="32"/>
        </w:rPr>
      </w:pPr>
      <w:r w:rsidRPr="009708B5">
        <w:rPr>
          <w:rFonts w:asciiTheme="majorHAnsi" w:eastAsia="Arial Black" w:hAnsiTheme="majorHAnsi" w:cs="Arial Black"/>
          <w:sz w:val="32"/>
          <w:szCs w:val="32"/>
        </w:rPr>
        <w:t>Classroom Interaction</w:t>
      </w:r>
    </w:p>
    <w:p w14:paraId="6D7092CC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12BC9306" w14:textId="77777777" w:rsidR="00A16920" w:rsidRPr="009708B5" w:rsidRDefault="001F40DE">
      <w:pPr>
        <w:ind w:left="114" w:right="2041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80" w:right="1720" w:bottom="280" w:left="1360" w:header="720" w:footer="720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participants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encouraged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questions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b</w:t>
      </w:r>
      <w:r w:rsidRPr="009708B5">
        <w:rPr>
          <w:rFonts w:asciiTheme="majorHAnsi" w:eastAsia="Arial" w:hAnsiTheme="majorHAnsi" w:cs="Arial"/>
          <w:sz w:val="24"/>
          <w:szCs w:val="24"/>
        </w:rPr>
        <w:t>e active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classroom exerci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active </w:t>
      </w:r>
      <w:r w:rsidRPr="009708B5">
        <w:rPr>
          <w:rFonts w:asciiTheme="majorHAnsi" w:eastAsia="Arial" w:hAnsiTheme="majorHAnsi" w:cs="Arial"/>
          <w:sz w:val="24"/>
          <w:szCs w:val="24"/>
        </w:rPr>
        <w:t>involvement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learn.</w:t>
      </w:r>
    </w:p>
    <w:p w14:paraId="67610AD8" w14:textId="77777777" w:rsidR="00A16920" w:rsidRPr="009708B5" w:rsidRDefault="00A16920">
      <w:pPr>
        <w:spacing w:before="7" w:line="140" w:lineRule="exact"/>
        <w:rPr>
          <w:rFonts w:asciiTheme="majorHAnsi" w:hAnsiTheme="majorHAnsi"/>
          <w:sz w:val="15"/>
          <w:szCs w:val="15"/>
        </w:rPr>
      </w:pPr>
    </w:p>
    <w:p w14:paraId="10E9ED1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93A59E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E981A7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C3BDA0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F287BC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F22ADA9" w14:textId="77777777" w:rsidR="00A16920" w:rsidRPr="009708B5" w:rsidRDefault="00A16920">
      <w:pPr>
        <w:spacing w:line="200" w:lineRule="exact"/>
        <w:rPr>
          <w:rFonts w:asciiTheme="majorHAnsi" w:hAnsiTheme="majorHAnsi"/>
        </w:rPr>
        <w:sectPr w:rsidR="00A16920" w:rsidRPr="009708B5">
          <w:footerReference w:type="default" r:id="rId12"/>
          <w:pgSz w:w="12240" w:h="15840"/>
          <w:pgMar w:top="880" w:right="1380" w:bottom="280" w:left="1360" w:header="0" w:footer="676" w:gutter="0"/>
          <w:pgNumType w:start="2"/>
          <w:cols w:space="720"/>
        </w:sectPr>
      </w:pPr>
    </w:p>
    <w:p w14:paraId="606CF0BA" w14:textId="77777777" w:rsidR="00A16920" w:rsidRPr="009708B5" w:rsidRDefault="001F40DE">
      <w:pPr>
        <w:spacing w:line="580" w:lineRule="exact"/>
        <w:ind w:left="2833" w:right="-92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7D2475FE">
          <v:shape id="_x0000_s1584" type="#_x0000_t75" style="position:absolute;left:0;text-align:left;margin-left:80.4pt;margin-top:49.5pt;width:83pt;height:83.8pt;z-index:-3236;mso-position-horizontal-relative:page;mso-position-vertical-relative:page">
            <v:imagedata r:id="rId13" o:title=""/>
            <w10:wrap anchorx="page" anchory="page"/>
          </v:shape>
        </w:pict>
      </w: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Agenda</w:t>
      </w:r>
    </w:p>
    <w:p w14:paraId="4E5C0296" w14:textId="77777777" w:rsidR="00A16920" w:rsidRPr="009708B5" w:rsidRDefault="00A16920">
      <w:pPr>
        <w:spacing w:before="4" w:line="180" w:lineRule="exact"/>
        <w:rPr>
          <w:rFonts w:asciiTheme="majorHAnsi" w:hAnsiTheme="majorHAnsi"/>
          <w:sz w:val="19"/>
          <w:szCs w:val="19"/>
        </w:rPr>
      </w:pPr>
    </w:p>
    <w:p w14:paraId="3ADC075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6135094" w14:textId="77777777" w:rsidR="00A16920" w:rsidRPr="009708B5" w:rsidRDefault="001F40DE">
      <w:pPr>
        <w:ind w:left="834" w:right="162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Module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1:</w:t>
      </w:r>
      <w:r w:rsidRPr="009708B5">
        <w:rPr>
          <w:rFonts w:asciiTheme="majorHAnsi" w:eastAsia="Arial" w:hAnsiTheme="majorHAnsi" w:cs="Arial"/>
          <w:b/>
          <w:spacing w:val="6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Welcome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Introduction Lesson: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Objectives</w:t>
      </w:r>
    </w:p>
    <w:p w14:paraId="4E0716C8" w14:textId="77777777" w:rsidR="00A16920" w:rsidRPr="009708B5" w:rsidRDefault="001F40DE">
      <w:pPr>
        <w:spacing w:before="4" w:line="180" w:lineRule="exact"/>
        <w:rPr>
          <w:rFonts w:asciiTheme="majorHAnsi" w:hAnsiTheme="majorHAnsi"/>
          <w:sz w:val="18"/>
          <w:szCs w:val="18"/>
        </w:rPr>
      </w:pPr>
      <w:r w:rsidRPr="009708B5">
        <w:rPr>
          <w:rFonts w:asciiTheme="majorHAnsi" w:hAnsiTheme="majorHAnsi"/>
        </w:rPr>
        <w:br w:type="column"/>
      </w:r>
    </w:p>
    <w:p w14:paraId="0101C86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C71F7C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B3B5765" w14:textId="77777777" w:rsidR="00A16920" w:rsidRPr="009708B5" w:rsidRDefault="001F40DE">
      <w:pPr>
        <w:rPr>
          <w:rFonts w:asciiTheme="majorHAnsi" w:eastAsia="Arial Black" w:hAnsiTheme="majorHAnsi" w:cs="Arial Black"/>
          <w:sz w:val="28"/>
          <w:szCs w:val="28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num="2" w:space="720" w:equalWidth="0">
            <w:col w:w="4809" w:space="3467"/>
            <w:col w:w="1224"/>
          </w:cols>
        </w:sectPr>
      </w:pPr>
      <w:r w:rsidRPr="009708B5">
        <w:rPr>
          <w:rFonts w:asciiTheme="majorHAnsi" w:eastAsia="Arial Black" w:hAnsiTheme="majorHAnsi" w:cs="Arial Black"/>
          <w:spacing w:val="1"/>
          <w:sz w:val="28"/>
          <w:szCs w:val="28"/>
        </w:rPr>
        <w:t>PAGE</w:t>
      </w:r>
    </w:p>
    <w:p w14:paraId="2E94BBA6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1AEF8FD2" w14:textId="77777777" w:rsidR="00A16920" w:rsidRPr="009708B5" w:rsidRDefault="001F40DE">
      <w:pPr>
        <w:spacing w:before="29"/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Module 2:</w:t>
      </w:r>
      <w:r w:rsidRPr="009708B5">
        <w:rPr>
          <w:rFonts w:asciiTheme="majorHAnsi" w:eastAsia="Arial" w:hAnsiTheme="majorHAnsi" w:cs="Arial"/>
          <w:b/>
          <w:spacing w:val="6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What is a Federal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?</w:t>
      </w:r>
      <w:r w:rsidRPr="009708B5">
        <w:rPr>
          <w:rFonts w:asciiTheme="majorHAnsi" w:eastAsia="Arial" w:hAnsiTheme="majorHAnsi" w:cs="Arial"/>
          <w:sz w:val="24"/>
          <w:szCs w:val="24"/>
        </w:rPr>
        <w:t>...............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..............4</w:t>
      </w:r>
    </w:p>
    <w:p w14:paraId="736D2DD3" w14:textId="77777777" w:rsidR="00A16920" w:rsidRPr="009708B5" w:rsidRDefault="001F40DE">
      <w:pPr>
        <w:ind w:left="834" w:right="192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Rés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mé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?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What must be included? 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Federal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é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sumé</w:t>
      </w:r>
    </w:p>
    <w:p w14:paraId="3E83DCE2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3BD8CDC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Module 3: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Three Basic T</w:t>
      </w:r>
      <w:r w:rsidRPr="009708B5">
        <w:rPr>
          <w:rFonts w:asciiTheme="majorHAnsi" w:eastAsia="Arial" w:hAnsiTheme="majorHAnsi" w:cs="Arial"/>
          <w:b/>
          <w:spacing w:val="-3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pes of Résumés &amp; Getting Started Writin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z w:val="24"/>
          <w:szCs w:val="24"/>
        </w:rPr>
        <w:t>….13</w:t>
      </w:r>
    </w:p>
    <w:p w14:paraId="79D1CE0D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Three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Basic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Résumés</w:t>
      </w:r>
    </w:p>
    <w:p w14:paraId="00DACBC7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Chronologi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</w:p>
    <w:p w14:paraId="64C838EE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Functional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&amp;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Combination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</w:p>
    <w:p w14:paraId="703CDFAC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Buzzwords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Advantage</w:t>
      </w:r>
    </w:p>
    <w:p w14:paraId="6A5DAD49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Self-Assessment: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Yourself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S-A-R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Model</w:t>
      </w:r>
    </w:p>
    <w:p w14:paraId="26CDC7A0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Behavioral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Narratives</w:t>
      </w:r>
    </w:p>
    <w:p w14:paraId="3F701380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49A8EF30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Module 4: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Formatting Your Federal Résum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é</w:t>
      </w:r>
      <w:r w:rsidRPr="009708B5">
        <w:rPr>
          <w:rFonts w:asciiTheme="majorHAnsi" w:eastAsia="Arial" w:hAnsiTheme="majorHAnsi" w:cs="Arial"/>
          <w:sz w:val="24"/>
          <w:szCs w:val="24"/>
        </w:rPr>
        <w:t>………………………………..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3</w:t>
      </w:r>
      <w:r w:rsidRPr="009708B5">
        <w:rPr>
          <w:rFonts w:asciiTheme="majorHAnsi" w:eastAsia="Arial" w:hAnsiTheme="majorHAnsi" w:cs="Arial"/>
          <w:sz w:val="24"/>
          <w:szCs w:val="24"/>
        </w:rPr>
        <w:t>2</w:t>
      </w:r>
    </w:p>
    <w:p w14:paraId="70ECEE89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Formatting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Tips</w:t>
      </w:r>
    </w:p>
    <w:p w14:paraId="4C87DF67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Things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Remember</w:t>
      </w:r>
    </w:p>
    <w:p w14:paraId="13923FF9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Different</w:t>
      </w:r>
    </w:p>
    <w:p w14:paraId="6CACE6D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02150A0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Module 5:</w:t>
      </w:r>
      <w:r w:rsidRPr="009708B5">
        <w:rPr>
          <w:rFonts w:asciiTheme="majorHAnsi" w:eastAsia="Arial" w:hAnsiTheme="majorHAnsi" w:cs="Arial"/>
          <w:b/>
          <w:spacing w:val="6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What is a Cover Letter?</w:t>
      </w:r>
      <w:r w:rsidRPr="009708B5">
        <w:rPr>
          <w:rFonts w:asciiTheme="majorHAnsi" w:eastAsia="Arial" w:hAnsiTheme="majorHAnsi" w:cs="Arial"/>
          <w:sz w:val="24"/>
          <w:szCs w:val="24"/>
        </w:rPr>
        <w:t>................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...............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..............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..............36</w:t>
      </w:r>
    </w:p>
    <w:p w14:paraId="591EE7B6" w14:textId="77777777" w:rsidR="00A16920" w:rsidRPr="009708B5" w:rsidRDefault="001F40DE">
      <w:pPr>
        <w:ind w:left="834" w:right="512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Letter? 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Cover Letter Tips</w:t>
      </w:r>
    </w:p>
    <w:p w14:paraId="11AC05F0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F6C9358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Module 6: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Writing 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SAs</w:t>
      </w:r>
      <w:r w:rsidRPr="009708B5">
        <w:rPr>
          <w:rFonts w:asciiTheme="majorHAnsi" w:eastAsia="Arial" w:hAnsiTheme="majorHAnsi" w:cs="Arial"/>
          <w:b/>
          <w:spacing w:val="27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………………………………………………………..41</w:t>
      </w:r>
    </w:p>
    <w:p w14:paraId="535D5190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</w:t>
      </w:r>
    </w:p>
    <w:p w14:paraId="3E0EDCCD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Preparing,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Develo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a</w:t>
      </w:r>
      <w:r w:rsidRPr="009708B5">
        <w:rPr>
          <w:rFonts w:asciiTheme="majorHAnsi" w:eastAsia="Arial" w:hAnsiTheme="majorHAnsi" w:cs="Arial"/>
          <w:sz w:val="24"/>
          <w:szCs w:val="24"/>
        </w:rPr>
        <w:t>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</w:t>
      </w:r>
    </w:p>
    <w:p w14:paraId="5B3975FE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 Sampl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</w:p>
    <w:p w14:paraId="46708317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561DFD2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Module 7: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Conducting a Job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Search</w:t>
      </w:r>
      <w:r w:rsidRPr="009708B5">
        <w:rPr>
          <w:rFonts w:asciiTheme="majorHAnsi" w:eastAsia="Arial" w:hAnsiTheme="majorHAnsi" w:cs="Arial"/>
          <w:sz w:val="24"/>
          <w:szCs w:val="24"/>
        </w:rPr>
        <w:t>………………………………………….52</w:t>
      </w:r>
    </w:p>
    <w:p w14:paraId="76D46CA7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Lesson: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Using USA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J</w:t>
      </w:r>
      <w:r w:rsidRPr="009708B5">
        <w:rPr>
          <w:rFonts w:asciiTheme="majorHAnsi" w:eastAsia="Arial" w:hAnsiTheme="majorHAnsi" w:cs="Arial"/>
          <w:sz w:val="24"/>
          <w:szCs w:val="24"/>
        </w:rPr>
        <w:t>obs</w:t>
      </w:r>
    </w:p>
    <w:p w14:paraId="4E593C0D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5061A274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Resources</w:t>
      </w:r>
    </w:p>
    <w:p w14:paraId="4CA20CEA" w14:textId="77777777" w:rsidR="00A16920" w:rsidRPr="009708B5" w:rsidRDefault="001F40DE">
      <w:pPr>
        <w:spacing w:line="260" w:lineRule="exact"/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Competencies…………………...............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...............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...............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..............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z w:val="24"/>
          <w:szCs w:val="24"/>
        </w:rPr>
        <w:t>..........55</w:t>
      </w:r>
    </w:p>
    <w:p w14:paraId="7FD63F80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Internet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Websites…………………………………………………………</w:t>
      </w:r>
      <w:r w:rsidRPr="009708B5">
        <w:rPr>
          <w:rFonts w:asciiTheme="majorHAnsi" w:eastAsia="Arial" w:hAnsiTheme="majorHAnsi" w:cs="Arial"/>
          <w:spacing w:val="-15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…..........57</w:t>
      </w:r>
    </w:p>
    <w:p w14:paraId="594F112D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Scannable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……………………………………………………………....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5</w:t>
      </w:r>
      <w:r w:rsidRPr="009708B5">
        <w:rPr>
          <w:rFonts w:asciiTheme="majorHAnsi" w:eastAsia="Arial" w:hAnsiTheme="majorHAnsi" w:cs="Arial"/>
          <w:sz w:val="24"/>
          <w:szCs w:val="24"/>
        </w:rPr>
        <w:t>8</w:t>
      </w:r>
    </w:p>
    <w:p w14:paraId="4952D8F8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Non-Fede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al Résumé Formats………………………………………………........59</w:t>
      </w:r>
    </w:p>
    <w:p w14:paraId="0A5A71F9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AD302B2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space="720"/>
        </w:sect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Workshop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Evaluatio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  <w:u w:val="thick" w:color="000000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……………………………………………………………..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6</w:t>
      </w:r>
      <w:r w:rsidRPr="009708B5">
        <w:rPr>
          <w:rFonts w:asciiTheme="majorHAnsi" w:eastAsia="Arial" w:hAnsiTheme="majorHAnsi" w:cs="Arial"/>
          <w:sz w:val="24"/>
          <w:szCs w:val="24"/>
        </w:rPr>
        <w:t>3</w:t>
      </w:r>
    </w:p>
    <w:p w14:paraId="1C1B4B1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E1BB44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7E0C1B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47572B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8BE7E0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EF6423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857FAA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236852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09EBF0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140AB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CEB389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6E7B2B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1C085A7" w14:textId="77777777" w:rsidR="00A16920" w:rsidRPr="009708B5" w:rsidRDefault="00A16920">
      <w:pPr>
        <w:spacing w:before="1" w:line="240" w:lineRule="exact"/>
        <w:rPr>
          <w:rFonts w:asciiTheme="majorHAnsi" w:hAnsiTheme="majorHAnsi"/>
          <w:sz w:val="24"/>
          <w:szCs w:val="24"/>
        </w:rPr>
      </w:pPr>
    </w:p>
    <w:p w14:paraId="11D429B8" w14:textId="77777777" w:rsidR="00A16920" w:rsidRPr="009708B5" w:rsidRDefault="001F40DE">
      <w:pPr>
        <w:spacing w:line="580" w:lineRule="exact"/>
        <w:ind w:left="2254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7ACF86E8">
          <v:group id="_x0000_s1574" style="position:absolute;left:0;text-align:left;margin-left:109.25pt;margin-top:-51.75pt;width:1in;height:73.95pt;z-index:-3235;mso-position-horizontal-relative:page" coordorigin="2185,-1035" coordsize="1440,1479">
            <v:shape id="_x0000_s1583" style="position:absolute;left:2195;top:-1025;width:1420;height:1459" coordorigin="2195,-1025" coordsize="1420,1459" path="m3498,-1022r-29,-3l2340,-1025r-55,14l2238,-974r-31,53l2195,-855r,1122l2207,333r31,52l2285,421r55,14l3469,435r55,-14l3572,385r30,-52l3614,267r,-1122l3602,-921r-30,-53l3524,-1011r-26,-11xe" fillcolor="#92b164" stroked="f">
              <v:path arrowok="t"/>
            </v:shape>
            <v:shape id="_x0000_s1582" style="position:absolute;left:2392;top:-755;width:1132;height:938" coordorigin="2392,-755" coordsize="1132,938" path="m3523,-585l3355,-755r-14,15l3311,-711r-29,29l3252,-653r-29,30l3193,-594r-29,29l3134,-536r-29,30l3075,-477r-29,29l3016,-419r-29,30l2957,-360r-29,29l2898,-301r-29,29l2840,-243r-30,30l2781,-184r-29,29l2737,-169r-14,-14l2709,-197r-14,-14l2680,-225r-14,-14l2652,-253r-14,-14l2623,-281r-14,-14l2595,-309r-15,-14l2566,-337r-5,-5l2392,-175r360,359l3523,-585xe" fillcolor="black" stroked="f">
              <v:path arrowok="t"/>
            </v:shape>
            <v:shape id="_x0000_s1581" style="position:absolute;left:2506;top:-699;width:906;height:714" coordorigin="2506,-699" coordsize="906,714" path="m2752,15r660,-657l3397,-655r-14,-14l3368,-684r-12,-15l3355,-699r-30,30l3295,-639r-30,30l3234,-579r-30,30l3174,-519r-30,30l3114,-459r-30,30l3054,-399r-31,30l2993,-339r-30,30l2933,-279r-30,30l2873,-219r-31,30l2812,-159r-30,30l2752,-99r-15,-14l2723,-127r-14,-14l2694,-155r-14,-14l2666,-183r-14,-14l2637,-212r-14,-14l2609,-240r-14,-14l2580,-268r-14,-13l2561,-287r-14,15l2533,-258r-15,14l2506,-231,2752,15xe" stroked="f">
              <v:path arrowok="t"/>
            </v:shape>
            <v:shape id="_x0000_s1580" style="position:absolute;left:2568;top:-715;width:70;height:72" coordorigin="2568,-715" coordsize="70,72" path="m2610,-643r28,-24l2596,-715r-28,25l2610,-643xe" stroked="f">
              <v:path arrowok="t"/>
            </v:shape>
            <v:shape id="_x0000_s1579" style="position:absolute;left:2492;top:-800;width:68;height:71" coordorigin="2492,-800" coordsize="68,71" path="m2534,-729r27,-24l2520,-800r-28,24l2534,-729xe" stroked="f">
              <v:path arrowok="t"/>
            </v:shape>
            <v:shape id="_x0000_s1578" style="position:absolute;left:2711;top:-753;width:48;height:68" coordorigin="2711,-753" coordsize="48,68" path="m2711,-692r36,7l2759,-746r-36,-7l2711,-692xe" stroked="f">
              <v:path arrowok="t"/>
            </v:shape>
            <v:shape id="_x0000_s1577" style="position:absolute;left:2732;top:-866;width:48;height:68" coordorigin="2732,-866" coordsize="48,68" path="m2732,-804r38,6l2780,-859r-36,-7l2732,-804xe" stroked="f">
              <v:path arrowok="t"/>
            </v:shape>
            <v:shape id="_x0000_s1576" style="position:absolute;left:2495;top:-600;width:70;height:49" coordorigin="2495,-600" coordsize="70,49" path="m2557,-551r7,-37l2501,-600r-6,36l2557,-551xe" stroked="f">
              <v:path arrowok="t"/>
            </v:shape>
            <v:shape id="_x0000_s1575" style="position:absolute;left:2381;top:-621;width:70;height:49" coordorigin="2381,-621" coordsize="70,49" path="m2443,-572r7,-37l2387,-621r-6,36l2443,-572xe" stroked="f"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Learning Objectives</w:t>
      </w:r>
    </w:p>
    <w:p w14:paraId="1351275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B5F615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5252E0E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7E648974" w14:textId="77777777" w:rsidR="00A16920" w:rsidRPr="009708B5" w:rsidRDefault="001F40DE">
      <w:pPr>
        <w:ind w:left="834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sz w:val="28"/>
          <w:szCs w:val="28"/>
        </w:rPr>
        <w:t>Workshop</w:t>
      </w:r>
      <w:r w:rsidRPr="009708B5">
        <w:rPr>
          <w:rFonts w:asciiTheme="majorHAnsi" w:eastAsia="Arial Black" w:hAnsiTheme="majorHAnsi" w:cs="Arial Black"/>
          <w:spacing w:val="-15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pacing w:val="1"/>
          <w:sz w:val="28"/>
          <w:szCs w:val="28"/>
        </w:rPr>
        <w:t>Go</w:t>
      </w:r>
      <w:r w:rsidRPr="009708B5">
        <w:rPr>
          <w:rFonts w:asciiTheme="majorHAnsi" w:eastAsia="Arial Black" w:hAnsiTheme="majorHAnsi" w:cs="Arial Black"/>
          <w:sz w:val="28"/>
          <w:szCs w:val="28"/>
        </w:rPr>
        <w:t>al</w:t>
      </w:r>
    </w:p>
    <w:p w14:paraId="71FA1415" w14:textId="77777777" w:rsidR="00A16920" w:rsidRPr="009708B5" w:rsidRDefault="00A16920">
      <w:pPr>
        <w:spacing w:before="5" w:line="180" w:lineRule="exact"/>
        <w:rPr>
          <w:rFonts w:asciiTheme="majorHAnsi" w:hAnsiTheme="majorHAnsi"/>
          <w:sz w:val="19"/>
          <w:szCs w:val="19"/>
        </w:rPr>
      </w:pPr>
    </w:p>
    <w:p w14:paraId="21E16E0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046DAE2" w14:textId="77777777" w:rsidR="00A16920" w:rsidRPr="009708B5" w:rsidRDefault="001F40DE">
      <w:pPr>
        <w:ind w:left="834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sz w:val="28"/>
          <w:szCs w:val="28"/>
        </w:rPr>
        <w:t>Object</w:t>
      </w:r>
      <w:r w:rsidRPr="009708B5">
        <w:rPr>
          <w:rFonts w:asciiTheme="majorHAnsi" w:eastAsia="Arial Black" w:hAnsiTheme="majorHAnsi" w:cs="Arial Black"/>
          <w:spacing w:val="2"/>
          <w:sz w:val="28"/>
          <w:szCs w:val="28"/>
        </w:rPr>
        <w:t>i</w:t>
      </w:r>
      <w:r w:rsidRPr="009708B5">
        <w:rPr>
          <w:rFonts w:asciiTheme="majorHAnsi" w:eastAsia="Arial Black" w:hAnsiTheme="majorHAnsi" w:cs="Arial Black"/>
          <w:sz w:val="28"/>
          <w:szCs w:val="28"/>
        </w:rPr>
        <w:t>ves</w:t>
      </w:r>
    </w:p>
    <w:p w14:paraId="1947EFDD" w14:textId="77777777" w:rsidR="00A16920" w:rsidRPr="009708B5" w:rsidRDefault="00A16920">
      <w:pPr>
        <w:spacing w:before="1" w:line="180" w:lineRule="exact"/>
        <w:rPr>
          <w:rFonts w:asciiTheme="majorHAnsi" w:hAnsiTheme="majorHAnsi"/>
          <w:sz w:val="19"/>
          <w:szCs w:val="19"/>
        </w:rPr>
      </w:pPr>
    </w:p>
    <w:p w14:paraId="77C9AA0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E8BD576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After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eting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program,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participants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b</w:t>
      </w:r>
      <w:r w:rsidRPr="009708B5">
        <w:rPr>
          <w:rFonts w:asciiTheme="majorHAnsi" w:eastAsia="Arial" w:hAnsiTheme="majorHAnsi" w:cs="Arial"/>
          <w:sz w:val="24"/>
          <w:szCs w:val="24"/>
        </w:rPr>
        <w:t>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to:</w:t>
      </w:r>
    </w:p>
    <w:p w14:paraId="2588D55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D6CB99B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Properly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é</w:t>
      </w:r>
      <w:r w:rsidRPr="009708B5">
        <w:rPr>
          <w:rFonts w:asciiTheme="majorHAnsi" w:eastAsia="Arial" w:hAnsiTheme="majorHAnsi" w:cs="Arial"/>
          <w:sz w:val="24"/>
          <w:szCs w:val="24"/>
        </w:rPr>
        <w:t>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improve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effectiveness</w:t>
      </w:r>
    </w:p>
    <w:p w14:paraId="1F192AB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388FCFC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Write clear, brief, and complete descriptions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</w:t>
      </w:r>
    </w:p>
    <w:p w14:paraId="595E1A19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A1C2706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Identify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three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basic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résumés</w:t>
      </w:r>
    </w:p>
    <w:p w14:paraId="7511C0E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522792B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Understand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benefits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of a </w:t>
      </w:r>
      <w:r w:rsidRPr="009708B5">
        <w:rPr>
          <w:rFonts w:asciiTheme="majorHAnsi" w:eastAsia="Arial" w:hAnsiTheme="majorHAnsi" w:cs="Arial"/>
          <w:sz w:val="24"/>
          <w:szCs w:val="24"/>
        </w:rPr>
        <w:t>federal résumé</w:t>
      </w:r>
    </w:p>
    <w:p w14:paraId="568F4E3F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2B9A8BE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Understand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importan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“cover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letter”</w:t>
      </w:r>
    </w:p>
    <w:p w14:paraId="378B636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9715336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effective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knowl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dge,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statements</w:t>
      </w:r>
    </w:p>
    <w:p w14:paraId="0B9234EF" w14:textId="77777777" w:rsidR="00A16920" w:rsidRPr="009708B5" w:rsidRDefault="00A16920">
      <w:pPr>
        <w:spacing w:before="10" w:line="140" w:lineRule="exact"/>
        <w:rPr>
          <w:rFonts w:asciiTheme="majorHAnsi" w:hAnsiTheme="majorHAnsi"/>
          <w:sz w:val="15"/>
          <w:szCs w:val="15"/>
        </w:rPr>
      </w:pPr>
    </w:p>
    <w:p w14:paraId="0305611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B1F94D5" w14:textId="548C717D" w:rsidR="00A16920" w:rsidRPr="009708B5" w:rsidRDefault="001F40DE" w:rsidP="009708B5">
      <w:pPr>
        <w:spacing w:line="580" w:lineRule="exact"/>
        <w:jc w:val="center"/>
        <w:rPr>
          <w:rFonts w:asciiTheme="majorHAnsi" w:eastAsia="Arial Black" w:hAnsiTheme="majorHAnsi" w:cs="Arial Black"/>
          <w:b/>
          <w:bCs/>
          <w:sz w:val="36"/>
          <w:szCs w:val="36"/>
        </w:rPr>
      </w:pPr>
      <w:r w:rsidRPr="009708B5">
        <w:rPr>
          <w:rFonts w:asciiTheme="majorHAnsi" w:eastAsia="Arial Black" w:hAnsiTheme="majorHAnsi" w:cs="Arial Black"/>
          <w:b/>
          <w:bCs/>
          <w:position w:val="3"/>
          <w:sz w:val="36"/>
          <w:szCs w:val="36"/>
        </w:rPr>
        <w:t>Module 2:</w:t>
      </w:r>
      <w:r w:rsidRPr="009708B5">
        <w:rPr>
          <w:rFonts w:asciiTheme="majorHAnsi" w:eastAsia="Arial Black" w:hAnsiTheme="majorHAnsi" w:cs="Arial Black"/>
          <w:b/>
          <w:bCs/>
          <w:spacing w:val="160"/>
          <w:position w:val="3"/>
          <w:sz w:val="36"/>
          <w:szCs w:val="36"/>
        </w:rPr>
        <w:t xml:space="preserve"> </w:t>
      </w:r>
      <w:r w:rsidRPr="009708B5">
        <w:rPr>
          <w:rFonts w:asciiTheme="majorHAnsi" w:eastAsia="Arial Black" w:hAnsiTheme="majorHAnsi" w:cs="Arial Black"/>
          <w:b/>
          <w:bCs/>
          <w:position w:val="3"/>
          <w:sz w:val="36"/>
          <w:szCs w:val="36"/>
        </w:rPr>
        <w:t>What is a</w:t>
      </w:r>
      <w:r w:rsidR="009708B5" w:rsidRPr="009708B5">
        <w:rPr>
          <w:rFonts w:asciiTheme="majorHAnsi" w:eastAsia="Arial Black" w:hAnsiTheme="majorHAnsi" w:cs="Arial Black"/>
          <w:b/>
          <w:bCs/>
          <w:sz w:val="36"/>
          <w:szCs w:val="36"/>
        </w:rPr>
        <w:t xml:space="preserve"> </w:t>
      </w:r>
      <w:r w:rsidRPr="009708B5">
        <w:rPr>
          <w:rFonts w:asciiTheme="majorHAnsi" w:eastAsia="Arial Black" w:hAnsiTheme="majorHAnsi" w:cs="Arial Black"/>
          <w:b/>
          <w:bCs/>
          <w:position w:val="-2"/>
          <w:sz w:val="36"/>
          <w:szCs w:val="36"/>
        </w:rPr>
        <w:t>Federal Résumé?</w:t>
      </w:r>
    </w:p>
    <w:p w14:paraId="22C5C914" w14:textId="77777777" w:rsidR="00A16920" w:rsidRPr="009708B5" w:rsidRDefault="00A16920">
      <w:pPr>
        <w:spacing w:before="8" w:line="280" w:lineRule="exact"/>
        <w:rPr>
          <w:rFonts w:asciiTheme="majorHAnsi" w:hAnsiTheme="majorHAnsi"/>
          <w:sz w:val="28"/>
          <w:szCs w:val="28"/>
        </w:rPr>
      </w:pPr>
    </w:p>
    <w:p w14:paraId="18BFBFE9" w14:textId="77777777" w:rsidR="00A16920" w:rsidRPr="009708B5" w:rsidRDefault="001F40DE">
      <w:pPr>
        <w:spacing w:before="29"/>
        <w:ind w:left="114" w:right="62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advancing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government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career. It is also a marketing piece, career summ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ry, and personal presentation.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 should 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focused,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well-written,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clearly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z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ed.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 is a pro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z w:val="24"/>
          <w:szCs w:val="24"/>
        </w:rPr>
        <w:t>essionally presen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ed career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package.</w:t>
      </w:r>
    </w:p>
    <w:p w14:paraId="0F32179A" w14:textId="77777777" w:rsidR="00A16920" w:rsidRPr="009708B5" w:rsidRDefault="00A16920">
      <w:pPr>
        <w:spacing w:before="3" w:line="140" w:lineRule="exact"/>
        <w:rPr>
          <w:rFonts w:asciiTheme="majorHAnsi" w:hAnsiTheme="majorHAnsi"/>
          <w:sz w:val="15"/>
          <w:szCs w:val="15"/>
        </w:rPr>
      </w:pPr>
    </w:p>
    <w:p w14:paraId="0FC02D2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A90686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1027608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Benefits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Résumé?</w:t>
      </w:r>
    </w:p>
    <w:p w14:paraId="067714B5" w14:textId="77777777" w:rsidR="00A16920" w:rsidRPr="009708B5" w:rsidRDefault="00A16920">
      <w:pPr>
        <w:spacing w:before="1" w:line="140" w:lineRule="exact"/>
        <w:rPr>
          <w:rFonts w:asciiTheme="majorHAnsi" w:hAnsiTheme="majorHAnsi"/>
          <w:sz w:val="15"/>
          <w:szCs w:val="15"/>
        </w:rPr>
      </w:pPr>
    </w:p>
    <w:p w14:paraId="21622AB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E0D627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287E4C5" w14:textId="77777777" w:rsidR="00A16920" w:rsidRPr="009708B5" w:rsidRDefault="001F40DE">
      <w:pPr>
        <w:ind w:left="114" w:right="116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Helps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career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changers—you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target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announ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ement with your relevant ex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erienc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education and skills on the first page.</w:t>
      </w:r>
    </w:p>
    <w:p w14:paraId="62603C7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0FCBECF" w14:textId="77777777" w:rsidR="00A16920" w:rsidRPr="009708B5" w:rsidRDefault="001F40DE">
      <w:pPr>
        <w:ind w:left="114" w:right="190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Provides a flexible format—you can 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favorite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>ord-processing program to create a resume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instead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filling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form.</w:t>
      </w:r>
    </w:p>
    <w:p w14:paraId="1B30BE4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801652B" w14:textId="77777777" w:rsidR="00A16920" w:rsidRPr="009708B5" w:rsidRDefault="001F40DE">
      <w:pPr>
        <w:ind w:left="114" w:right="148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It looks great.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federal resume a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erages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3 to 5 pages, is easy to read,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looks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attractive.</w:t>
      </w:r>
    </w:p>
    <w:p w14:paraId="2892EA41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27318BF8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highlights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background.</w:t>
      </w:r>
    </w:p>
    <w:p w14:paraId="32D3601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21A38A1" w14:textId="77777777" w:rsidR="00A16920" w:rsidRPr="009708B5" w:rsidRDefault="001F40DE">
      <w:pPr>
        <w:ind w:left="114" w:right="192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support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unique experiences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giving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opportunity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 list and describe.</w:t>
      </w:r>
    </w:p>
    <w:p w14:paraId="72FB765D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3F8D3FC" w14:textId="77777777" w:rsidR="00A16920" w:rsidRPr="009708B5" w:rsidRDefault="001F40DE">
      <w:pPr>
        <w:ind w:left="114" w:right="196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It </w:t>
      </w:r>
      <w:r w:rsidRPr="009708B5">
        <w:rPr>
          <w:rFonts w:asciiTheme="majorHAnsi" w:eastAsia="Arial" w:hAnsiTheme="majorHAnsi" w:cs="Arial"/>
          <w:sz w:val="24"/>
          <w:szCs w:val="24"/>
        </w:rPr>
        <w:t>focuses the résumé with a profile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introduction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answer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question,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“Tell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yourself.”</w:t>
      </w:r>
    </w:p>
    <w:p w14:paraId="6BE92A4F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B0908A4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emphasizes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accomplishments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results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highlights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critical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job-related</w:t>
      </w:r>
    </w:p>
    <w:p w14:paraId="549D63CD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Informatio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.</w:t>
      </w:r>
    </w:p>
    <w:p w14:paraId="350AA2CA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413E7C3" w14:textId="77777777" w:rsidR="00A16920" w:rsidRPr="009708B5" w:rsidRDefault="001F40DE">
      <w:pPr>
        <w:ind w:left="114" w:right="1835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20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ckage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usually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requires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supplemental statements known as KSA’s: Kn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wledge,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Abilities.</w:t>
      </w:r>
    </w:p>
    <w:p w14:paraId="3AAF0F83" w14:textId="77777777" w:rsidR="00A16920" w:rsidRPr="009708B5" w:rsidRDefault="001F40DE">
      <w:pPr>
        <w:spacing w:line="1400" w:lineRule="exact"/>
        <w:ind w:left="2402" w:right="-93"/>
        <w:rPr>
          <w:rFonts w:asciiTheme="majorHAnsi" w:eastAsia="Arial" w:hAnsiTheme="majorHAnsi" w:cs="Arial"/>
          <w:sz w:val="72"/>
          <w:szCs w:val="72"/>
        </w:rPr>
      </w:pPr>
      <w:r w:rsidRPr="009708B5">
        <w:rPr>
          <w:rFonts w:asciiTheme="majorHAnsi" w:hAnsiTheme="majorHAnsi"/>
        </w:rPr>
        <w:lastRenderedPageBreak/>
        <w:pict w14:anchorId="307844E6">
          <v:group id="_x0000_s1564" style="position:absolute;left:0;text-align:left;margin-left:87.1pt;margin-top:69.2pt;width:75.55pt;height:114.4pt;z-index:-3233;mso-position-horizontal-relative:page;mso-position-vertical-relative:page" coordorigin="1742,1384" coordsize="1511,2288">
            <v:shape id="_x0000_s1572" style="position:absolute;left:1787;top:1429;width:1421;height:2198" coordorigin="1787,1429" coordsize="1421,2198" path="m2255,3215r,127l2253,3363r1,21l2256,3405r4,21l2265,3447r7,20l2280,3486r10,19l2302,3523r12,17l2328,3555r15,15l2359,3583r17,12l2394,3605r19,9l2433,3620r21,5l2475,3627r22,1l2520,3627r21,-2l2562,3620r20,-6l2601,3605r18,-10l2636,3583r16,-13l2667,3556r14,-16l2693,3523r11,-17l2714,3487r8,-20l2729,3447r6,-20l2738,3406r3,-21l2741,3363r-1,-21l2740,3146r,-23l2740,3103r-1,-19l2739,3066r,-17l2740,3031r3,-18l2748,2992r11,-32l2783,2920r29,-41l2887,2800r85,-89l3019,2663r39,-55l3097,2551r36,-63l3162,2425r21,-65l3198,2292r8,-70l3208,2187r,-35l3203,2082r-11,-70l3174,1945r-23,-65l3121,1818r-37,-66l3038,1690r-52,-57l2927,1581r-63,-45l2795,1498r-71,-30l2650,1445r-76,-13l2497,1429r-39,1l2382,1438r-75,18l2234,1482r-69,34l2099,1558r-61,48l1983,1660r-49,60l1892,1784r-34,65l1831,1913r-20,67l1797,2048r-8,69l1787,2187r2,34l1797,2290r14,68l1833,2424r28,64l1897,2551r40,57l1976,2663r46,48l2033,2723r12,14l2058,2750r14,14l2087,2779r16,15l2118,2809r16,16l2149,2841r15,16l2179,2873r13,17l2205,2906r11,17l2226,2940r8,17l2240,2974r3,8l2249,3002r6,22l2255,3215xe" fillcolor="#ffc" stroked="f">
              <v:path arrowok="t"/>
            </v:shape>
            <v:shape id="_x0000_s1571" style="position:absolute;left:2238;top:2394;width:503;height:976" coordorigin="2238,2394" coordsize="503,976" path="m2740,3266r-482,-3l2258,3370r483,l2740,3266xe" fillcolor="#ffc" stroked="f">
              <v:path arrowok="t"/>
            </v:shape>
            <v:shape id="_x0000_s1570" style="position:absolute;left:2238;top:2394;width:503;height:976" coordorigin="2238,2394" coordsize="503,976" path="m2257,3154r,109l2258,3263r,-109l2257,3154xe" fillcolor="#ffc" stroked="f">
              <v:path arrowok="t"/>
            </v:shape>
            <v:shape id="_x0000_s1569" style="position:absolute;left:2238;top:2394;width:503;height:976" coordorigin="2238,2394" coordsize="503,976" path="m2264,2454r82,192l2393,2887r205,l2634,2668r128,-263l2664,2448r-72,-54l2521,2454r-93,-60l2346,2459r-108,-54l2264,2454xe" fillcolor="#ffc" stroked="f">
              <v:path arrowok="t"/>
            </v:shape>
            <v:shape id="_x0000_s1568" style="position:absolute;left:2238;top:2394;width:503;height:976" coordorigin="2238,2394" coordsize="503,976" path="m2740,3043r-483,l2258,3154r482,2l2740,3043xe" fillcolor="#ffc" stroked="f">
              <v:path arrowok="t"/>
            </v:shape>
            <v:shape id="_x0000_s1567" style="position:absolute;left:1787;top:1429;width:1421;height:2198" coordorigin="1787,1429" coordsize="1421,2198" path="m2497,3628r23,-1l2541,3625r21,-5l2582,3614r19,-9l2619,3595r17,-12l2652,3570r15,-14l2681,3540r12,-17l2704,3506r10,-19l2722,3467r7,-20l2735,3427r3,-21l2741,3385r,-22l2740,3342r,-196l2740,3123r,-20l2739,3084r,-18l2739,3049r1,-18l2743,3013r5,-21l2759,2960r24,-40l2812,2879r75,-79l2972,2711r47,-48l3058,2608r39,-57l3133,2488r29,-63l3183,2360r15,-68l3206,2222r2,-35l3208,2152r-5,-70l3192,2012r-18,-67l3151,1880r-30,-62l3084,1752r-46,-62l2986,1633r-59,-52l2864,1536r-69,-38l2724,1468r-74,-23l2574,1432r-77,-3l2458,1430r-76,8l2307,1456r-73,26l2165,1516r-66,42l2038,1606r-55,54l1934,1720r-42,64l1858,1849r-27,64l1811,1980r-14,68l1789,2117r-2,70l1789,2221r8,69l1811,2358r22,66l1861,2488r36,63l1937,2608r39,55l2022,2711r11,12l2045,2737r13,13l2072,2764r15,15l2103,2794r15,15l2134,2825r15,16l2164,2857r15,16l2192,2890r13,16l2216,2923r10,17l2234,2957r6,17l2243,2982r6,20l2255,3024r,71l2255,3115r,20l2255,3155r,20l2255,3195r,20l2255,3235r,20l2255,3275r,20l2255,3315r,20l2255,3342r-2,21l2254,3384r2,21l2260,3426r5,21l2272,3467r8,19l2290,3505r12,18l2314,3540r14,15l2343,3570r16,13l2376,3595r18,10l2413,3614r20,6l2454,3625r21,2l2497,3628xe" filled="f" strokeweight="4.5pt">
              <v:path arrowok="t"/>
            </v:shape>
            <v:shape id="_x0000_s1566" style="position:absolute;left:2238;top:2394;width:524;height:493" coordorigin="2238,2394" coordsize="524,493" path="m2393,2887r-47,-241l2264,2454r-26,-49l2346,2459r82,-65l2521,2454r71,-60l2664,2448r98,-43l2634,2668r-36,219e" filled="f" strokeweight="4.5pt">
              <v:path arrowok="t"/>
            </v:shape>
            <v:shape id="_x0000_s1565" style="position:absolute;left:2257;top:3043;width:484;height:326" coordorigin="2257,3043" coordsize="484,326" path="m2257,3043r483,l2740,3156r-483,-2l2257,3263r483,3l2741,3370r-483,e" filled="f" strokeweight="4.5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  <w:b/>
          <w:spacing w:val="110"/>
          <w:position w:val="-3"/>
          <w:sz w:val="132"/>
          <w:szCs w:val="132"/>
        </w:rPr>
        <w:t>7</w:t>
      </w:r>
      <w:r w:rsidRPr="009708B5">
        <w:rPr>
          <w:rFonts w:asciiTheme="majorHAnsi" w:eastAsia="Arial" w:hAnsiTheme="majorHAnsi" w:cs="Arial"/>
          <w:b/>
          <w:position w:val="-3"/>
          <w:sz w:val="72"/>
          <w:szCs w:val="72"/>
        </w:rPr>
        <w:t>Points to Success</w:t>
      </w:r>
    </w:p>
    <w:p w14:paraId="68F2EF2D" w14:textId="77777777" w:rsidR="00A16920" w:rsidRPr="009708B5" w:rsidRDefault="00A16920">
      <w:pPr>
        <w:spacing w:before="5" w:line="160" w:lineRule="exact"/>
        <w:rPr>
          <w:rFonts w:asciiTheme="majorHAnsi" w:hAnsiTheme="majorHAnsi"/>
          <w:sz w:val="17"/>
          <w:szCs w:val="17"/>
        </w:rPr>
      </w:pPr>
    </w:p>
    <w:p w14:paraId="4ACE825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F6B1A2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AD6F5C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39FA25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E23D5B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FCAE62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5ED79F5" w14:textId="77777777" w:rsidR="00A16920" w:rsidRPr="009708B5" w:rsidRDefault="001F40DE">
      <w:pPr>
        <w:spacing w:before="29"/>
        <w:ind w:left="114" w:right="183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Research.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é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sumé?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Remember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research and use 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estigative skills in see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sz w:val="24"/>
          <w:szCs w:val="24"/>
        </w:rPr>
        <w:t>ing the position descri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tion and the particulars of the target job.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rds can be motivating 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d influential. Choose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carefully!</w:t>
      </w:r>
    </w:p>
    <w:p w14:paraId="226C809A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78E4A32" w14:textId="77777777" w:rsidR="00A16920" w:rsidRPr="009708B5" w:rsidRDefault="001F40DE">
      <w:pPr>
        <w:ind w:left="114" w:right="1847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Review</w:t>
      </w:r>
      <w:r w:rsidRPr="009708B5">
        <w:rPr>
          <w:rFonts w:asciiTheme="majorHAnsi" w:eastAsia="Arial" w:hAnsiTheme="majorHAnsi" w:cs="Arial"/>
          <w:b/>
          <w:spacing w:val="4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Job Descriptions.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Compile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professional 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ience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information.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ewing pe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formance appraisals, job descriptions, and letters of recognit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on can jog your memory on useful content.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selectively.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content</w:t>
      </w:r>
    </w:p>
    <w:p w14:paraId="68C1271E" w14:textId="77777777" w:rsidR="00A16920" w:rsidRPr="009708B5" w:rsidRDefault="001F40DE">
      <w:pPr>
        <w:ind w:left="114" w:right="140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that is specific to the target job.  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elaborating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 and fu</w:t>
      </w:r>
      <w:r w:rsidRPr="009708B5">
        <w:rPr>
          <w:rFonts w:asciiTheme="majorHAnsi" w:eastAsia="Arial" w:hAnsiTheme="majorHAnsi" w:cs="Arial"/>
          <w:sz w:val="24"/>
          <w:szCs w:val="24"/>
        </w:rPr>
        <w:t>nctions, research the topic (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.g. management – review boo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sz w:val="24"/>
          <w:szCs w:val="24"/>
        </w:rPr>
        <w:t>s like</w:t>
      </w:r>
    </w:p>
    <w:p w14:paraId="5506AAA0" w14:textId="77777777" w:rsidR="00A16920" w:rsidRPr="009708B5" w:rsidRDefault="001F40DE">
      <w:pPr>
        <w:ind w:left="114" w:right="111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The 10 Day MBA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appropriate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lingo;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education/training experience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–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research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teacher/tra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ner résumés and job descriptions.)</w:t>
      </w:r>
    </w:p>
    <w:p w14:paraId="7BCC9835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2F83285" w14:textId="77777777" w:rsidR="00A16920" w:rsidRPr="009708B5" w:rsidRDefault="001F40DE">
      <w:pPr>
        <w:ind w:left="114" w:right="99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Keep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Reader-Friend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b/>
          <w:spacing w:val="-3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.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Layout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pleasing to the eye!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Don’t stress too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ong on format. 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 about your accomplishments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to spend your time. 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 20 lb. Bond paper (8 ½ X 11) with no smudges and only conservative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colors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(e.g.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off-white, buff,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).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–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</w:t>
      </w:r>
      <w:r w:rsidRPr="009708B5">
        <w:rPr>
          <w:rFonts w:asciiTheme="majorHAnsi" w:eastAsia="Arial" w:hAnsiTheme="majorHAnsi" w:cs="Arial"/>
          <w:spacing w:val="-3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ck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itional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>pe styles that are</w:t>
      </w:r>
    </w:p>
    <w:p w14:paraId="36B70F87" w14:textId="77777777" w:rsidR="00A16920" w:rsidRPr="009708B5" w:rsidRDefault="001F40DE">
      <w:pPr>
        <w:ind w:left="114" w:right="103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12 point in size (not less than 10 point).  Str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margins.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bold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headings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sections.</w:t>
      </w:r>
    </w:p>
    <w:p w14:paraId="27DB8796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BED3B4B" w14:textId="77777777" w:rsidR="00A16920" w:rsidRPr="009708B5" w:rsidRDefault="001F40DE">
      <w:pPr>
        <w:ind w:left="114" w:right="62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Choose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he Proper S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b/>
          <w:spacing w:val="-3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e Rés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mé.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Consider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chronologic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functional or combination style/format.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 does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receiving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entity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require?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 employers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require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specific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like the chronologi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al resume.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Generally,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chronological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format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preferred sty</w:t>
      </w:r>
      <w:r w:rsidRPr="009708B5">
        <w:rPr>
          <w:rFonts w:asciiTheme="majorHAnsi" w:eastAsia="Arial" w:hAnsiTheme="majorHAnsi" w:cs="Arial"/>
          <w:spacing w:val="-2"/>
          <w:sz w:val="24"/>
          <w:szCs w:val="24"/>
          <w:u w:val="single" w:color="000000"/>
        </w:rPr>
        <w:t>l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 xml:space="preserve">e for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federal résumés</w:t>
      </w:r>
      <w:r w:rsidRPr="009708B5">
        <w:rPr>
          <w:rFonts w:asciiTheme="majorHAnsi" w:eastAsia="Arial" w:hAnsiTheme="majorHAnsi" w:cs="Arial"/>
          <w:sz w:val="24"/>
          <w:szCs w:val="24"/>
        </w:rPr>
        <w:t>.</w:t>
      </w:r>
    </w:p>
    <w:p w14:paraId="47086FC2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29B43234" w14:textId="77777777" w:rsidR="00A16920" w:rsidRPr="009708B5" w:rsidRDefault="001F40DE">
      <w:pPr>
        <w:spacing w:before="29"/>
        <w:ind w:left="114" w:right="215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Objective Statemen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Don’t just crank out résumés!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se objective statements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specifically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written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the target job/employer</w:t>
      </w:r>
    </w:p>
    <w:p w14:paraId="00F6CEBC" w14:textId="77777777" w:rsidR="00A16920" w:rsidRPr="009708B5" w:rsidRDefault="001F40DE">
      <w:pPr>
        <w:ind w:left="114" w:right="1057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26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(e.g. Objective: NGB</w:t>
      </w:r>
      <w:r w:rsidRPr="009708B5">
        <w:rPr>
          <w:rFonts w:asciiTheme="majorHAnsi" w:eastAsia="Arial" w:hAnsiTheme="majorHAnsi" w:cs="Arial"/>
          <w:spacing w:val="6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Management Analyst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customer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serv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been rated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outstanding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three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row.)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 know something about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target employer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through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research and by integrating your experien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es/in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erests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employer’s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mission.</w:t>
      </w:r>
    </w:p>
    <w:p w14:paraId="1765AD9C" w14:textId="77777777" w:rsidR="00A16920" w:rsidRPr="009708B5" w:rsidRDefault="001F40DE">
      <w:pPr>
        <w:spacing w:before="63"/>
        <w:ind w:left="454" w:right="114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lastRenderedPageBreak/>
        <w:pict w14:anchorId="10F7EA0C">
          <v:group id="_x0000_s1562" style="position:absolute;left:0;text-align:left;margin-left:49.25pt;margin-top:225.8pt;width:486pt;height:105.8pt;z-index:-3232;mso-position-horizontal-relative:page;mso-position-vertical-relative:page" coordorigin="985,4516" coordsize="9720,2116">
            <v:shape id="_x0000_s1563" style="position:absolute;left:985;top:4516;width:9720;height:2116" coordorigin="985,4516" coordsize="9720,2116" path="m10705,4516r-9720,l985,6631r9720,l10705,4516xe" filled="f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Length.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length of the </w:t>
      </w:r>
      <w:r w:rsidRPr="009708B5">
        <w:rPr>
          <w:rFonts w:asciiTheme="majorHAnsi" w:eastAsia="Arial" w:hAnsiTheme="majorHAnsi" w:cs="Arial"/>
          <w:sz w:val="24"/>
          <w:szCs w:val="24"/>
        </w:rPr>
        <w:t>résumé is ano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choice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make. If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advanced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education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ience, a two page resume will probably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needs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better.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owever,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remember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possibly include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everything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résumé.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Stay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focused on the </w:t>
      </w:r>
      <w:r w:rsidRPr="009708B5">
        <w:rPr>
          <w:rFonts w:asciiTheme="majorHAnsi" w:eastAsia="Arial" w:hAnsiTheme="majorHAnsi" w:cs="Arial"/>
          <w:sz w:val="24"/>
          <w:szCs w:val="24"/>
        </w:rPr>
        <w:t>target job requiremen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 and write to those.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Many times employers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screen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candid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te</w:t>
      </w:r>
    </w:p>
    <w:p w14:paraId="32C1ECB3" w14:textId="77777777" w:rsidR="00A16920" w:rsidRPr="009708B5" w:rsidRDefault="001F40DE">
      <w:pPr>
        <w:ind w:left="4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résumés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cursory review.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Make all your words</w:t>
      </w:r>
    </w:p>
    <w:p w14:paraId="54A268C1" w14:textId="77777777" w:rsidR="00A16920" w:rsidRPr="009708B5" w:rsidRDefault="001F40DE">
      <w:pPr>
        <w:ind w:left="454" w:right="57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count!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Gaps in your employm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nt history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 ha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 to be ex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lained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(so be prepared to </w:t>
      </w:r>
      <w:r w:rsidRPr="009708B5">
        <w:rPr>
          <w:rFonts w:asciiTheme="majorHAnsi" w:eastAsia="Arial" w:hAnsiTheme="majorHAnsi" w:cs="Arial"/>
          <w:sz w:val="24"/>
          <w:szCs w:val="24"/>
        </w:rPr>
        <w:t>handle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this!).</w:t>
      </w:r>
    </w:p>
    <w:p w14:paraId="75998E83" w14:textId="77777777" w:rsidR="00A16920" w:rsidRPr="009708B5" w:rsidRDefault="00A16920">
      <w:pPr>
        <w:spacing w:before="2" w:line="100" w:lineRule="exact"/>
        <w:rPr>
          <w:rFonts w:asciiTheme="majorHAnsi" w:hAnsiTheme="majorHAnsi"/>
          <w:sz w:val="10"/>
          <w:szCs w:val="10"/>
        </w:rPr>
      </w:pPr>
    </w:p>
    <w:p w14:paraId="1EFD2A6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14FAF9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90F2FD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6AAD66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2F0B11F" w14:textId="77777777" w:rsidR="00A16920" w:rsidRPr="009708B5" w:rsidRDefault="001F40DE">
      <w:pPr>
        <w:spacing w:before="22"/>
        <w:ind w:left="118" w:right="627"/>
        <w:rPr>
          <w:rFonts w:asciiTheme="majorHAnsi" w:eastAsia="Tahoma" w:hAnsiTheme="majorHAnsi" w:cs="Tahoma"/>
          <w:sz w:val="22"/>
          <w:szCs w:val="22"/>
        </w:rPr>
      </w:pPr>
      <w:r w:rsidRPr="009708B5">
        <w:rPr>
          <w:rFonts w:asciiTheme="majorHAnsi" w:eastAsia="Tahoma" w:hAnsiTheme="majorHAnsi" w:cs="Tahoma"/>
          <w:b/>
          <w:color w:val="333333"/>
          <w:sz w:val="22"/>
          <w:szCs w:val="22"/>
        </w:rPr>
        <w:t>Priority</w:t>
      </w:r>
      <w:r w:rsidRPr="009708B5">
        <w:rPr>
          <w:rFonts w:asciiTheme="majorHAnsi" w:eastAsia="Tahoma" w:hAnsiTheme="majorHAnsi" w:cs="Tahoma"/>
          <w:b/>
          <w:color w:val="333333"/>
          <w:spacing w:val="-7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b/>
          <w:color w:val="333333"/>
          <w:sz w:val="22"/>
          <w:szCs w:val="22"/>
        </w:rPr>
        <w:t>for</w:t>
      </w:r>
      <w:r w:rsidRPr="009708B5">
        <w:rPr>
          <w:rFonts w:asciiTheme="majorHAnsi" w:eastAsia="Tahoma" w:hAnsiTheme="majorHAnsi" w:cs="Tahoma"/>
          <w:b/>
          <w:color w:val="333333"/>
          <w:spacing w:val="-2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b/>
          <w:color w:val="333333"/>
          <w:sz w:val="22"/>
          <w:szCs w:val="22"/>
        </w:rPr>
        <w:t>experience</w:t>
      </w:r>
      <w:r w:rsidRPr="009708B5">
        <w:rPr>
          <w:rFonts w:asciiTheme="majorHAnsi" w:eastAsia="Tahoma" w:hAnsiTheme="majorHAnsi" w:cs="Tahoma"/>
          <w:b/>
          <w:color w:val="333333"/>
          <w:spacing w:val="-1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b/>
          <w:color w:val="333333"/>
          <w:sz w:val="22"/>
          <w:szCs w:val="22"/>
        </w:rPr>
        <w:t>and</w:t>
      </w:r>
      <w:r w:rsidRPr="009708B5">
        <w:rPr>
          <w:rFonts w:asciiTheme="majorHAnsi" w:eastAsia="Tahoma" w:hAnsiTheme="majorHAnsi" w:cs="Tahoma"/>
          <w:b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b/>
          <w:color w:val="333333"/>
          <w:sz w:val="22"/>
          <w:szCs w:val="22"/>
        </w:rPr>
        <w:t>education</w:t>
      </w:r>
      <w:r w:rsidRPr="009708B5">
        <w:rPr>
          <w:rFonts w:asciiTheme="majorHAnsi" w:eastAsia="Tahoma" w:hAnsiTheme="majorHAnsi" w:cs="Tahoma"/>
          <w:b/>
          <w:color w:val="333333"/>
          <w:spacing w:val="-10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b/>
          <w:color w:val="333333"/>
          <w:sz w:val="22"/>
          <w:szCs w:val="22"/>
        </w:rPr>
        <w:t>sections.</w:t>
      </w:r>
      <w:r w:rsidRPr="009708B5">
        <w:rPr>
          <w:rFonts w:asciiTheme="majorHAnsi" w:eastAsia="Tahoma" w:hAnsiTheme="majorHAnsi" w:cs="Tahoma"/>
          <w:b/>
          <w:color w:val="333333"/>
          <w:spacing w:val="-7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Experience</w:t>
      </w:r>
      <w:r w:rsidRPr="009708B5">
        <w:rPr>
          <w:rFonts w:asciiTheme="majorHAnsi" w:eastAsia="Tahoma" w:hAnsiTheme="majorHAnsi" w:cs="Tahoma"/>
          <w:color w:val="333333"/>
          <w:spacing w:val="-1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sections</w:t>
      </w:r>
      <w:r w:rsidRPr="009708B5">
        <w:rPr>
          <w:rFonts w:asciiTheme="majorHAnsi" w:eastAsia="Tahoma" w:hAnsiTheme="majorHAnsi" w:cs="Tahoma"/>
          <w:color w:val="333333"/>
          <w:spacing w:val="-6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should</w:t>
      </w:r>
      <w:r w:rsidRPr="009708B5">
        <w:rPr>
          <w:rFonts w:asciiTheme="majorHAnsi" w:eastAsia="Tahoma" w:hAnsiTheme="majorHAnsi" w:cs="Tahoma"/>
          <w:color w:val="333333"/>
          <w:spacing w:val="-5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come</w:t>
      </w:r>
      <w:r w:rsidRPr="009708B5">
        <w:rPr>
          <w:rFonts w:asciiTheme="majorHAnsi" w:eastAsia="Tahoma" w:hAnsiTheme="majorHAnsi" w:cs="Tahoma"/>
          <w:color w:val="333333"/>
          <w:spacing w:val="-5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first, before</w:t>
      </w:r>
      <w:r w:rsidRPr="009708B5">
        <w:rPr>
          <w:rFonts w:asciiTheme="majorHAnsi" w:eastAsia="Tahoma" w:hAnsiTheme="majorHAnsi" w:cs="Tahoma"/>
          <w:color w:val="333333"/>
          <w:spacing w:val="-6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education,</w:t>
      </w:r>
      <w:r w:rsidRPr="009708B5">
        <w:rPr>
          <w:rFonts w:asciiTheme="majorHAnsi" w:eastAsia="Tahoma" w:hAnsiTheme="majorHAnsi" w:cs="Tahoma"/>
          <w:color w:val="333333"/>
          <w:spacing w:val="-10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 xml:space="preserve">in 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m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o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st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every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ca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s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e.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T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his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is because</w:t>
      </w:r>
      <w:r w:rsidRPr="009708B5">
        <w:rPr>
          <w:rFonts w:asciiTheme="majorHAnsi" w:eastAsia="Tahoma" w:hAnsiTheme="majorHAnsi" w:cs="Tahoma"/>
          <w:color w:val="333333"/>
          <w:spacing w:val="-8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you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h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ave</w:t>
      </w:r>
      <w:r w:rsidRPr="009708B5">
        <w:rPr>
          <w:rFonts w:asciiTheme="majorHAnsi" w:eastAsia="Tahoma" w:hAnsiTheme="majorHAnsi" w:cs="Tahoma"/>
          <w:color w:val="333333"/>
          <w:spacing w:val="-5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m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ore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q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u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alificat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ons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d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eve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l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p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ed fr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>o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m</w:t>
      </w:r>
      <w:r w:rsidRPr="009708B5">
        <w:rPr>
          <w:rFonts w:asciiTheme="majorHAnsi" w:eastAsia="Tahoma" w:hAnsiTheme="majorHAnsi" w:cs="Tahoma"/>
          <w:color w:val="333333"/>
          <w:spacing w:val="-2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y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>o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ur</w:t>
      </w:r>
      <w:r w:rsidRPr="009708B5">
        <w:rPr>
          <w:rFonts w:asciiTheme="majorHAnsi" w:eastAsia="Tahoma" w:hAnsiTheme="majorHAnsi" w:cs="Tahoma"/>
          <w:color w:val="333333"/>
          <w:spacing w:val="-2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ex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pe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ri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n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>c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</w:t>
      </w:r>
      <w:r w:rsidRPr="009708B5">
        <w:rPr>
          <w:rFonts w:asciiTheme="majorHAnsi" w:eastAsia="Tahoma" w:hAnsiTheme="majorHAnsi" w:cs="Tahoma"/>
          <w:color w:val="333333"/>
          <w:spacing w:val="-10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t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h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an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f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r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>o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m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y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>o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u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r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ed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u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>c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a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t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>o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n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.</w:t>
      </w:r>
      <w:r w:rsidRPr="009708B5">
        <w:rPr>
          <w:rFonts w:asciiTheme="majorHAnsi" w:eastAsia="Tahoma" w:hAnsiTheme="majorHAnsi" w:cs="Tahoma"/>
          <w:color w:val="333333"/>
          <w:spacing w:val="-6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The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except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ons</w:t>
      </w:r>
      <w:r w:rsidRPr="009708B5">
        <w:rPr>
          <w:rFonts w:asciiTheme="majorHAnsi" w:eastAsia="Tahoma" w:hAnsiTheme="majorHAnsi" w:cs="Tahoma"/>
          <w:color w:val="333333"/>
          <w:spacing w:val="-9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would</w:t>
      </w:r>
      <w:r w:rsidRPr="009708B5">
        <w:rPr>
          <w:rFonts w:asciiTheme="majorHAnsi" w:eastAsia="Tahoma" w:hAnsiTheme="majorHAnsi" w:cs="Tahoma"/>
          <w:color w:val="333333"/>
          <w:spacing w:val="-5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be</w:t>
      </w:r>
      <w:r w:rsidRPr="009708B5">
        <w:rPr>
          <w:rFonts w:asciiTheme="majorHAnsi" w:eastAsia="Tahoma" w:hAnsiTheme="majorHAnsi" w:cs="Tahoma"/>
          <w:color w:val="333333"/>
          <w:spacing w:val="-2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 xml:space="preserve">1)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f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you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h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ave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just received</w:t>
      </w:r>
      <w:r w:rsidRPr="009708B5">
        <w:rPr>
          <w:rFonts w:asciiTheme="majorHAnsi" w:eastAsia="Tahoma" w:hAnsiTheme="majorHAnsi" w:cs="Tahoma"/>
          <w:color w:val="333333"/>
          <w:spacing w:val="-7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or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are</w:t>
      </w:r>
      <w:r w:rsidRPr="009708B5">
        <w:rPr>
          <w:rFonts w:asciiTheme="majorHAnsi" w:eastAsia="Tahoma" w:hAnsiTheme="majorHAnsi" w:cs="Tahoma"/>
          <w:color w:val="333333"/>
          <w:spacing w:val="-2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co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m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plet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ng</w:t>
      </w:r>
      <w:r w:rsidRPr="009708B5">
        <w:rPr>
          <w:rFonts w:asciiTheme="majorHAnsi" w:eastAsia="Tahoma" w:hAnsiTheme="majorHAnsi" w:cs="Tahoma"/>
          <w:color w:val="333333"/>
          <w:spacing w:val="-1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degree</w:t>
      </w:r>
      <w:r w:rsidRPr="009708B5">
        <w:rPr>
          <w:rFonts w:asciiTheme="majorHAnsi" w:eastAsia="Tahoma" w:hAnsiTheme="majorHAnsi" w:cs="Tahoma"/>
          <w:color w:val="333333"/>
          <w:spacing w:val="-7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 xml:space="preserve">in a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n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ew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p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r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ofessional</w:t>
      </w:r>
      <w:r w:rsidRPr="009708B5">
        <w:rPr>
          <w:rFonts w:asciiTheme="majorHAnsi" w:eastAsia="Tahoma" w:hAnsiTheme="majorHAnsi" w:cs="Tahoma"/>
          <w:color w:val="333333"/>
          <w:spacing w:val="-12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f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 xml:space="preserve">eld, if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t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his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n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ew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d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eg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r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ee</w:t>
      </w:r>
      <w:r w:rsidRPr="009708B5">
        <w:rPr>
          <w:rFonts w:asciiTheme="majorHAnsi" w:eastAsia="Tahoma" w:hAnsiTheme="majorHAnsi" w:cs="Tahoma"/>
          <w:color w:val="333333"/>
          <w:spacing w:val="-7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s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tudy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proves stronger</w:t>
      </w:r>
      <w:r w:rsidRPr="009708B5">
        <w:rPr>
          <w:rFonts w:asciiTheme="majorHAnsi" w:eastAsia="Tahoma" w:hAnsiTheme="majorHAnsi" w:cs="Tahoma"/>
          <w:color w:val="333333"/>
          <w:spacing w:val="-8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qualificat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ons</w:t>
      </w:r>
      <w:r w:rsidRPr="009708B5">
        <w:rPr>
          <w:rFonts w:asciiTheme="majorHAnsi" w:eastAsia="Tahoma" w:hAnsiTheme="majorHAnsi" w:cs="Tahoma"/>
          <w:color w:val="333333"/>
          <w:spacing w:val="-2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than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does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your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work</w:t>
      </w:r>
      <w:r w:rsidRPr="009708B5">
        <w:rPr>
          <w:rFonts w:asciiTheme="majorHAnsi" w:eastAsia="Tahoma" w:hAnsiTheme="majorHAnsi" w:cs="Tahoma"/>
          <w:color w:val="333333"/>
          <w:spacing w:val="-5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x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perie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n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ce,</w:t>
      </w:r>
      <w:r w:rsidRPr="009708B5">
        <w:rPr>
          <w:rFonts w:asciiTheme="majorHAnsi" w:eastAsia="Tahoma" w:hAnsiTheme="majorHAnsi" w:cs="Tahoma"/>
          <w:color w:val="333333"/>
          <w:spacing w:val="-1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2)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 xml:space="preserve"> a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n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undergr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ad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uate</w:t>
      </w:r>
      <w:r w:rsidRPr="009708B5">
        <w:rPr>
          <w:rFonts w:asciiTheme="majorHAnsi" w:eastAsia="Tahoma" w:hAnsiTheme="majorHAnsi" w:cs="Tahoma"/>
          <w:color w:val="333333"/>
          <w:spacing w:val="-1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student,</w:t>
      </w:r>
      <w:r w:rsidRPr="009708B5">
        <w:rPr>
          <w:rFonts w:asciiTheme="majorHAnsi" w:eastAsia="Tahoma" w:hAnsiTheme="majorHAnsi" w:cs="Tahoma"/>
          <w:color w:val="333333"/>
          <w:spacing w:val="-8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or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3) someone</w:t>
      </w:r>
      <w:r w:rsidRPr="009708B5">
        <w:rPr>
          <w:rFonts w:asciiTheme="majorHAnsi" w:eastAsia="Tahoma" w:hAnsiTheme="majorHAnsi" w:cs="Tahoma"/>
          <w:color w:val="333333"/>
          <w:spacing w:val="-9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w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ho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h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as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just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comp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l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t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ed</w:t>
      </w:r>
      <w:r w:rsidRPr="009708B5">
        <w:rPr>
          <w:rFonts w:asciiTheme="majorHAnsi" w:eastAsia="Tahoma" w:hAnsiTheme="majorHAnsi" w:cs="Tahoma"/>
          <w:color w:val="333333"/>
          <w:spacing w:val="-10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part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cularly</w:t>
      </w:r>
      <w:r w:rsidRPr="009708B5">
        <w:rPr>
          <w:rFonts w:asciiTheme="majorHAnsi" w:eastAsia="Tahoma" w:hAnsiTheme="majorHAnsi" w:cs="Tahoma"/>
          <w:color w:val="333333"/>
          <w:spacing w:val="-9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impressive</w:t>
      </w:r>
      <w:r w:rsidRPr="009708B5">
        <w:rPr>
          <w:rFonts w:asciiTheme="majorHAnsi" w:eastAsia="Tahoma" w:hAnsiTheme="majorHAnsi" w:cs="Tahoma"/>
          <w:color w:val="333333"/>
          <w:spacing w:val="-9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d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egree</w:t>
      </w:r>
      <w:r w:rsidRPr="009708B5">
        <w:rPr>
          <w:rFonts w:asciiTheme="majorHAnsi" w:eastAsia="Tahoma" w:hAnsiTheme="majorHAnsi" w:cs="Tahoma"/>
          <w:color w:val="333333"/>
          <w:spacing w:val="-6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from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an e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x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ce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p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tionally impressive</w:t>
      </w:r>
      <w:r w:rsidRPr="009708B5">
        <w:rPr>
          <w:rFonts w:asciiTheme="majorHAnsi" w:eastAsia="Tahoma" w:hAnsiTheme="majorHAnsi" w:cs="Tahoma"/>
          <w:color w:val="333333"/>
          <w:spacing w:val="-10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s</w:t>
      </w:r>
      <w:r w:rsidRPr="009708B5">
        <w:rPr>
          <w:rFonts w:asciiTheme="majorHAnsi" w:eastAsia="Tahoma" w:hAnsiTheme="majorHAnsi" w:cs="Tahoma"/>
          <w:color w:val="333333"/>
          <w:spacing w:val="-1"/>
          <w:sz w:val="22"/>
          <w:szCs w:val="22"/>
        </w:rPr>
        <w:t>c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h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o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ol,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v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en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if t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h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ey</w:t>
      </w:r>
      <w:r w:rsidRPr="009708B5">
        <w:rPr>
          <w:rFonts w:asciiTheme="majorHAnsi" w:eastAsia="Tahoma" w:hAnsiTheme="majorHAnsi" w:cs="Tahoma"/>
          <w:color w:val="333333"/>
          <w:spacing w:val="-4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r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pacing w:val="2"/>
          <w:sz w:val="22"/>
          <w:szCs w:val="22"/>
        </w:rPr>
        <w:t>s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taying</w:t>
      </w:r>
      <w:r w:rsidRPr="009708B5">
        <w:rPr>
          <w:rFonts w:asciiTheme="majorHAnsi" w:eastAsia="Tahoma" w:hAnsiTheme="majorHAnsi" w:cs="Tahoma"/>
          <w:color w:val="333333"/>
          <w:spacing w:val="-6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 xml:space="preserve">in 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t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he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same</w:t>
      </w:r>
      <w:r w:rsidRPr="009708B5">
        <w:rPr>
          <w:rFonts w:asciiTheme="majorHAnsi" w:eastAsia="Tahoma" w:hAnsiTheme="majorHAnsi" w:cs="Tahoma"/>
          <w:color w:val="333333"/>
          <w:spacing w:val="-5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f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i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el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d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,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for</w:t>
      </w:r>
      <w:r w:rsidRPr="009708B5">
        <w:rPr>
          <w:rFonts w:asciiTheme="majorHAnsi" w:eastAsia="Tahoma" w:hAnsiTheme="majorHAnsi" w:cs="Tahoma"/>
          <w:color w:val="333333"/>
          <w:spacing w:val="-2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exampl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e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,</w:t>
      </w:r>
      <w:r w:rsidRPr="009708B5">
        <w:rPr>
          <w:rFonts w:asciiTheme="majorHAnsi" w:eastAsia="Tahoma" w:hAnsiTheme="majorHAnsi" w:cs="Tahoma"/>
          <w:color w:val="333333"/>
          <w:spacing w:val="-8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an MBA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f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ro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m</w:t>
      </w:r>
      <w:r w:rsidRPr="009708B5">
        <w:rPr>
          <w:rFonts w:asciiTheme="majorHAnsi" w:eastAsia="Tahoma" w:hAnsiTheme="majorHAnsi" w:cs="Tahoma"/>
          <w:color w:val="333333"/>
          <w:spacing w:val="-3"/>
          <w:sz w:val="22"/>
          <w:szCs w:val="22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Ya</w:t>
      </w:r>
      <w:r w:rsidRPr="009708B5">
        <w:rPr>
          <w:rFonts w:asciiTheme="majorHAnsi" w:eastAsia="Tahoma" w:hAnsiTheme="majorHAnsi" w:cs="Tahoma"/>
          <w:color w:val="333333"/>
          <w:spacing w:val="1"/>
          <w:sz w:val="22"/>
          <w:szCs w:val="22"/>
        </w:rPr>
        <w:t>l</w:t>
      </w:r>
      <w:r w:rsidRPr="009708B5">
        <w:rPr>
          <w:rFonts w:asciiTheme="majorHAnsi" w:eastAsia="Tahoma" w:hAnsiTheme="majorHAnsi" w:cs="Tahoma"/>
          <w:color w:val="333333"/>
          <w:sz w:val="22"/>
          <w:szCs w:val="22"/>
        </w:rPr>
        <w:t>e.</w:t>
      </w:r>
    </w:p>
    <w:p w14:paraId="36C7BB9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7756F9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F45FF5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B619B8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A9750C0" w14:textId="77777777" w:rsidR="00A16920" w:rsidRPr="009708B5" w:rsidRDefault="00A16920">
      <w:pPr>
        <w:spacing w:before="12" w:line="200" w:lineRule="exact"/>
        <w:rPr>
          <w:rFonts w:asciiTheme="majorHAnsi" w:hAnsiTheme="majorHAnsi"/>
        </w:rPr>
      </w:pPr>
    </w:p>
    <w:p w14:paraId="6A0181A8" w14:textId="77777777" w:rsidR="00A16920" w:rsidRPr="009708B5" w:rsidRDefault="001F40DE">
      <w:pPr>
        <w:tabs>
          <w:tab w:val="left" w:pos="8560"/>
        </w:tabs>
        <w:spacing w:line="540" w:lineRule="exact"/>
        <w:ind w:left="454"/>
        <w:rPr>
          <w:rFonts w:asciiTheme="majorHAnsi" w:hAnsiTheme="majorHAnsi"/>
          <w:sz w:val="48"/>
          <w:szCs w:val="48"/>
        </w:rPr>
        <w:sectPr w:rsidR="00A16920" w:rsidRPr="009708B5">
          <w:pgSz w:w="12240" w:h="15840"/>
          <w:pgMar w:top="1400" w:right="1140" w:bottom="280" w:left="102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11DA9492">
          <v:shape id="_x0000_s1561" type="#_x0000_t75" style="position:absolute;left:0;text-align:left;margin-left:490.6pt;margin-top:-25.7pt;width:58.7pt;height:141.95pt;z-index:-3231;mso-position-horizontal-relative:page">
            <v:imagedata r:id="rId14" o:title=""/>
            <w10:wrap anchorx="page"/>
          </v:shape>
        </w:pict>
      </w:r>
      <w:r w:rsidRPr="009708B5">
        <w:rPr>
          <w:rFonts w:asciiTheme="majorHAnsi" w:hAnsiTheme="majorHAnsi"/>
        </w:rPr>
        <w:pict w14:anchorId="09826016">
          <v:group id="_x0000_s1559" style="position:absolute;left:0;text-align:left;margin-left:73.7pt;margin-top:54.8pt;width:408pt;height:0;z-index:-3230;mso-position-horizontal-relative:page" coordorigin="1474,1096" coordsize="8160,0">
            <v:shape id="_x0000_s1560" style="position:absolute;left:1474;top:1096;width:8160;height:0" coordorigin="1474,1096" coordsize="8160,0" path="m1474,1096r816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69ACE490">
          <v:group id="_x0000_s1557" style="position:absolute;left:0;text-align:left;margin-left:73.7pt;margin-top:82.4pt;width:408pt;height:0;z-index:-3229;mso-position-horizontal-relative:page" coordorigin="1474,1648" coordsize="8160,0">
            <v:shape id="_x0000_s1558" style="position:absolute;left:1474;top:1648;width:8160;height:0" coordorigin="1474,1648" coordsize="8160,0" path="m1474,1648r816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28C94779">
          <v:group id="_x0000_s1555" style="position:absolute;left:0;text-align:left;margin-left:73.7pt;margin-top:110pt;width:408pt;height:0;z-index:-3228;mso-position-horizontal-relative:page" coordorigin="1474,2200" coordsize="8160,0">
            <v:shape id="_x0000_s1556" style="position:absolute;left:1474;top:2200;width:8160;height:0" coordorigin="1474,2200" coordsize="8160,0" path="m1474,2200r816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4CC7BAA8">
          <v:group id="_x0000_s1553" style="position:absolute;left:0;text-align:left;margin-left:73.7pt;margin-top:137.6pt;width:462pt;height:0;z-index:-3227;mso-position-horizontal-relative:page" coordorigin="1474,2752" coordsize="9240,0">
            <v:shape id="_x0000_s1554" style="position:absolute;left:1474;top:2752;width:9240;height:0" coordorigin="1474,2752" coordsize="9240,0" path="m1474,2752r924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2550A6BC">
          <v:group id="_x0000_s1551" style="position:absolute;left:0;text-align:left;margin-left:73.7pt;margin-top:165.2pt;width:462pt;height:0;z-index:-3226;mso-position-horizontal-relative:page" coordorigin="1474,3304" coordsize="9240,0">
            <v:shape id="_x0000_s1552" style="position:absolute;left:1474;top:3304;width:9240;height:0" coordorigin="1474,3304" coordsize="9240,0" path="m1474,3304r924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22193CC3">
          <v:group id="_x0000_s1549" style="position:absolute;left:0;text-align:left;margin-left:73.7pt;margin-top:192.8pt;width:462pt;height:0;z-index:-3225;mso-position-horizontal-relative:page" coordorigin="1474,3856" coordsize="9240,0">
            <v:shape id="_x0000_s1550" style="position:absolute;left:1474;top:3856;width:9240;height:0" coordorigin="1474,3856" coordsize="9240,0" path="m1474,3856r924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D3CBCBD">
          <v:group id="_x0000_s1547" style="position:absolute;left:0;text-align:left;margin-left:73.7pt;margin-top:593.7pt;width:462pt;height:0;z-index:-3224;mso-position-horizontal-relative:page;mso-position-vertical-relative:page" coordorigin="1474,11874" coordsize="9240,0">
            <v:shape id="_x0000_s1548" style="position:absolute;left:1474;top:11874;width:9240;height:0" coordorigin="1474,11874" coordsize="9240,0" path="m1474,11874r9240,e" filled="f" strokeweight=".48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5E216577">
          <v:group id="_x0000_s1545" style="position:absolute;left:0;text-align:left;margin-left:73.7pt;margin-top:621.3pt;width:462pt;height:0;z-index:-3223;mso-position-horizontal-relative:page;mso-position-vertical-relative:page" coordorigin="1474,12426" coordsize="9240,0">
            <v:shape id="_x0000_s1546" style="position:absolute;left:1474;top:12426;width:9240;height:0" coordorigin="1474,12426" coordsize="9240,0" path="m1474,12426r9240,e" filled="f" strokeweight=".48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423E7905">
          <v:group id="_x0000_s1543" style="position:absolute;left:0;text-align:left;margin-left:73.7pt;margin-top:648.9pt;width:462pt;height:0;z-index:-3222;mso-position-horizontal-relative:page;mso-position-vertical-relative:page" coordorigin="1474,12978" coordsize="9240,0">
            <v:shape id="_x0000_s1544" style="position:absolute;left:1474;top:12978;width:9240;height:0" coordorigin="1474,12978" coordsize="9240,0" path="m1474,12978r9240,e" filled="f" strokeweight=".48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  <w:b/>
          <w:position w:val="-1"/>
          <w:sz w:val="48"/>
          <w:szCs w:val="48"/>
        </w:rPr>
        <w:t>NOTE</w:t>
      </w:r>
      <w:r w:rsidRPr="009708B5">
        <w:rPr>
          <w:rFonts w:asciiTheme="majorHAnsi" w:hAnsiTheme="majorHAnsi"/>
          <w:b/>
          <w:spacing w:val="-1"/>
          <w:position w:val="-1"/>
          <w:sz w:val="48"/>
          <w:szCs w:val="48"/>
        </w:rPr>
        <w:t>S</w:t>
      </w:r>
      <w:r w:rsidRPr="009708B5">
        <w:rPr>
          <w:rFonts w:asciiTheme="majorHAnsi" w:hAnsiTheme="majorHAnsi"/>
          <w:b/>
          <w:position w:val="-1"/>
          <w:sz w:val="48"/>
          <w:szCs w:val="48"/>
          <w:u w:val="single" w:color="000000"/>
        </w:rPr>
        <w:t xml:space="preserve"> </w:t>
      </w:r>
      <w:r w:rsidRPr="009708B5">
        <w:rPr>
          <w:rFonts w:asciiTheme="majorHAnsi" w:hAnsiTheme="majorHAnsi"/>
          <w:b/>
          <w:position w:val="-1"/>
          <w:sz w:val="48"/>
          <w:szCs w:val="48"/>
          <w:u w:val="single" w:color="000000"/>
        </w:rPr>
        <w:tab/>
      </w:r>
    </w:p>
    <w:p w14:paraId="56D7F4CE" w14:textId="77777777" w:rsidR="00A16920" w:rsidRPr="009708B5" w:rsidRDefault="00A16920">
      <w:pPr>
        <w:spacing w:before="7" w:line="100" w:lineRule="exact"/>
        <w:rPr>
          <w:rFonts w:asciiTheme="majorHAnsi" w:hAnsiTheme="majorHAnsi"/>
          <w:sz w:val="10"/>
          <w:szCs w:val="10"/>
        </w:rPr>
      </w:pPr>
    </w:p>
    <w:p w14:paraId="35D7567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11C954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096B4C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0A2322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96ABF4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F3A1BEE" w14:textId="77777777" w:rsidR="00A16920" w:rsidRPr="009708B5" w:rsidRDefault="001F40DE">
      <w:pPr>
        <w:spacing w:line="620" w:lineRule="exact"/>
        <w:ind w:left="114"/>
        <w:rPr>
          <w:rFonts w:asciiTheme="majorHAnsi" w:eastAsia="Arial" w:hAnsiTheme="majorHAnsi" w:cs="Arial"/>
          <w:sz w:val="56"/>
          <w:szCs w:val="56"/>
        </w:rPr>
      </w:pPr>
      <w:r w:rsidRPr="009708B5">
        <w:rPr>
          <w:rFonts w:asciiTheme="majorHAnsi" w:eastAsia="Arial" w:hAnsiTheme="majorHAnsi" w:cs="Arial"/>
          <w:b/>
          <w:position w:val="-1"/>
          <w:sz w:val="56"/>
          <w:szCs w:val="56"/>
        </w:rPr>
        <w:t>Overview</w:t>
      </w:r>
    </w:p>
    <w:p w14:paraId="034E585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F9F19F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5B48402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393918C5" w14:textId="77777777" w:rsidR="00A16920" w:rsidRPr="009708B5" w:rsidRDefault="001F40DE">
      <w:pPr>
        <w:spacing w:line="360" w:lineRule="exact"/>
        <w:ind w:left="114"/>
        <w:rPr>
          <w:rFonts w:asciiTheme="majorHAnsi" w:eastAsia="Arial" w:hAnsiTheme="majorHAnsi" w:cs="Arial"/>
          <w:sz w:val="32"/>
          <w:szCs w:val="32"/>
        </w:rPr>
      </w:pPr>
      <w:r w:rsidRPr="009708B5">
        <w:rPr>
          <w:rFonts w:asciiTheme="majorHAnsi" w:hAnsiTheme="majorHAnsi"/>
        </w:rPr>
        <w:pict w14:anchorId="71B59925">
          <v:shape id="_x0000_s1542" type="#_x0000_t75" style="position:absolute;left:0;text-align:left;margin-left:361.95pt;margin-top:43.2pt;width:128.35pt;height:128.15pt;z-index:-3221;mso-position-horizontal-relative:page;mso-position-vertical-relative:page">
            <v:imagedata r:id="rId15" o:title=""/>
            <w10:wrap anchorx="page" anchory="page"/>
          </v:shape>
        </w:pict>
      </w:r>
      <w:r w:rsidRPr="009708B5">
        <w:rPr>
          <w:rFonts w:asciiTheme="majorHAnsi" w:eastAsia="Arial" w:hAnsiTheme="majorHAnsi" w:cs="Arial"/>
          <w:b/>
          <w:position w:val="-1"/>
          <w:sz w:val="32"/>
          <w:szCs w:val="32"/>
        </w:rPr>
        <w:t>What is a Fede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32"/>
          <w:szCs w:val="32"/>
        </w:rPr>
        <w:t>r</w:t>
      </w:r>
      <w:r w:rsidRPr="009708B5">
        <w:rPr>
          <w:rFonts w:asciiTheme="majorHAnsi" w:eastAsia="Arial" w:hAnsiTheme="majorHAnsi" w:cs="Arial"/>
          <w:b/>
          <w:spacing w:val="-1"/>
          <w:position w:val="-1"/>
          <w:sz w:val="32"/>
          <w:szCs w:val="32"/>
        </w:rPr>
        <w:t>a</w:t>
      </w:r>
      <w:r w:rsidRPr="009708B5">
        <w:rPr>
          <w:rFonts w:asciiTheme="majorHAnsi" w:eastAsia="Arial" w:hAnsiTheme="majorHAnsi" w:cs="Arial"/>
          <w:b/>
          <w:position w:val="-1"/>
          <w:sz w:val="32"/>
          <w:szCs w:val="32"/>
        </w:rPr>
        <w:t>l Rés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32"/>
          <w:szCs w:val="32"/>
        </w:rPr>
        <w:t>u</w:t>
      </w:r>
      <w:r w:rsidRPr="009708B5">
        <w:rPr>
          <w:rFonts w:asciiTheme="majorHAnsi" w:eastAsia="Arial" w:hAnsiTheme="majorHAnsi" w:cs="Arial"/>
          <w:b/>
          <w:position w:val="-1"/>
          <w:sz w:val="32"/>
          <w:szCs w:val="32"/>
        </w:rPr>
        <w:t>mé?</w:t>
      </w:r>
    </w:p>
    <w:p w14:paraId="5E780173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3CDC8859" w14:textId="77777777" w:rsidR="00A16920" w:rsidRPr="009708B5" w:rsidRDefault="001F40DE">
      <w:pPr>
        <w:spacing w:before="29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The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Fede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Résumé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three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accepted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official</w:t>
      </w:r>
    </w:p>
    <w:p w14:paraId="73678390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vacancies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hin the Federal government.  The</w:t>
      </w:r>
    </w:p>
    <w:p w14:paraId="652F2538" w14:textId="77777777" w:rsidR="00A16920" w:rsidRPr="009708B5" w:rsidRDefault="001F40DE">
      <w:pPr>
        <w:ind w:left="114" w:right="73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other two are the OF-612 and the traditional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SF-171.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SF–171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considered “obsolete”, no longer avail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ble and </w:t>
      </w:r>
      <w:r w:rsidRPr="009708B5">
        <w:rPr>
          <w:rFonts w:asciiTheme="majorHAnsi" w:eastAsia="Arial" w:hAnsiTheme="majorHAnsi" w:cs="Arial"/>
          <w:sz w:val="24"/>
          <w:szCs w:val="24"/>
        </w:rPr>
        <w:t>some agencies prefer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 not be used; 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ver some agencies prefer it. 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 is not always ea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 knowing which one to use.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 recommend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going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“latest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greatest”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tends</w:t>
      </w:r>
    </w:p>
    <w:p w14:paraId="5CB3C390" w14:textId="77777777" w:rsidR="00A16920" w:rsidRPr="009708B5" w:rsidRDefault="001F40DE">
      <w:pPr>
        <w:ind w:left="114" w:right="119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widely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accepted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and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an help </w:t>
      </w:r>
      <w:r w:rsidRPr="009708B5">
        <w:rPr>
          <w:rFonts w:asciiTheme="majorHAnsi" w:eastAsia="Arial" w:hAnsiTheme="majorHAnsi" w:cs="Arial"/>
          <w:sz w:val="24"/>
          <w:szCs w:val="24"/>
        </w:rPr>
        <w:t>your image to go with what is current.</w:t>
      </w:r>
    </w:p>
    <w:p w14:paraId="77624C91" w14:textId="77777777" w:rsidR="00A16920" w:rsidRPr="009708B5" w:rsidRDefault="00A16920">
      <w:pPr>
        <w:spacing w:before="5" w:line="240" w:lineRule="exact"/>
        <w:rPr>
          <w:rFonts w:asciiTheme="majorHAnsi" w:hAnsiTheme="majorHAnsi"/>
          <w:sz w:val="24"/>
          <w:szCs w:val="24"/>
        </w:rPr>
      </w:pPr>
    </w:p>
    <w:p w14:paraId="11204E0A" w14:textId="77777777" w:rsidR="00A16920" w:rsidRPr="009708B5" w:rsidRDefault="001F40DE">
      <w:pPr>
        <w:spacing w:before="29"/>
        <w:ind w:left="114" w:right="47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Read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 vacancy announ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ement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VER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Y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carefully.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agencies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 own requi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ements for presenting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experience.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If a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z w:val="24"/>
          <w:szCs w:val="24"/>
        </w:rPr>
        <w:t>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permitted, please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constructing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explained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this document.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 résumés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developed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“Chro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ological”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rmat.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Federal staffing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specialist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reviews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resume for initial qualifications must know</w:t>
      </w:r>
    </w:p>
    <w:p w14:paraId="1F5E96BF" w14:textId="77777777" w:rsidR="00A16920" w:rsidRPr="009708B5" w:rsidRDefault="001F40DE">
      <w:pPr>
        <w:ind w:left="114" w:right="40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where,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 were at the posi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mentioned,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along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information.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Functio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format will not work for a Federal résumé.</w:t>
      </w:r>
    </w:p>
    <w:p w14:paraId="0AC9F14F" w14:textId="77777777" w:rsidR="00A16920" w:rsidRPr="009708B5" w:rsidRDefault="00A16920">
      <w:pPr>
        <w:spacing w:before="18" w:line="240" w:lineRule="exact"/>
        <w:rPr>
          <w:rFonts w:asciiTheme="majorHAnsi" w:hAnsiTheme="majorHAnsi"/>
          <w:sz w:val="24"/>
          <w:szCs w:val="24"/>
        </w:rPr>
      </w:pPr>
    </w:p>
    <w:p w14:paraId="003B27F7" w14:textId="77777777" w:rsidR="00A16920" w:rsidRPr="009708B5" w:rsidRDefault="001F40DE">
      <w:pPr>
        <w:spacing w:before="19" w:line="360" w:lineRule="exact"/>
        <w:ind w:left="114"/>
        <w:rPr>
          <w:rFonts w:asciiTheme="majorHAnsi" w:eastAsia="Arial" w:hAnsiTheme="majorHAnsi" w:cs="Arial"/>
          <w:sz w:val="32"/>
          <w:szCs w:val="32"/>
        </w:rPr>
      </w:pPr>
      <w:r w:rsidRPr="009708B5">
        <w:rPr>
          <w:rFonts w:asciiTheme="majorHAnsi" w:eastAsia="Arial" w:hAnsiTheme="majorHAnsi" w:cs="Arial"/>
          <w:b/>
          <w:position w:val="-1"/>
          <w:sz w:val="32"/>
          <w:szCs w:val="32"/>
        </w:rPr>
        <w:t>What Information Must Be Included?</w:t>
      </w:r>
    </w:p>
    <w:p w14:paraId="7878CE0C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4D859FB7" w14:textId="77777777" w:rsidR="00A16920" w:rsidRPr="009708B5" w:rsidRDefault="001F40DE">
      <w:pPr>
        <w:spacing w:before="29"/>
        <w:ind w:left="114" w:right="122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The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Fede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Résumé </w:t>
      </w:r>
      <w:r w:rsidRPr="009708B5">
        <w:rPr>
          <w:rFonts w:asciiTheme="majorHAnsi" w:eastAsia="Arial" w:hAnsiTheme="majorHAnsi" w:cs="Arial"/>
          <w:sz w:val="24"/>
          <w:szCs w:val="24"/>
        </w:rPr>
        <w:t>must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additional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typically requested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private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sector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 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don’t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supply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rej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cted.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Required info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mation is as follows:</w:t>
      </w:r>
    </w:p>
    <w:p w14:paraId="1A4D135D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19EC8F22" w14:textId="77777777" w:rsidR="00A16920" w:rsidRPr="009708B5" w:rsidRDefault="001F40DE">
      <w:pPr>
        <w:spacing w:before="29"/>
        <w:ind w:left="114" w:right="146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Job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Information </w:t>
      </w:r>
      <w:r w:rsidRPr="009708B5">
        <w:rPr>
          <w:rFonts w:asciiTheme="majorHAnsi" w:eastAsia="Arial" w:hAnsiTheme="majorHAnsi" w:cs="Arial"/>
          <w:sz w:val="24"/>
          <w:szCs w:val="24"/>
        </w:rPr>
        <w:t>(Announcement number, title, series and grade of job for 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applying)</w:t>
      </w:r>
    </w:p>
    <w:p w14:paraId="233BD59C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497E755F" w14:textId="77777777" w:rsidR="00A16920" w:rsidRPr="009708B5" w:rsidRDefault="001F40DE">
      <w:pPr>
        <w:spacing w:before="29"/>
        <w:ind w:left="114" w:right="74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Personal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Informati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n </w:t>
      </w:r>
      <w:r w:rsidRPr="009708B5">
        <w:rPr>
          <w:rFonts w:asciiTheme="majorHAnsi" w:eastAsia="Arial" w:hAnsiTheme="majorHAnsi" w:cs="Arial"/>
          <w:sz w:val="24"/>
          <w:szCs w:val="24"/>
        </w:rPr>
        <w:t>(Full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name,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mailing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address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w/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zip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code,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 evening phone numbers w/ area code, social security #, country of citizenship, veteran’s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preference,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reins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atement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eligibility,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highest Federal civilian grade held)</w:t>
      </w:r>
    </w:p>
    <w:p w14:paraId="1369A417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56C8D361" w14:textId="77777777" w:rsidR="00A16920" w:rsidRPr="009708B5" w:rsidRDefault="001F40DE">
      <w:pPr>
        <w:spacing w:before="29"/>
        <w:ind w:left="114" w:right="135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Education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(High school: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name, city, and 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ate,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diploma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GED, Colleges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universities: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name,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state, majors, type and year of any degrees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received)</w:t>
      </w:r>
    </w:p>
    <w:p w14:paraId="716225F3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5D56C2D4" w14:textId="77777777" w:rsidR="00A16920" w:rsidRPr="009708B5" w:rsidRDefault="001F40DE">
      <w:pPr>
        <w:spacing w:before="29"/>
        <w:ind w:left="114" w:right="714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76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Experience </w:t>
      </w:r>
      <w:r w:rsidRPr="009708B5">
        <w:rPr>
          <w:rFonts w:asciiTheme="majorHAnsi" w:eastAsia="Arial" w:hAnsiTheme="majorHAnsi" w:cs="Arial"/>
          <w:sz w:val="24"/>
          <w:szCs w:val="24"/>
        </w:rPr>
        <w:t>(Job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title,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duties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accomplishments,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employer’s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name and addre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s, supervisor’s name and phone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number,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starting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dates, hours per week, salary, indicate whether we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contact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supervisor)</w:t>
      </w:r>
    </w:p>
    <w:p w14:paraId="647D1A0D" w14:textId="77777777" w:rsidR="00A16920" w:rsidRPr="009708B5" w:rsidRDefault="001F40DE">
      <w:pPr>
        <w:spacing w:before="67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lastRenderedPageBreak/>
        <w:t>Other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Qu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li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ications </w:t>
      </w:r>
      <w:r w:rsidRPr="009708B5">
        <w:rPr>
          <w:rFonts w:asciiTheme="majorHAnsi" w:eastAsia="Arial" w:hAnsiTheme="majorHAnsi" w:cs="Arial"/>
          <w:sz w:val="24"/>
          <w:szCs w:val="24"/>
        </w:rPr>
        <w:t>(Job-related training cours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certificates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</w:p>
    <w:p w14:paraId="2E5D592A" w14:textId="77777777" w:rsidR="00A16920" w:rsidRPr="009708B5" w:rsidRDefault="001F40DE">
      <w:pPr>
        <w:ind w:left="181" w:right="24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licenses,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honors,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awards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mplishmen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s;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publications, memberships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professional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honor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socie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ies,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leadership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activities,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public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speaking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performance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awards)</w:t>
      </w:r>
    </w:p>
    <w:p w14:paraId="4E325E13" w14:textId="77777777" w:rsidR="00A16920" w:rsidRPr="009708B5" w:rsidRDefault="00A16920">
      <w:pPr>
        <w:spacing w:before="4" w:line="120" w:lineRule="exact"/>
        <w:rPr>
          <w:rFonts w:asciiTheme="majorHAnsi" w:hAnsiTheme="majorHAnsi"/>
          <w:sz w:val="13"/>
          <w:szCs w:val="13"/>
        </w:rPr>
      </w:pPr>
    </w:p>
    <w:p w14:paraId="7D4FD31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A632C64" w14:textId="77777777" w:rsidR="00A16920" w:rsidRPr="009708B5" w:rsidRDefault="00A16920">
      <w:pPr>
        <w:spacing w:line="200" w:lineRule="exact"/>
        <w:rPr>
          <w:rFonts w:asciiTheme="majorHAnsi" w:hAnsiTheme="majorHAnsi"/>
        </w:rPr>
        <w:sectPr w:rsidR="00A16920" w:rsidRPr="009708B5">
          <w:pgSz w:w="12240" w:h="15840"/>
          <w:pgMar w:top="1120" w:right="1380" w:bottom="280" w:left="1360" w:header="0" w:footer="676" w:gutter="0"/>
          <w:cols w:space="720"/>
        </w:sectPr>
      </w:pPr>
    </w:p>
    <w:p w14:paraId="49AAFA54" w14:textId="77777777" w:rsidR="00A16920" w:rsidRPr="009708B5" w:rsidRDefault="001F40DE">
      <w:pPr>
        <w:spacing w:before="19"/>
        <w:ind w:left="114"/>
        <w:rPr>
          <w:rFonts w:asciiTheme="majorHAnsi" w:eastAsia="Arial" w:hAnsiTheme="majorHAnsi" w:cs="Arial"/>
          <w:sz w:val="32"/>
          <w:szCs w:val="32"/>
        </w:rPr>
      </w:pPr>
      <w:r w:rsidRPr="009708B5">
        <w:rPr>
          <w:rFonts w:asciiTheme="majorHAnsi" w:eastAsia="Arial" w:hAnsiTheme="majorHAnsi" w:cs="Arial"/>
          <w:b/>
          <w:sz w:val="32"/>
          <w:szCs w:val="32"/>
        </w:rPr>
        <w:t>More Specific or General?</w:t>
      </w:r>
    </w:p>
    <w:p w14:paraId="3F52480D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52A2E4E7" w14:textId="77777777" w:rsidR="00A16920" w:rsidRPr="009708B5" w:rsidRDefault="001F40DE">
      <w:pPr>
        <w:ind w:left="114" w:right="3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 purpo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e of the résumé in the private sector is to get an interview and is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ore general in nature.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the Federal government, the purpose of the résumé is to “show”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qualifications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“certified” 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Human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ce, by meeting eli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ibility requirements.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 means 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needs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to </w:t>
      </w:r>
      <w:r w:rsidRPr="009708B5">
        <w:rPr>
          <w:rFonts w:asciiTheme="majorHAnsi" w:eastAsia="Arial" w:hAnsiTheme="majorHAnsi" w:cs="Arial"/>
          <w:sz w:val="24"/>
          <w:szCs w:val="24"/>
        </w:rPr>
        <w:t>include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specifics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language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similar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vacancy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announcement,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because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Human Resources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Specialist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looking to see if you have the “specialized”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direct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</w:t>
      </w:r>
    </w:p>
    <w:p w14:paraId="4E344503" w14:textId="77777777" w:rsidR="00A16920" w:rsidRPr="009708B5" w:rsidRDefault="001F40DE">
      <w:pPr>
        <w:spacing w:line="260" w:lineRule="exact"/>
        <w:ind w:left="114" w:right="-5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requirements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position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applying.</w:t>
      </w:r>
    </w:p>
    <w:p w14:paraId="46486ECA" w14:textId="77777777" w:rsidR="00A16920" w:rsidRPr="009708B5" w:rsidRDefault="001F40DE">
      <w:pPr>
        <w:spacing w:before="2" w:line="120" w:lineRule="exact"/>
        <w:rPr>
          <w:rFonts w:asciiTheme="majorHAnsi" w:hAnsiTheme="majorHAnsi"/>
          <w:sz w:val="12"/>
          <w:szCs w:val="12"/>
        </w:rPr>
      </w:pPr>
      <w:r w:rsidRPr="009708B5">
        <w:rPr>
          <w:rFonts w:asciiTheme="majorHAnsi" w:hAnsiTheme="majorHAnsi"/>
        </w:rPr>
        <w:br w:type="column"/>
      </w:r>
    </w:p>
    <w:p w14:paraId="63CF080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874142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8357EDF" w14:textId="77777777" w:rsidR="00A16920" w:rsidRPr="009708B5" w:rsidRDefault="001F40DE">
      <w:pPr>
        <w:ind w:right="667"/>
        <w:rPr>
          <w:rFonts w:asciiTheme="majorHAnsi" w:eastAsia="Comic Sans MS" w:hAnsiTheme="majorHAnsi" w:cs="Comic Sans MS"/>
          <w:sz w:val="24"/>
          <w:szCs w:val="24"/>
        </w:rPr>
      </w:pPr>
      <w:r w:rsidRPr="009708B5">
        <w:rPr>
          <w:rFonts w:asciiTheme="majorHAnsi" w:eastAsia="Comic Sans MS" w:hAnsiTheme="majorHAnsi" w:cs="Comic Sans MS"/>
          <w:sz w:val="24"/>
          <w:szCs w:val="24"/>
        </w:rPr>
        <w:t>The purp</w:t>
      </w:r>
      <w:r w:rsidRPr="009708B5">
        <w:rPr>
          <w:rFonts w:asciiTheme="majorHAnsi" w:eastAsia="Comic Sans MS" w:hAnsiTheme="majorHAnsi" w:cs="Comic Sans MS"/>
          <w:spacing w:val="-1"/>
          <w:sz w:val="24"/>
          <w:szCs w:val="24"/>
        </w:rPr>
        <w:t>o</w:t>
      </w:r>
      <w:r w:rsidRPr="009708B5">
        <w:rPr>
          <w:rFonts w:asciiTheme="majorHAnsi" w:eastAsia="Comic Sans MS" w:hAnsiTheme="majorHAnsi" w:cs="Comic Sans MS"/>
          <w:sz w:val="24"/>
          <w:szCs w:val="24"/>
        </w:rPr>
        <w:t xml:space="preserve">se of the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5"/>
          <w:sz w:val="24"/>
          <w:szCs w:val="24"/>
        </w:rPr>
        <w:t xml:space="preserve"> </w:t>
      </w:r>
      <w:r w:rsidRPr="009708B5">
        <w:rPr>
          <w:rFonts w:asciiTheme="majorHAnsi" w:eastAsia="Comic Sans MS" w:hAnsiTheme="majorHAnsi" w:cs="Comic Sans MS"/>
          <w:sz w:val="24"/>
          <w:szCs w:val="24"/>
        </w:rPr>
        <w:t>in the private sector is to get an interview…..</w:t>
      </w:r>
    </w:p>
    <w:p w14:paraId="77510A06" w14:textId="77777777" w:rsidR="00A16920" w:rsidRPr="009708B5" w:rsidRDefault="001F40DE">
      <w:pPr>
        <w:ind w:right="537"/>
        <w:rPr>
          <w:rFonts w:asciiTheme="majorHAnsi" w:eastAsia="Comic Sans MS" w:hAnsiTheme="majorHAnsi" w:cs="Comic Sans MS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num="2" w:space="720" w:equalWidth="0">
            <w:col w:w="5997" w:space="398"/>
            <w:col w:w="3105"/>
          </w:cols>
        </w:sectPr>
      </w:pPr>
      <w:r w:rsidRPr="009708B5">
        <w:rPr>
          <w:rFonts w:asciiTheme="majorHAnsi" w:hAnsiTheme="majorHAnsi"/>
        </w:rPr>
        <w:pict w14:anchorId="5EC10299">
          <v:group id="_x0000_s1540" style="position:absolute;margin-left:379.1pt;margin-top:-1in;width:149.15pt;height:162.8pt;z-index:-3219;mso-position-horizontal-relative:page" coordorigin="7582,-1440" coordsize="2983,3256">
            <v:shape id="_x0000_s1541" style="position:absolute;left:7582;top:-1440;width:2983;height:3256" coordorigin="7582,-1440" coordsize="2983,3256" path="m7582,-1440r,3256l10565,1816r,-3256l7582,-1440xe" filled="f" strokeweight="3pt">
              <v:stroke dashstyle="dash"/>
              <v:path arrowok="t"/>
            </v:shape>
            <w10:wrap anchorx="page"/>
          </v:group>
        </w:pict>
      </w:r>
      <w:r w:rsidRPr="009708B5">
        <w:rPr>
          <w:rFonts w:asciiTheme="majorHAnsi" w:eastAsia="Comic Sans MS" w:hAnsiTheme="majorHAnsi" w:cs="Comic Sans MS"/>
          <w:sz w:val="24"/>
          <w:szCs w:val="24"/>
        </w:rPr>
        <w:t>In the Fe</w:t>
      </w:r>
      <w:r w:rsidRPr="009708B5">
        <w:rPr>
          <w:rFonts w:asciiTheme="majorHAnsi" w:eastAsia="Comic Sans MS" w:hAnsiTheme="majorHAnsi" w:cs="Comic Sans MS"/>
          <w:spacing w:val="-2"/>
          <w:sz w:val="24"/>
          <w:szCs w:val="24"/>
        </w:rPr>
        <w:t>d</w:t>
      </w:r>
      <w:r w:rsidRPr="009708B5">
        <w:rPr>
          <w:rFonts w:asciiTheme="majorHAnsi" w:eastAsia="Comic Sans MS" w:hAnsiTheme="majorHAnsi" w:cs="Comic Sans MS"/>
          <w:spacing w:val="1"/>
          <w:sz w:val="24"/>
          <w:szCs w:val="24"/>
        </w:rPr>
        <w:t>e</w:t>
      </w:r>
      <w:r w:rsidRPr="009708B5">
        <w:rPr>
          <w:rFonts w:asciiTheme="majorHAnsi" w:eastAsia="Comic Sans MS" w:hAnsiTheme="majorHAnsi" w:cs="Comic Sans MS"/>
          <w:sz w:val="24"/>
          <w:szCs w:val="24"/>
        </w:rPr>
        <w:t>ral government, the purpose of the</w:t>
      </w:r>
      <w:r w:rsidRPr="009708B5">
        <w:rPr>
          <w:rFonts w:asciiTheme="majorHAnsi" w:eastAsia="Comic Sans MS" w:hAnsiTheme="majorHAnsi" w:cs="Comic Sans MS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résumé </w:t>
      </w:r>
      <w:r w:rsidRPr="009708B5">
        <w:rPr>
          <w:rFonts w:asciiTheme="majorHAnsi" w:eastAsia="Comic Sans MS" w:hAnsiTheme="majorHAnsi" w:cs="Comic Sans MS"/>
          <w:sz w:val="24"/>
          <w:szCs w:val="24"/>
        </w:rPr>
        <w:t>is to “show” your qualifications…..</w:t>
      </w:r>
    </w:p>
    <w:p w14:paraId="7AFA8049" w14:textId="77777777" w:rsidR="00A16920" w:rsidRPr="009708B5" w:rsidRDefault="00A16920">
      <w:pPr>
        <w:spacing w:before="10" w:line="120" w:lineRule="exact"/>
        <w:rPr>
          <w:rFonts w:asciiTheme="majorHAnsi" w:hAnsiTheme="majorHAnsi"/>
          <w:sz w:val="13"/>
          <w:szCs w:val="13"/>
        </w:rPr>
      </w:pPr>
    </w:p>
    <w:p w14:paraId="7718775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0A62F9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7BE975" w14:textId="77777777" w:rsidR="00A16920" w:rsidRPr="009708B5" w:rsidRDefault="001F40DE">
      <w:pPr>
        <w:spacing w:before="19" w:line="360" w:lineRule="exact"/>
        <w:ind w:left="114"/>
        <w:rPr>
          <w:rFonts w:asciiTheme="majorHAnsi" w:eastAsia="Arial" w:hAnsiTheme="majorHAnsi" w:cs="Arial"/>
          <w:sz w:val="32"/>
          <w:szCs w:val="32"/>
        </w:rPr>
      </w:pPr>
      <w:r w:rsidRPr="009708B5">
        <w:rPr>
          <w:rFonts w:asciiTheme="majorHAnsi" w:eastAsia="Arial" w:hAnsiTheme="majorHAnsi" w:cs="Arial"/>
          <w:b/>
          <w:position w:val="-1"/>
          <w:sz w:val="32"/>
          <w:szCs w:val="32"/>
        </w:rPr>
        <w:t>How Far Back Should I Go?</w:t>
      </w:r>
    </w:p>
    <w:p w14:paraId="66B7D2D1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351F92CC" w14:textId="77777777" w:rsidR="00A16920" w:rsidRPr="009708B5" w:rsidRDefault="001F40DE">
      <w:pPr>
        <w:spacing w:before="30"/>
        <w:ind w:left="114" w:right="93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suggested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develop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 that covers about ten years, with lots 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stories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y</w:t>
      </w:r>
      <w:r w:rsidRPr="009708B5">
        <w:rPr>
          <w:rFonts w:asciiTheme="majorHAnsi" w:eastAsia="Arial" w:hAnsiTheme="majorHAnsi" w:cs="Arial"/>
          <w:sz w:val="24"/>
          <w:szCs w:val="24"/>
        </w:rPr>
        <w:t>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hments. Focus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applying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reflects</w:t>
      </w:r>
    </w:p>
    <w:p w14:paraId="174F78CC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competencies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position.</w:t>
      </w:r>
    </w:p>
    <w:p w14:paraId="5ED9F809" w14:textId="77777777" w:rsidR="00A16920" w:rsidRPr="009708B5" w:rsidRDefault="00A16920">
      <w:pPr>
        <w:spacing w:before="4" w:line="140" w:lineRule="exact"/>
        <w:rPr>
          <w:rFonts w:asciiTheme="majorHAnsi" w:hAnsiTheme="majorHAnsi"/>
          <w:sz w:val="15"/>
          <w:szCs w:val="15"/>
        </w:rPr>
      </w:pPr>
    </w:p>
    <w:p w14:paraId="6B0D478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77D490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C685742" w14:textId="77777777" w:rsidR="00A16920" w:rsidRPr="009708B5" w:rsidRDefault="001F40DE">
      <w:pPr>
        <w:spacing w:line="360" w:lineRule="exact"/>
        <w:ind w:left="114"/>
        <w:rPr>
          <w:rFonts w:asciiTheme="majorHAnsi" w:eastAsia="Arial" w:hAnsiTheme="majorHAnsi" w:cs="Arial"/>
          <w:sz w:val="32"/>
          <w:szCs w:val="32"/>
        </w:rPr>
      </w:pPr>
      <w:r w:rsidRPr="009708B5">
        <w:rPr>
          <w:rFonts w:asciiTheme="majorHAnsi" w:eastAsia="Arial" w:hAnsiTheme="majorHAnsi" w:cs="Arial"/>
          <w:b/>
          <w:position w:val="-1"/>
          <w:sz w:val="32"/>
          <w:szCs w:val="32"/>
        </w:rPr>
        <w:t xml:space="preserve">How Long </w:t>
      </w:r>
      <w:r w:rsidRPr="009708B5">
        <w:rPr>
          <w:rFonts w:asciiTheme="majorHAnsi" w:eastAsia="Arial" w:hAnsiTheme="majorHAnsi" w:cs="Arial"/>
          <w:b/>
          <w:position w:val="-1"/>
          <w:sz w:val="32"/>
          <w:szCs w:val="32"/>
        </w:rPr>
        <w:t>Should My</w:t>
      </w:r>
      <w:r w:rsidRPr="009708B5">
        <w:rPr>
          <w:rFonts w:asciiTheme="majorHAnsi" w:eastAsia="Arial" w:hAnsiTheme="majorHAnsi" w:cs="Arial"/>
          <w:b/>
          <w:spacing w:val="-2"/>
          <w:position w:val="-1"/>
          <w:sz w:val="32"/>
          <w:szCs w:val="32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8"/>
          <w:szCs w:val="28"/>
        </w:rPr>
        <w:t>Résumé</w:t>
      </w:r>
      <w:r w:rsidRPr="009708B5">
        <w:rPr>
          <w:rFonts w:asciiTheme="majorHAnsi" w:eastAsia="Arial" w:hAnsiTheme="majorHAnsi" w:cs="Arial"/>
          <w:b/>
          <w:spacing w:val="2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32"/>
          <w:szCs w:val="32"/>
        </w:rPr>
        <w:t>Be?</w:t>
      </w:r>
    </w:p>
    <w:p w14:paraId="69E8493A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0F4E3680" w14:textId="77777777" w:rsidR="00A16920" w:rsidRPr="009708B5" w:rsidRDefault="001F40DE">
      <w:pPr>
        <w:spacing w:before="29"/>
        <w:ind w:left="114" w:right="765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space="720"/>
        </w:sectPr>
      </w:pPr>
      <w:r w:rsidRPr="009708B5">
        <w:rPr>
          <w:rFonts w:asciiTheme="majorHAnsi" w:hAnsiTheme="majorHAnsi"/>
        </w:rPr>
        <w:pict w14:anchorId="2D8D7FA0">
          <v:group id="_x0000_s1538" style="position:absolute;left:0;text-align:left;margin-left:72.2pt;margin-top:716.2pt;width:467pt;height:0;z-index:-3220;mso-position-horizontal-relative:page;mso-position-vertical-relative:page" coordorigin="1444,14324" coordsize="9340,0">
            <v:shape id="_x0000_s1539" style="position:absolute;left:1444;top:14324;width:9340;height:0" coordorigin="1444,14324" coordsize="9340,0" path="m1444,14324r9339,e" filled="f" strokeweight=".58pt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goes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on package sho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ld be no more than three 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five pages; plus the pages for your </w:t>
      </w:r>
      <w:r w:rsidRPr="009708B5">
        <w:rPr>
          <w:rFonts w:asciiTheme="majorHAnsi" w:eastAsia="Arial" w:hAnsiTheme="majorHAnsi" w:cs="Arial"/>
          <w:spacing w:val="-3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sz w:val="24"/>
          <w:szCs w:val="24"/>
        </w:rPr>
        <w:t>nowledge,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statements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announcement-specific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performance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ratings. There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exceptions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course,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define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yourself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r words whenever possible.</w:t>
      </w:r>
    </w:p>
    <w:p w14:paraId="468D8CB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F5C158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AB1EB9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6A74DF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B66648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22B758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84941E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D72A7D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29DCA6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A6BCA4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43D053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3FD60D4" w14:textId="77777777" w:rsidR="00A16920" w:rsidRPr="009708B5" w:rsidRDefault="00A16920">
      <w:pPr>
        <w:spacing w:before="5" w:line="200" w:lineRule="exact"/>
        <w:rPr>
          <w:rFonts w:asciiTheme="majorHAnsi" w:hAnsiTheme="majorHAnsi"/>
        </w:rPr>
      </w:pPr>
    </w:p>
    <w:p w14:paraId="4A785CB0" w14:textId="77777777" w:rsidR="00A16920" w:rsidRPr="009708B5" w:rsidRDefault="001F40DE">
      <w:pPr>
        <w:spacing w:line="260" w:lineRule="exact"/>
        <w:ind w:left="774" w:right="-5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SSN: 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123-45-6789</w:t>
      </w:r>
    </w:p>
    <w:p w14:paraId="0688A435" w14:textId="77777777" w:rsidR="00A16920" w:rsidRPr="009708B5" w:rsidRDefault="001F40DE">
      <w:pPr>
        <w:spacing w:before="74"/>
        <w:ind w:right="158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sz w:val="24"/>
          <w:szCs w:val="24"/>
        </w:rPr>
        <w:t>These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ite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s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are REQUI</w:t>
      </w:r>
      <w:r w:rsidRPr="009708B5">
        <w:rPr>
          <w:rFonts w:asciiTheme="majorHAnsi" w:hAnsiTheme="majorHAnsi"/>
          <w:spacing w:val="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ED.</w:t>
      </w:r>
      <w:r w:rsidRPr="009708B5">
        <w:rPr>
          <w:rFonts w:asciiTheme="majorHAnsi" w:hAnsiTheme="majorHAnsi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Veteran’s Preference is eit</w:t>
      </w:r>
      <w:r w:rsidRPr="009708B5">
        <w:rPr>
          <w:rFonts w:asciiTheme="majorHAnsi" w:hAnsiTheme="majorHAnsi"/>
          <w:spacing w:val="-1"/>
          <w:sz w:val="24"/>
          <w:szCs w:val="24"/>
        </w:rPr>
        <w:t>h</w:t>
      </w:r>
      <w:r w:rsidRPr="009708B5">
        <w:rPr>
          <w:rFonts w:asciiTheme="majorHAnsi" w:hAnsiTheme="majorHAnsi"/>
          <w:sz w:val="24"/>
          <w:szCs w:val="24"/>
        </w:rPr>
        <w:t>er “None,” or 5-Point or</w:t>
      </w:r>
    </w:p>
    <w:p w14:paraId="431037AE" w14:textId="77777777" w:rsidR="00A16920" w:rsidRPr="009708B5" w:rsidRDefault="001F40DE">
      <w:pPr>
        <w:ind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10-Point.  </w:t>
      </w:r>
      <w:r w:rsidRPr="009708B5">
        <w:rPr>
          <w:rFonts w:asciiTheme="majorHAnsi" w:hAnsiTheme="majorHAnsi"/>
          <w:spacing w:val="-2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>ederal Status, give your official job title, followed by your series and GS number.</w:t>
      </w:r>
    </w:p>
    <w:p w14:paraId="6034F16A" w14:textId="77777777" w:rsidR="00A16920" w:rsidRPr="009708B5" w:rsidRDefault="001F40DE">
      <w:pPr>
        <w:spacing w:before="3" w:line="180" w:lineRule="exact"/>
        <w:rPr>
          <w:rFonts w:asciiTheme="majorHAnsi" w:hAnsiTheme="majorHAnsi"/>
          <w:sz w:val="18"/>
          <w:szCs w:val="18"/>
        </w:rPr>
      </w:pPr>
      <w:r w:rsidRPr="009708B5">
        <w:rPr>
          <w:rFonts w:asciiTheme="majorHAnsi" w:hAnsiTheme="majorHAnsi"/>
        </w:rPr>
        <w:br w:type="column"/>
      </w:r>
    </w:p>
    <w:p w14:paraId="6A1E5C3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9C50C6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77A1534" w14:textId="77777777" w:rsidR="00A16920" w:rsidRPr="009708B5" w:rsidRDefault="001F40DE">
      <w:pPr>
        <w:ind w:left="-54" w:right="486" w:firstLine="808"/>
        <w:jc w:val="right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36"/>
          <w:szCs w:val="36"/>
        </w:rPr>
        <w:t xml:space="preserve">Mary Doe </w:t>
      </w:r>
      <w:r w:rsidRPr="009708B5">
        <w:rPr>
          <w:rFonts w:asciiTheme="majorHAnsi" w:eastAsia="Arial" w:hAnsiTheme="majorHAnsi" w:cs="Arial"/>
          <w:sz w:val="24"/>
          <w:szCs w:val="24"/>
        </w:rPr>
        <w:t>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Town,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11111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USA (H)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111-111-1111</w:t>
      </w:r>
    </w:p>
    <w:p w14:paraId="718C256F" w14:textId="77777777" w:rsidR="00A16920" w:rsidRPr="009708B5" w:rsidRDefault="001F40DE">
      <w:pPr>
        <w:ind w:left="329" w:right="487" w:firstLine="110"/>
        <w:jc w:val="right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020" w:right="1000" w:bottom="280" w:left="700" w:header="0" w:footer="676" w:gutter="0"/>
          <w:cols w:num="3" w:space="720" w:equalWidth="0">
            <w:col w:w="2828" w:space="1473"/>
            <w:col w:w="2527" w:space="797"/>
            <w:col w:w="2915"/>
          </w:cols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(W)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222-2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2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2-2222 </w:t>
      </w:r>
      <w:hyperlink r:id="rId16">
        <w:r w:rsidRPr="009708B5">
          <w:rPr>
            <w:rFonts w:asciiTheme="majorHAnsi" w:eastAsia="Arial" w:hAnsiTheme="majorHAnsi" w:cs="Arial"/>
            <w:color w:val="0000FF"/>
            <w:sz w:val="24"/>
            <w:szCs w:val="24"/>
            <w:u w:val="single" w:color="0000FF"/>
          </w:rPr>
          <w:t>m</w:t>
        </w:r>
      </w:hyperlink>
      <w:hyperlink r:id="rId17">
        <w:r w:rsidRPr="009708B5">
          <w:rPr>
            <w:rFonts w:asciiTheme="majorHAnsi" w:eastAsia="Arial" w:hAnsiTheme="majorHAnsi" w:cs="Arial"/>
            <w:color w:val="0000FF"/>
            <w:sz w:val="24"/>
            <w:szCs w:val="24"/>
            <w:u w:val="single" w:color="0000FF"/>
          </w:rPr>
          <w:t>arydoe@xxx.com</w:t>
        </w:r>
      </w:hyperlink>
    </w:p>
    <w:p w14:paraId="28850059" w14:textId="77777777" w:rsidR="00A16920" w:rsidRPr="009708B5" w:rsidRDefault="001F40DE">
      <w:pPr>
        <w:spacing w:before="4"/>
        <w:ind w:left="7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Citizen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hip: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United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America</w:t>
      </w:r>
    </w:p>
    <w:p w14:paraId="116B14E6" w14:textId="77777777" w:rsidR="00A16920" w:rsidRPr="009708B5" w:rsidRDefault="001F40DE">
      <w:pPr>
        <w:ind w:left="7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Veterans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Preference:</w:t>
      </w:r>
      <w:r w:rsidRPr="009708B5">
        <w:rPr>
          <w:rFonts w:asciiTheme="majorHAnsi" w:eastAsia="Arial" w:hAnsiTheme="majorHAnsi" w:cs="Arial"/>
          <w:spacing w:val="6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5-Point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(DD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214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attached)</w:t>
      </w:r>
    </w:p>
    <w:p w14:paraId="540D88BB" w14:textId="77777777" w:rsidR="00A16920" w:rsidRPr="009708B5" w:rsidRDefault="001F40DE">
      <w:pPr>
        <w:spacing w:line="260" w:lineRule="exact"/>
        <w:ind w:left="7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2"/>
          <w:position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atus: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Program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Analyst,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GS-343(</w:t>
      </w:r>
      <w:r w:rsidRPr="009708B5">
        <w:rPr>
          <w:rFonts w:asciiTheme="majorHAnsi" w:eastAsia="Arial" w:hAnsiTheme="majorHAnsi" w:cs="Arial"/>
          <w:spacing w:val="-2"/>
          <w:position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eries)-12(Grade)</w:t>
      </w:r>
    </w:p>
    <w:p w14:paraId="26434B39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7EA982A6" w14:textId="77777777" w:rsidR="00A16920" w:rsidRPr="009708B5" w:rsidRDefault="001F40DE">
      <w:pPr>
        <w:spacing w:before="29"/>
        <w:ind w:left="7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Objective</w:t>
      </w:r>
      <w:r w:rsidRPr="009708B5">
        <w:rPr>
          <w:rFonts w:asciiTheme="majorHAnsi" w:eastAsia="Arial" w:hAnsiTheme="majorHAnsi" w:cs="Arial"/>
          <w:sz w:val="24"/>
          <w:szCs w:val="24"/>
        </w:rPr>
        <w:t>: Announcement #12345-SS, Prog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Manager,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GS-301-13</w:t>
      </w:r>
    </w:p>
    <w:p w14:paraId="48061C4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D78BBD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BCC243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1953EE6" w14:textId="77777777" w:rsidR="00A16920" w:rsidRPr="009708B5" w:rsidRDefault="00A16920">
      <w:pPr>
        <w:spacing w:before="10" w:line="220" w:lineRule="exact"/>
        <w:rPr>
          <w:rFonts w:asciiTheme="majorHAnsi" w:hAnsiTheme="majorHAnsi"/>
          <w:sz w:val="22"/>
          <w:szCs w:val="22"/>
        </w:rPr>
      </w:pPr>
    </w:p>
    <w:p w14:paraId="459AC1E4" w14:textId="77777777" w:rsidR="00A16920" w:rsidRPr="009708B5" w:rsidRDefault="001F40DE">
      <w:pPr>
        <w:spacing w:line="300" w:lineRule="exact"/>
        <w:ind w:left="3776" w:right="3489"/>
        <w:jc w:val="center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eastAsia="Arial" w:hAnsiTheme="majorHAnsi" w:cs="Arial"/>
          <w:b/>
          <w:position w:val="-1"/>
          <w:sz w:val="28"/>
          <w:szCs w:val="28"/>
        </w:rPr>
        <w:t>Summary</w:t>
      </w:r>
      <w:r w:rsidRPr="009708B5">
        <w:rPr>
          <w:rFonts w:asciiTheme="majorHAnsi" w:eastAsia="Arial" w:hAnsiTheme="majorHAnsi" w:cs="Arial"/>
          <w:b/>
          <w:spacing w:val="-14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8"/>
          <w:szCs w:val="28"/>
        </w:rPr>
        <w:t>of</w:t>
      </w:r>
      <w:r w:rsidRPr="009708B5">
        <w:rPr>
          <w:rFonts w:asciiTheme="majorHAnsi" w:eastAsia="Arial" w:hAnsiTheme="majorHAnsi" w:cs="Arial"/>
          <w:b/>
          <w:spacing w:val="-1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w w:val="99"/>
          <w:position w:val="-1"/>
          <w:sz w:val="28"/>
          <w:szCs w:val="28"/>
        </w:rPr>
        <w:t>Experience</w:t>
      </w:r>
    </w:p>
    <w:p w14:paraId="5D0D147A" w14:textId="77777777" w:rsidR="00A16920" w:rsidRPr="009708B5" w:rsidRDefault="00A16920">
      <w:pPr>
        <w:spacing w:before="2" w:line="160" w:lineRule="exact"/>
        <w:rPr>
          <w:rFonts w:asciiTheme="majorHAnsi" w:hAnsiTheme="majorHAnsi"/>
          <w:sz w:val="16"/>
          <w:szCs w:val="16"/>
        </w:rPr>
      </w:pPr>
    </w:p>
    <w:p w14:paraId="59D7858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C2B6E61" w14:textId="77777777" w:rsidR="00A16920" w:rsidRPr="009708B5" w:rsidRDefault="001F40DE">
      <w:pPr>
        <w:spacing w:before="29"/>
        <w:ind w:left="974" w:right="89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pict w14:anchorId="2865E103">
          <v:group id="_x0000_s1535" style="position:absolute;left:0;text-align:left;margin-left:471.8pt;margin-top:82.8pt;width:88.25pt;height:66.35pt;z-index:-3217;mso-position-horizontal-relative:page" coordorigin="9437,1656" coordsize="1765,1327">
            <v:shape id="_x0000_s1537" style="position:absolute;left:9444;top:1664;width:1750;height:1312" coordorigin="9444,1664" coordsize="1750,1312" path="m11194,2564r,-900l9574,1664r,900l9844,2564r-400,411l10249,2564r945,xe" stroked="f">
              <v:path arrowok="t"/>
            </v:shape>
            <v:shape id="_x0000_s1536" style="position:absolute;left:9444;top:1664;width:1750;height:1312" coordorigin="9444,1664" coordsize="1750,1312" path="m9574,1664r,900l9844,2564r-400,411l10249,2564r945,l11194,1664r-1350,l9574,1664xe" filled="f" strokecolor="red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  <w:sz w:val="24"/>
          <w:szCs w:val="24"/>
        </w:rPr>
        <w:t xml:space="preserve">This should be a concise and </w:t>
      </w:r>
      <w:r w:rsidRPr="009708B5">
        <w:rPr>
          <w:rFonts w:asciiTheme="majorHAnsi" w:hAnsiTheme="majorHAnsi"/>
          <w:spacing w:val="1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oncrete state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ent of work 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xperience.  Use of words like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, “Over 11 years experience as a . . .” </w:t>
      </w:r>
      <w:r w:rsidRPr="009708B5">
        <w:rPr>
          <w:rFonts w:asciiTheme="majorHAnsi" w:hAnsiTheme="majorHAnsi"/>
          <w:sz w:val="24"/>
          <w:szCs w:val="24"/>
        </w:rPr>
        <w:t xml:space="preserve">are OK, however, you want to </w:t>
      </w:r>
      <w:r w:rsidRPr="009708B5">
        <w:rPr>
          <w:rFonts w:asciiTheme="majorHAnsi" w:hAnsiTheme="majorHAnsi"/>
          <w:sz w:val="24"/>
          <w:szCs w:val="24"/>
        </w:rPr>
        <w:t>watch how you “date” yourself.  If you only have t</w:t>
      </w:r>
      <w:r w:rsidRPr="009708B5">
        <w:rPr>
          <w:rFonts w:asciiTheme="majorHAnsi" w:hAnsiTheme="majorHAnsi"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sz w:val="24"/>
          <w:szCs w:val="24"/>
        </w:rPr>
        <w:t>o years of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experience, you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ay not want to bring this out in this sum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ary.  On the other hand, s</w:t>
      </w:r>
      <w:r w:rsidRPr="009708B5">
        <w:rPr>
          <w:rFonts w:asciiTheme="majorHAnsi" w:hAnsiTheme="majorHAnsi"/>
          <w:spacing w:val="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ying you have 35 years of federal experience can be just as ineffective.  This sum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ary should be about 6 </w:t>
      </w:r>
      <w:r w:rsidRPr="009708B5">
        <w:rPr>
          <w:rFonts w:asciiTheme="majorHAnsi" w:hAnsiTheme="majorHAnsi"/>
          <w:sz w:val="24"/>
          <w:szCs w:val="24"/>
        </w:rPr>
        <w:t>to 8 lines and bulleted to quickly show what you want them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to know about you up front.  Use this as your “brag”</w:t>
      </w:r>
    </w:p>
    <w:p w14:paraId="69365840" w14:textId="77777777" w:rsidR="00A16920" w:rsidRPr="009708B5" w:rsidRDefault="001F40DE">
      <w:pPr>
        <w:spacing w:before="7"/>
        <w:ind w:left="9026" w:right="165" w:hanging="8052"/>
        <w:rPr>
          <w:rFonts w:asciiTheme="majorHAnsi" w:hAnsiTheme="majorHAnsi"/>
        </w:rPr>
      </w:pPr>
      <w:r w:rsidRPr="009708B5">
        <w:rPr>
          <w:rFonts w:asciiTheme="majorHAnsi" w:hAnsiTheme="majorHAnsi"/>
          <w:position w:val="1"/>
          <w:sz w:val="24"/>
          <w:szCs w:val="24"/>
        </w:rPr>
        <w:t>ti</w:t>
      </w:r>
      <w:r w:rsidRPr="009708B5">
        <w:rPr>
          <w:rFonts w:asciiTheme="majorHAnsi" w:hAnsiTheme="majorHAnsi"/>
          <w:spacing w:val="-2"/>
          <w:position w:val="1"/>
          <w:sz w:val="24"/>
          <w:szCs w:val="24"/>
        </w:rPr>
        <w:t>m</w:t>
      </w:r>
      <w:r w:rsidRPr="009708B5">
        <w:rPr>
          <w:rFonts w:asciiTheme="majorHAnsi" w:hAnsiTheme="majorHAnsi"/>
          <w:position w:val="1"/>
          <w:sz w:val="24"/>
          <w:szCs w:val="24"/>
        </w:rPr>
        <w:t xml:space="preserve">e.                                                                                                                             </w:t>
      </w:r>
      <w:r w:rsidRPr="009708B5">
        <w:rPr>
          <w:rFonts w:asciiTheme="majorHAnsi" w:hAnsiTheme="majorHAnsi"/>
          <w:spacing w:val="6"/>
          <w:position w:val="1"/>
          <w:sz w:val="24"/>
          <w:szCs w:val="24"/>
        </w:rPr>
        <w:t xml:space="preserve"> </w:t>
      </w:r>
      <w:r w:rsidRPr="009708B5">
        <w:rPr>
          <w:rFonts w:asciiTheme="majorHAnsi" w:hAnsiTheme="majorHAnsi"/>
        </w:rPr>
        <w:t xml:space="preserve">Starting and </w:t>
      </w:r>
      <w:r w:rsidRPr="009708B5">
        <w:rPr>
          <w:rFonts w:asciiTheme="majorHAnsi" w:hAnsiTheme="majorHAnsi"/>
        </w:rPr>
        <w:t>Ending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 xml:space="preserve">Dates— </w:t>
      </w:r>
      <w:r w:rsidRPr="009708B5">
        <w:rPr>
          <w:rFonts w:asciiTheme="majorHAnsi" w:hAnsiTheme="majorHAnsi"/>
          <w:spacing w:val="-1"/>
        </w:rPr>
        <w:t>M</w:t>
      </w:r>
      <w:r w:rsidRPr="009708B5">
        <w:rPr>
          <w:rFonts w:asciiTheme="majorHAnsi" w:hAnsiTheme="majorHAnsi"/>
        </w:rPr>
        <w:t>on</w:t>
      </w:r>
      <w:r w:rsidRPr="009708B5">
        <w:rPr>
          <w:rFonts w:asciiTheme="majorHAnsi" w:hAnsiTheme="majorHAnsi"/>
          <w:spacing w:val="-2"/>
        </w:rPr>
        <w:t>t</w:t>
      </w:r>
      <w:r w:rsidRPr="009708B5">
        <w:rPr>
          <w:rFonts w:asciiTheme="majorHAnsi" w:hAnsiTheme="majorHAnsi"/>
        </w:rPr>
        <w:t>h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d Y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ar</w:t>
      </w:r>
    </w:p>
    <w:p w14:paraId="64E4875C" w14:textId="77777777" w:rsidR="00A16920" w:rsidRPr="009708B5" w:rsidRDefault="001F40DE">
      <w:pPr>
        <w:spacing w:line="280" w:lineRule="exact"/>
        <w:ind w:left="3328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eastAsia="Arial" w:hAnsiTheme="majorHAnsi" w:cs="Arial"/>
          <w:b/>
          <w:sz w:val="28"/>
          <w:szCs w:val="28"/>
        </w:rPr>
        <w:t>Professional</w:t>
      </w:r>
      <w:r w:rsidRPr="009708B5">
        <w:rPr>
          <w:rFonts w:asciiTheme="majorHAnsi" w:eastAsia="Arial" w:hAnsiTheme="majorHAnsi" w:cs="Arial"/>
          <w:b/>
          <w:spacing w:val="-17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sz w:val="28"/>
          <w:szCs w:val="28"/>
        </w:rPr>
        <w:t>Accomplishments</w:t>
      </w:r>
    </w:p>
    <w:p w14:paraId="2E29B4C8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000" w:bottom="280" w:left="700" w:header="720" w:footer="720" w:gutter="0"/>
          <w:cols w:space="720"/>
        </w:sectPr>
      </w:pPr>
    </w:p>
    <w:p w14:paraId="110926C3" w14:textId="77777777" w:rsidR="00A16920" w:rsidRPr="009708B5" w:rsidRDefault="001F40DE">
      <w:pPr>
        <w:spacing w:before="29" w:line="260" w:lineRule="exact"/>
        <w:ind w:left="774" w:right="-5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position w:val="-1"/>
          <w:sz w:val="24"/>
          <w:szCs w:val="24"/>
        </w:rPr>
        <w:t>Pension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</w:rPr>
        <w:t>Benefit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</w:rPr>
        <w:t>Gu</w:t>
      </w:r>
      <w:r w:rsidRPr="009708B5">
        <w:rPr>
          <w:rFonts w:asciiTheme="majorHAnsi" w:eastAsia="Arial" w:hAnsiTheme="majorHAnsi" w:cs="Arial"/>
          <w:b/>
          <w:spacing w:val="-1"/>
          <w:position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</w:rPr>
        <w:t>ran</w:t>
      </w:r>
      <w:r w:rsidRPr="009708B5">
        <w:rPr>
          <w:rFonts w:asciiTheme="majorHAnsi" w:eastAsia="Arial" w:hAnsiTheme="majorHAnsi" w:cs="Arial"/>
          <w:b/>
          <w:spacing w:val="2"/>
          <w:position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pacing w:val="-2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</w:rPr>
        <w:t>Corp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, Washington, DC</w:t>
      </w:r>
    </w:p>
    <w:p w14:paraId="2720D2F8" w14:textId="77777777" w:rsidR="00A16920" w:rsidRPr="009708B5" w:rsidRDefault="001F40DE">
      <w:pPr>
        <w:spacing w:before="29" w:line="260" w:lineRule="exact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000" w:bottom="280" w:left="700" w:header="720" w:footer="720" w:gutter="0"/>
          <w:cols w:num="2" w:space="720" w:equalWidth="0">
            <w:col w:w="6215" w:space="2159"/>
            <w:col w:w="2166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</w:rPr>
        <w:t>8/99-Present</w:t>
      </w:r>
    </w:p>
    <w:p w14:paraId="314A3C8D" w14:textId="77777777" w:rsidR="00A16920" w:rsidRPr="009708B5" w:rsidRDefault="001F40DE">
      <w:pPr>
        <w:spacing w:before="5" w:line="260" w:lineRule="exact"/>
        <w:ind w:left="774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000" w:bottom="280" w:left="700" w:header="720" w:footer="720" w:gutter="0"/>
          <w:cols w:space="720"/>
        </w:sect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Office of t</w:t>
      </w:r>
      <w:r w:rsidRPr="009708B5">
        <w:rPr>
          <w:rFonts w:asciiTheme="majorHAnsi" w:eastAsia="Arial" w:hAnsiTheme="majorHAnsi" w:cs="Arial"/>
          <w:spacing w:val="-1"/>
          <w:position w:val="-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e Director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                                                                      </w:t>
      </w:r>
      <w:r w:rsidRPr="009708B5">
        <w:rPr>
          <w:rFonts w:asciiTheme="majorHAnsi" w:eastAsia="Arial" w:hAnsiTheme="majorHAnsi" w:cs="Arial"/>
          <w:spacing w:val="29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40 Hours per W</w:t>
      </w:r>
      <w:r w:rsidRPr="009708B5">
        <w:rPr>
          <w:rFonts w:asciiTheme="majorHAnsi" w:eastAsia="Arial" w:hAnsiTheme="majorHAnsi" w:cs="Arial"/>
          <w:spacing w:val="-1"/>
          <w:position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ek</w:t>
      </w:r>
    </w:p>
    <w:p w14:paraId="0801B981" w14:textId="77777777" w:rsidR="00A16920" w:rsidRPr="009708B5" w:rsidRDefault="001F40DE">
      <w:pPr>
        <w:spacing w:before="5"/>
        <w:ind w:left="7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123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Streets,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Street</w:t>
      </w:r>
    </w:p>
    <w:p w14:paraId="453639E4" w14:textId="77777777" w:rsidR="00A16920" w:rsidRPr="009708B5" w:rsidRDefault="001F40DE">
      <w:pPr>
        <w:spacing w:line="260" w:lineRule="exact"/>
        <w:ind w:left="774" w:right="-5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color w:val="FF0000"/>
          <w:position w:val="-1"/>
          <w:sz w:val="24"/>
          <w:szCs w:val="24"/>
        </w:rPr>
        <w:t>May</w:t>
      </w:r>
      <w:r w:rsidRPr="009708B5">
        <w:rPr>
          <w:rFonts w:asciiTheme="majorHAnsi" w:eastAsia="Arial" w:hAnsiTheme="majorHAnsi" w:cs="Arial"/>
          <w:color w:val="FF0000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color w:val="FF0000"/>
          <w:position w:val="-1"/>
          <w:sz w:val="24"/>
          <w:szCs w:val="24"/>
        </w:rPr>
        <w:t>Contact</w:t>
      </w:r>
      <w:r w:rsidRPr="009708B5">
        <w:rPr>
          <w:rFonts w:asciiTheme="majorHAnsi" w:eastAsia="Arial" w:hAnsiTheme="majorHAnsi" w:cs="Arial"/>
          <w:color w:val="FF0000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color w:val="FF0000"/>
          <w:position w:val="-1"/>
          <w:sz w:val="24"/>
          <w:szCs w:val="24"/>
        </w:rPr>
        <w:t>Supervisor</w:t>
      </w:r>
      <w:r w:rsidRPr="009708B5">
        <w:rPr>
          <w:rFonts w:asciiTheme="majorHAnsi" w:eastAsia="Arial" w:hAnsiTheme="majorHAnsi" w:cs="Arial"/>
          <w:color w:val="000000"/>
          <w:position w:val="-1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color w:val="000000"/>
          <w:spacing w:val="2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color w:val="000000"/>
          <w:position w:val="-1"/>
          <w:sz w:val="24"/>
          <w:szCs w:val="24"/>
        </w:rPr>
        <w:t>John</w:t>
      </w:r>
      <w:r w:rsidRPr="009708B5">
        <w:rPr>
          <w:rFonts w:asciiTheme="majorHAnsi" w:eastAsia="Arial" w:hAnsiTheme="majorHAnsi" w:cs="Arial"/>
          <w:color w:val="000000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color w:val="000000"/>
          <w:spacing w:val="-2"/>
          <w:position w:val="-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color w:val="000000"/>
          <w:position w:val="-1"/>
          <w:sz w:val="24"/>
          <w:szCs w:val="24"/>
        </w:rPr>
        <w:t>oe,</w:t>
      </w:r>
      <w:r w:rsidRPr="009708B5">
        <w:rPr>
          <w:rFonts w:asciiTheme="majorHAnsi" w:eastAsia="Arial" w:hAnsiTheme="majorHAnsi" w:cs="Arial"/>
          <w:color w:val="000000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color w:val="000000"/>
          <w:position w:val="-1"/>
          <w:sz w:val="24"/>
          <w:szCs w:val="24"/>
        </w:rPr>
        <w:t xml:space="preserve">Phone: </w:t>
      </w:r>
      <w:r w:rsidRPr="009708B5">
        <w:rPr>
          <w:rFonts w:asciiTheme="majorHAnsi" w:eastAsia="Arial" w:hAnsiTheme="majorHAnsi" w:cs="Arial"/>
          <w:color w:val="000000"/>
          <w:spacing w:val="2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color w:val="000000"/>
          <w:position w:val="-1"/>
          <w:sz w:val="24"/>
          <w:szCs w:val="24"/>
        </w:rPr>
        <w:t>333-333-3333</w:t>
      </w:r>
    </w:p>
    <w:p w14:paraId="4C57CA3A" w14:textId="77777777" w:rsidR="00A16920" w:rsidRPr="009708B5" w:rsidRDefault="001F40DE">
      <w:pPr>
        <w:spacing w:before="5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000" w:bottom="280" w:left="700" w:header="720" w:footer="720" w:gutter="0"/>
          <w:cols w:num="2" w:space="720" w:equalWidth="0">
            <w:col w:w="7084" w:space="839"/>
            <w:col w:w="2617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Arial" w:hAnsiTheme="majorHAnsi" w:cs="Arial"/>
          <w:sz w:val="24"/>
          <w:szCs w:val="24"/>
        </w:rPr>
        <w:t>$79,000 per year</w:t>
      </w:r>
    </w:p>
    <w:p w14:paraId="5EF5EA36" w14:textId="77777777" w:rsidR="00A16920" w:rsidRPr="009708B5" w:rsidRDefault="00A16920">
      <w:pPr>
        <w:spacing w:before="9" w:line="240" w:lineRule="exact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000" w:bottom="280" w:left="700" w:header="720" w:footer="720" w:gutter="0"/>
          <w:cols w:space="720"/>
        </w:sectPr>
      </w:pPr>
    </w:p>
    <w:p w14:paraId="1B26FCFA" w14:textId="77777777" w:rsidR="00A16920" w:rsidRPr="009708B5" w:rsidRDefault="00A16920">
      <w:pPr>
        <w:spacing w:before="3" w:line="140" w:lineRule="exact"/>
        <w:rPr>
          <w:rFonts w:asciiTheme="majorHAnsi" w:hAnsiTheme="majorHAnsi"/>
          <w:sz w:val="14"/>
          <w:szCs w:val="14"/>
        </w:rPr>
      </w:pPr>
    </w:p>
    <w:p w14:paraId="41C3B0C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B609CDB" w14:textId="77777777" w:rsidR="00A16920" w:rsidRPr="009708B5" w:rsidRDefault="001F40DE">
      <w:pPr>
        <w:ind w:left="105" w:right="-29"/>
        <w:rPr>
          <w:rFonts w:asciiTheme="majorHAnsi" w:hAnsiTheme="majorHAnsi"/>
        </w:rPr>
      </w:pPr>
      <w:r w:rsidRPr="009708B5">
        <w:rPr>
          <w:rFonts w:asciiTheme="majorHAnsi" w:hAnsiTheme="majorHAnsi"/>
        </w:rPr>
        <w:t>If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2"/>
        </w:rPr>
        <w:t>y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 xml:space="preserve">u </w:t>
      </w:r>
      <w:r w:rsidRPr="009708B5">
        <w:rPr>
          <w:rFonts w:asciiTheme="majorHAnsi" w:hAnsiTheme="majorHAnsi"/>
          <w:spacing w:val="-1"/>
        </w:rPr>
        <w:t>d</w:t>
      </w:r>
      <w:r w:rsidRPr="009708B5">
        <w:rPr>
          <w:rFonts w:asciiTheme="majorHAnsi" w:hAnsiTheme="majorHAnsi"/>
        </w:rPr>
        <w:t xml:space="preserve">o </w:t>
      </w:r>
      <w:r w:rsidRPr="009708B5">
        <w:rPr>
          <w:rFonts w:asciiTheme="majorHAnsi" w:hAnsiTheme="majorHAnsi"/>
          <w:spacing w:val="-1"/>
        </w:rPr>
        <w:t>n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 xml:space="preserve">t want </w:t>
      </w:r>
      <w:r w:rsidRPr="009708B5">
        <w:rPr>
          <w:rFonts w:asciiTheme="majorHAnsi" w:hAnsiTheme="majorHAnsi"/>
          <w:spacing w:val="-2"/>
        </w:rPr>
        <w:t>t</w:t>
      </w:r>
      <w:r w:rsidRPr="009708B5">
        <w:rPr>
          <w:rFonts w:asciiTheme="majorHAnsi" w:hAnsiTheme="majorHAnsi"/>
          <w:spacing w:val="1"/>
        </w:rPr>
        <w:t>h</w:t>
      </w:r>
      <w:r w:rsidRPr="009708B5">
        <w:rPr>
          <w:rFonts w:asciiTheme="majorHAnsi" w:hAnsiTheme="majorHAnsi"/>
        </w:rPr>
        <w:t>e per</w:t>
      </w:r>
      <w:r w:rsidRPr="009708B5">
        <w:rPr>
          <w:rFonts w:asciiTheme="majorHAnsi" w:hAnsiTheme="majorHAnsi"/>
          <w:spacing w:val="-1"/>
        </w:rPr>
        <w:t>so</w:t>
      </w:r>
      <w:r w:rsidRPr="009708B5">
        <w:rPr>
          <w:rFonts w:asciiTheme="majorHAnsi" w:hAnsiTheme="majorHAnsi"/>
        </w:rPr>
        <w:t xml:space="preserve">n </w:t>
      </w:r>
      <w:r w:rsidRPr="009708B5">
        <w:rPr>
          <w:rFonts w:asciiTheme="majorHAnsi" w:hAnsiTheme="majorHAnsi"/>
        </w:rPr>
        <w:t>contact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d, say “</w:t>
      </w:r>
      <w:r w:rsidRPr="009708B5">
        <w:rPr>
          <w:rFonts w:asciiTheme="majorHAnsi" w:hAnsiTheme="majorHAnsi"/>
          <w:spacing w:val="1"/>
        </w:rPr>
        <w:t>D</w:t>
      </w:r>
      <w:r w:rsidRPr="009708B5">
        <w:rPr>
          <w:rFonts w:asciiTheme="majorHAnsi" w:hAnsiTheme="majorHAnsi"/>
        </w:rPr>
        <w:t>o n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t contact.”</w:t>
      </w:r>
    </w:p>
    <w:p w14:paraId="146E2EA4" w14:textId="77777777" w:rsidR="00A16920" w:rsidRPr="009708B5" w:rsidRDefault="001F40DE">
      <w:pPr>
        <w:spacing w:before="3" w:line="220" w:lineRule="exact"/>
        <w:ind w:left="105" w:right="-34"/>
        <w:rPr>
          <w:rFonts w:asciiTheme="majorHAnsi" w:hAnsiTheme="majorHAnsi"/>
        </w:rPr>
      </w:pPr>
      <w:r w:rsidRPr="009708B5">
        <w:rPr>
          <w:rFonts w:asciiTheme="majorHAnsi" w:hAnsiTheme="majorHAnsi"/>
        </w:rPr>
        <w:t>Give expl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ati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n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i</w:t>
      </w:r>
      <w:r w:rsidRPr="009708B5">
        <w:rPr>
          <w:rFonts w:asciiTheme="majorHAnsi" w:hAnsiTheme="majorHAnsi"/>
        </w:rPr>
        <w:t>n</w:t>
      </w:r>
    </w:p>
    <w:p w14:paraId="61FFFC14" w14:textId="77777777" w:rsidR="00A16920" w:rsidRPr="009708B5" w:rsidRDefault="001F40DE">
      <w:pPr>
        <w:spacing w:before="4" w:line="180" w:lineRule="exact"/>
        <w:rPr>
          <w:rFonts w:asciiTheme="majorHAnsi" w:hAnsiTheme="majorHAnsi"/>
          <w:sz w:val="18"/>
          <w:szCs w:val="18"/>
        </w:rPr>
      </w:pPr>
      <w:r w:rsidRPr="009708B5">
        <w:rPr>
          <w:rFonts w:asciiTheme="majorHAnsi" w:hAnsiTheme="majorHAnsi"/>
        </w:rPr>
        <w:br w:type="column"/>
      </w:r>
    </w:p>
    <w:p w14:paraId="3476757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F84324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D8A0A3D" w14:textId="77777777" w:rsidR="00A16920" w:rsidRPr="009708B5" w:rsidRDefault="001F40DE">
      <w:pPr>
        <w:ind w:left="3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Staff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Assistant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GS-Series-Grade</w:t>
      </w:r>
    </w:p>
    <w:p w14:paraId="43B79955" w14:textId="77777777" w:rsidR="00A16920" w:rsidRPr="009708B5" w:rsidRDefault="00A16920">
      <w:pPr>
        <w:spacing w:before="5" w:line="100" w:lineRule="exact"/>
        <w:rPr>
          <w:rFonts w:asciiTheme="majorHAnsi" w:hAnsiTheme="majorHAnsi"/>
          <w:sz w:val="10"/>
          <w:szCs w:val="10"/>
        </w:rPr>
      </w:pPr>
    </w:p>
    <w:p w14:paraId="75821D2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BA65C9B" w14:textId="77777777" w:rsidR="00A16920" w:rsidRPr="009708B5" w:rsidRDefault="001F40DE">
      <w:pPr>
        <w:ind w:right="-4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Summarize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job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here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This is optional.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If </w:t>
      </w:r>
      <w:r w:rsidRPr="009708B5">
        <w:rPr>
          <w:rFonts w:asciiTheme="majorHAnsi" w:eastAsia="Arial" w:hAnsiTheme="majorHAnsi" w:cs="Arial"/>
          <w:spacing w:val="-3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he hiring o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z w:val="24"/>
          <w:szCs w:val="24"/>
        </w:rPr>
        <w:t>fice knows about 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kind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maybe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don’t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If they do not know about this </w:t>
      </w:r>
      <w:r w:rsidRPr="009708B5">
        <w:rPr>
          <w:rFonts w:asciiTheme="majorHAnsi" w:eastAsia="Arial" w:hAnsiTheme="majorHAnsi" w:cs="Arial"/>
          <w:sz w:val="24"/>
          <w:szCs w:val="24"/>
        </w:rPr>
        <w:t>work,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place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them,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concise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ences.</w:t>
      </w:r>
    </w:p>
    <w:p w14:paraId="583B798E" w14:textId="77777777" w:rsidR="00A16920" w:rsidRPr="009708B5" w:rsidRDefault="001F40DE">
      <w:pPr>
        <w:spacing w:before="31"/>
        <w:ind w:right="65"/>
        <w:rPr>
          <w:rFonts w:asciiTheme="majorHAnsi" w:hAnsiTheme="majorHAnsi"/>
          <w:sz w:val="22"/>
          <w:szCs w:val="22"/>
        </w:rPr>
        <w:sectPr w:rsidR="00A16920" w:rsidRPr="009708B5">
          <w:type w:val="continuous"/>
          <w:pgSz w:w="12240" w:h="15840"/>
          <w:pgMar w:top="1480" w:right="1000" w:bottom="280" w:left="700" w:header="720" w:footer="720" w:gutter="0"/>
          <w:cols w:num="3" w:space="720" w:equalWidth="0">
            <w:col w:w="1246" w:space="338"/>
            <w:col w:w="7980" w:space="42"/>
            <w:col w:w="934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sz w:val="22"/>
          <w:szCs w:val="22"/>
        </w:rPr>
        <w:t>Optional; however very effective</w:t>
      </w:r>
    </w:p>
    <w:p w14:paraId="7CB30EDB" w14:textId="77777777" w:rsidR="00A16920" w:rsidRPr="009708B5" w:rsidRDefault="001F40DE">
      <w:pPr>
        <w:spacing w:line="220" w:lineRule="exact"/>
        <w:ind w:left="105" w:right="526"/>
        <w:rPr>
          <w:rFonts w:asciiTheme="majorHAnsi" w:hAnsiTheme="majorHAnsi"/>
        </w:rPr>
      </w:pPr>
      <w:r w:rsidRPr="009708B5">
        <w:rPr>
          <w:rFonts w:asciiTheme="majorHAnsi" w:hAnsiTheme="majorHAnsi"/>
        </w:rPr>
        <w:pict w14:anchorId="6775F94B">
          <v:group id="_x0000_s1530" style="position:absolute;left:0;text-align:left;margin-left:32.25pt;margin-top:538.35pt;width:121.05pt;height:199.85pt;z-index:-3215;mso-position-horizontal-relative:page;mso-position-vertical-relative:page" coordorigin="645,10767" coordsize="2421,3997">
            <v:shape id="_x0000_s1534" style="position:absolute;left:1194;top:13346;width:1865;height:1410" coordorigin="1194,13346" coordsize="1865,1410" path="m2695,14602r,-617l2694,13968r-12,-33l2660,13906r-32,-26l2589,13859r-46,-16l2491,13834r-27,-2l2444,13831r615,-485l2070,13831r-626,l1416,13832r-53,7l1293,13862r-54,35l1204,13940r-10,45l1194,14602r13,49l1244,14695r56,33l1371,14750r53,6l1444,14756r1000,l2499,14753r50,-11l2615,14715r48,-38l2691,14631r3,-17l2695,14602xe" stroked="f">
              <v:path arrowok="t"/>
            </v:shape>
            <v:shape id="_x0000_s1533" style="position:absolute;left:1194;top:13346;width:1865;height:1410" coordorigin="1194,13346" coordsize="1865,1410" path="m1444,13831r-55,4l1338,13845r-65,27l1225,13910r-27,47l1194,13985r,617l1207,14651r37,44l1300,14728r71,22l1424,14756r20,l2444,14756r55,-3l2549,14742r66,-27l2663,14677r28,-46l2695,14602r,-617l2682,13935r-37,-43l2589,13859r-72,-21l2464,13832r-20,-1l3059,13346r-989,485l1444,13831xe" filled="f" strokecolor="red">
              <v:path arrowok="t"/>
            </v:shape>
            <v:shape id="_x0000_s1532" style="position:absolute;left:653;top:10775;width:1480;height:3010" coordorigin="653,10775" coordsize="1480,3010" path="m2132,13784r,-2582l1885,11202r-230,-427l1516,11202r-863,l653,13784r1479,xe" stroked="f">
              <v:path arrowok="t"/>
            </v:shape>
            <v:shape id="_x0000_s1531" style="position:absolute;left:653;top:10775;width:1480;height:3010" coordorigin="653,10775" coordsize="1480,3010" path="m653,11202r,2582l2132,13784r,-2582l1885,11202r-230,-427l1516,11202r-863,xe" filled="f" strokecolor="red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33E99DD8">
          <v:group id="_x0000_s1527" style="position:absolute;left:0;text-align:left;margin-left:459.35pt;margin-top:533.45pt;width:127.7pt;height:81.75pt;z-index:-3216;mso-position-horizontal-relative:page;mso-position-vertical-relative:page" coordorigin="9187,10669" coordsize="2554,1635">
            <v:shape id="_x0000_s1529" style="position:absolute;left:9194;top:10676;width:2539;height:1620" coordorigin="9194,10676" coordsize="2539,1620" path="m9947,11626r-753,424l10070,11915r53,68l10183,12045r66,56l10321,12151r76,43l10478,12230r85,29l10651,12279r90,13l10834,12296r73,-2l10980,12286r70,-13l11118,12255r66,-22l11247,12206r61,-31l11365,12140r54,-39l11470,12059r47,-46l11560,11964r39,-51l11633,11858r30,-57l11688,11742r19,-61l11722,11618r9,-65l11734,11486r-3,-66l11722,11355r-15,-63l11688,11230r-25,-59l11633,11114r-34,-54l11560,11008r-43,-49l11470,10914r-51,-43l11365,10833r-57,-35l11247,10767r-63,-27l11118,10718r-68,-18l10980,10687r-73,-8l10834,10676r-74,3l10688,10687r-71,13l10549,10718r-66,22l10420,10767r-60,31l10302,10833r-54,38l10197,10914r-47,45l10107,11008r-38,52l10034,11114r-30,57l9980,11230r-20,62l9945,11355r-8,65l9934,11486r,20l9938,11566r9,60xe" stroked="f">
              <v:path arrowok="t"/>
            </v:shape>
            <v:shape id="_x0000_s1528" style="position:absolute;left:9194;top:10676;width:2539;height:1620" coordorigin="9194,10676" coordsize="2539,1620" path="m9947,11626r-11,-80l9934,11486r3,-66l9945,11355r15,-63l9980,11230r24,-59l10034,11114r35,-54l10107,11008r43,-49l10197,10914r51,-43l10302,10833r58,-35l10420,10767r63,-27l10549,10718r68,-18l10688,10687r72,-8l10834,10676r73,3l10980,10687r70,13l11118,10718r66,22l11247,10767r61,31l11365,10833r54,38l11470,10914r47,45l11560,11008r39,52l11633,11114r30,57l11688,11230r19,62l11722,11355r9,65l11734,11486r-3,67l11722,11618r-15,63l11688,11742r-25,59l11633,11858r-34,55l11560,11964r-43,49l11470,12059r-51,42l11365,12140r-57,35l11247,12206r-63,27l11118,12255r-68,18l10980,12286r-73,8l10834,12296r-47,-1l10696,12287r-90,-17l10520,12245r-83,-32l10358,12174r-74,-47l10215,12074r-63,-59l10096,11950r-26,-35l9194,12050r753,-424xe" filled="f" strokecolor="red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24593B04">
          <v:group id="_x0000_s1523" style="position:absolute;left:0;text-align:left;margin-left:71.9pt;margin-top:46.05pt;width:467.55pt;height:160.85pt;z-index:-3218;mso-position-horizontal-relative:page;mso-position-vertical-relative:page" coordorigin="1438,921" coordsize="9351,3217">
            <v:shape id="_x0000_s1526" style="position:absolute;left:1444;top:3148;width:9340;height:0" coordorigin="1444,3148" coordsize="9340,0" path="m1444,3148r9339,e" filled="f" strokeweight=".58pt">
              <v:path arrowok="t"/>
            </v:shape>
            <v:shape id="_x0000_s1525" style="position:absolute;left:4748;top:931;width:3060;height:3197" coordorigin="4748,931" coordsize="3060,3197" path="m4763,1250r-8,33l4750,1317r-2,34l4748,3031r7,68l4774,3164r31,60l4847,3279r51,49l4958,3370r66,34l5098,3430r78,16l5258,3451r1276,l6606,4128r692,-677l7340,3450r41,-4l7460,3430r73,-26l7600,3370r59,-42l7710,3279r42,-55l7782,3164r20,-65l7808,3031r,-1680l7802,1283r-20,-64l7752,1158r-42,-55l7659,1054r-59,-42l7533,978r-73,-25l7381,937r-83,-6l5258,931r-82,6l5098,953r-74,25l4958,1012r-60,42l4847,1103r-42,55l4774,1219r-11,31xe" stroked="f">
              <v:path arrowok="t"/>
            </v:shape>
            <v:shape id="_x0000_s1524" style="position:absolute;left:4748;top:931;width:3060;height:3197" coordorigin="4748,931" coordsize="3060,3197" path="m5258,931r-82,6l5098,953r-74,25l4958,1012r-60,42l4847,1103r-42,55l4774,1219r-19,64l4748,1351r,1680l4755,3099r19,65l4805,3224r42,55l4898,3328r60,42l5024,3404r74,26l5176,3446r82,5l6534,3451r72,677l7298,3451r42,-1l7381,3446r79,-16l7533,3404r67,-34l7659,3328r51,-49l7752,3224r30,-60l7802,3099r6,-68l7808,1351r-6,-68l7782,1219r-30,-61l7710,1103r-51,-49l7600,1012r-67,-34l7460,953r-79,-16l7298,931r-764,l5258,931xe" filled="f" strokecolor="red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t>Cov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Letter as to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why.</w:t>
      </w:r>
    </w:p>
    <w:p w14:paraId="7C4DD254" w14:textId="77777777" w:rsidR="00A16920" w:rsidRPr="009708B5" w:rsidRDefault="00A16920">
      <w:pPr>
        <w:spacing w:before="4" w:line="140" w:lineRule="exact"/>
        <w:rPr>
          <w:rFonts w:asciiTheme="majorHAnsi" w:hAnsiTheme="majorHAnsi"/>
          <w:sz w:val="15"/>
          <w:szCs w:val="15"/>
        </w:rPr>
      </w:pPr>
    </w:p>
    <w:p w14:paraId="508ADA9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9F00F31" w14:textId="77777777" w:rsidR="00A16920" w:rsidRPr="009708B5" w:rsidRDefault="001F40DE">
      <w:pPr>
        <w:ind w:left="690" w:right="-34"/>
        <w:rPr>
          <w:rFonts w:asciiTheme="majorHAnsi" w:hAnsiTheme="majorHAnsi"/>
        </w:rPr>
      </w:pPr>
      <w:r w:rsidRPr="009708B5">
        <w:rPr>
          <w:rFonts w:asciiTheme="majorHAnsi" w:hAnsiTheme="majorHAnsi"/>
        </w:rPr>
        <w:t>B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 xml:space="preserve">llets 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 xml:space="preserve">eed 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</w:rPr>
        <w:t>o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f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s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n out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es</w:t>
      </w:r>
    </w:p>
    <w:p w14:paraId="0983CA2F" w14:textId="77777777" w:rsidR="00A16920" w:rsidRPr="009708B5" w:rsidRDefault="001F40DE">
      <w:pPr>
        <w:tabs>
          <w:tab w:val="left" w:pos="360"/>
        </w:tabs>
        <w:spacing w:before="54"/>
        <w:ind w:left="348" w:right="580" w:hanging="34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Verdana" w:hAnsiTheme="majorHAnsi" w:cs="Verdana"/>
          <w:sz w:val="24"/>
          <w:szCs w:val="24"/>
        </w:rPr>
        <w:lastRenderedPageBreak/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Bullets should tell job duties in terms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happened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 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accomplishment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statements.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 is whe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lts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 the work you have done in this position make 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different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</w:p>
    <w:p w14:paraId="1FF01876" w14:textId="77777777" w:rsidR="00A16920" w:rsidRPr="009708B5" w:rsidRDefault="001F40DE">
      <w:pPr>
        <w:ind w:left="355" w:right="731" w:hanging="67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000" w:bottom="280" w:left="700" w:header="720" w:footer="720" w:gutter="0"/>
          <w:cols w:num="2" w:space="720" w:equalWidth="0">
            <w:col w:w="1684" w:space="656"/>
            <w:col w:w="8200"/>
          </w:cols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applicants.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bullet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somewhere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>een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4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6 lines.</w:t>
      </w:r>
    </w:p>
    <w:p w14:paraId="58E720DC" w14:textId="77777777" w:rsidR="00A16920" w:rsidRPr="009708B5" w:rsidRDefault="001F40DE">
      <w:pPr>
        <w:tabs>
          <w:tab w:val="left" w:pos="1900"/>
          <w:tab w:val="left" w:pos="3660"/>
        </w:tabs>
        <w:spacing w:before="48"/>
        <w:ind w:left="1914" w:right="110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lastRenderedPageBreak/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In </w:t>
      </w:r>
      <w:r w:rsidRPr="009708B5">
        <w:rPr>
          <w:rFonts w:asciiTheme="majorHAnsi" w:eastAsia="Arial" w:hAnsiTheme="majorHAnsi" w:cs="Arial"/>
          <w:sz w:val="24"/>
          <w:szCs w:val="24"/>
        </w:rPr>
        <w:t>some of the bullets, you can speak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terms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“percentages”,</w:t>
      </w:r>
      <w:r w:rsidRPr="009708B5">
        <w:rPr>
          <w:rFonts w:asciiTheme="majorHAnsi" w:eastAsia="Arial" w:hAnsiTheme="majorHAnsi" w:cs="Arial"/>
          <w:sz w:val="24"/>
          <w:szCs w:val="24"/>
        </w:rPr>
        <w:tab/>
        <w:t>“time”, or “dollars.  “. . . as a result, the budget came in 9% under the projection.”</w:t>
      </w:r>
      <w:r w:rsidRPr="009708B5">
        <w:rPr>
          <w:rFonts w:asciiTheme="majorHAnsi" w:eastAsia="Arial" w:hAnsiTheme="majorHAnsi" w:cs="Arial"/>
          <w:spacing w:val="6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“. . . the report was submit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ed 70 days before it was due."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“My work in </w:t>
      </w:r>
      <w:r w:rsidRPr="009708B5">
        <w:rPr>
          <w:rFonts w:asciiTheme="majorHAnsi" w:eastAsia="Arial" w:hAnsiTheme="majorHAnsi" w:cs="Arial"/>
          <w:sz w:val="24"/>
          <w:szCs w:val="24"/>
        </w:rPr>
        <w:t>monitoring expenses for the program resulted in a savin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z w:val="24"/>
          <w:szCs w:val="24"/>
        </w:rPr>
        <w:t>s 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$29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billion.</w:t>
      </w:r>
    </w:p>
    <w:p w14:paraId="35E48864" w14:textId="77777777" w:rsidR="00A16920" w:rsidRPr="009708B5" w:rsidRDefault="00A16920">
      <w:pPr>
        <w:spacing w:before="1" w:line="260" w:lineRule="exact"/>
        <w:rPr>
          <w:rFonts w:asciiTheme="majorHAnsi" w:hAnsiTheme="majorHAnsi"/>
          <w:sz w:val="26"/>
          <w:szCs w:val="26"/>
        </w:rPr>
        <w:sectPr w:rsidR="00A16920" w:rsidRPr="009708B5">
          <w:pgSz w:w="12240" w:h="15840"/>
          <w:pgMar w:top="1140" w:right="1380" w:bottom="280" w:left="640" w:header="0" w:footer="676" w:gutter="0"/>
          <w:cols w:space="720"/>
        </w:sectPr>
      </w:pPr>
    </w:p>
    <w:p w14:paraId="1B513075" w14:textId="77777777" w:rsidR="00A16920" w:rsidRPr="009708B5" w:rsidRDefault="001F40DE">
      <w:pPr>
        <w:spacing w:before="15"/>
        <w:jc w:val="right"/>
        <w:rPr>
          <w:rFonts w:asciiTheme="majorHAnsi" w:eastAsia="Verdana" w:hAnsiTheme="majorHAnsi" w:cs="Verdana"/>
          <w:sz w:val="24"/>
          <w:szCs w:val="24"/>
        </w:rPr>
      </w:pPr>
      <w:r w:rsidRPr="009708B5">
        <w:rPr>
          <w:rFonts w:asciiTheme="majorHAnsi" w:eastAsia="Verdana" w:hAnsiTheme="majorHAnsi" w:cs="Verdana"/>
          <w:w w:val="84"/>
          <w:sz w:val="24"/>
          <w:szCs w:val="24"/>
        </w:rPr>
        <w:t>•</w:t>
      </w:r>
    </w:p>
    <w:p w14:paraId="14BCC0F6" w14:textId="77777777" w:rsidR="00A16920" w:rsidRPr="009708B5" w:rsidRDefault="00A16920">
      <w:pPr>
        <w:spacing w:before="20" w:line="200" w:lineRule="exact"/>
        <w:rPr>
          <w:rFonts w:asciiTheme="majorHAnsi" w:hAnsiTheme="majorHAnsi"/>
        </w:rPr>
      </w:pPr>
    </w:p>
    <w:p w14:paraId="284369A5" w14:textId="77777777" w:rsidR="00A16920" w:rsidRPr="009708B5" w:rsidRDefault="001F40DE">
      <w:pPr>
        <w:ind w:left="117" w:right="265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Bold only first line of organization na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 and dates so they stand out.</w:t>
      </w:r>
    </w:p>
    <w:p w14:paraId="3D38B556" w14:textId="77777777" w:rsidR="00A16920" w:rsidRPr="009708B5" w:rsidRDefault="001F40DE">
      <w:pPr>
        <w:spacing w:before="32"/>
        <w:ind w:right="154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640" w:header="720" w:footer="720" w:gutter="0"/>
          <w:cols w:num="2" w:space="720" w:equalWidth="0">
            <w:col w:w="1664" w:space="249"/>
            <w:col w:w="8307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Arial" w:hAnsiTheme="majorHAnsi" w:cs="Arial"/>
          <w:sz w:val="24"/>
          <w:szCs w:val="24"/>
        </w:rPr>
        <w:t>The position(s) you have held for the last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typically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 more bullets (approximately 4 to 8 bullet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), since this is the position that best relates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 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applying.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five 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ago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typically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 as much value to your resume, so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 reduce the number of bullets for this position to maybe two bullets, unless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previous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only experience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>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taking job-related experience.</w:t>
      </w:r>
    </w:p>
    <w:p w14:paraId="43916847" w14:textId="77777777" w:rsidR="00A16920" w:rsidRPr="009708B5" w:rsidRDefault="00A16920">
      <w:pPr>
        <w:spacing w:before="2" w:line="100" w:lineRule="exact"/>
        <w:rPr>
          <w:rFonts w:asciiTheme="majorHAnsi" w:hAnsiTheme="majorHAnsi"/>
          <w:sz w:val="10"/>
          <w:szCs w:val="10"/>
        </w:rPr>
      </w:pPr>
    </w:p>
    <w:p w14:paraId="3C5A42E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DC6AE2D" w14:textId="77777777" w:rsidR="00A16920" w:rsidRPr="009708B5" w:rsidRDefault="001F40DE">
      <w:pPr>
        <w:spacing w:before="29"/>
        <w:ind w:left="834" w:right="416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Pension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Benefit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Gu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ran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Corp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Washington,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                                    </w:t>
      </w:r>
      <w:r w:rsidRPr="009708B5">
        <w:rPr>
          <w:rFonts w:asciiTheme="majorHAnsi" w:eastAsia="Arial" w:hAnsiTheme="majorHAnsi" w:cs="Arial"/>
          <w:spacing w:val="18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5/95-8/99</w:t>
      </w:r>
    </w:p>
    <w:p w14:paraId="7A14EF01" w14:textId="77777777" w:rsidR="00A16920" w:rsidRPr="009708B5" w:rsidRDefault="001F40DE">
      <w:pPr>
        <w:ind w:left="834" w:right="328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Covered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Wagons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Department                                                       </w:t>
      </w:r>
      <w:r w:rsidRPr="009708B5">
        <w:rPr>
          <w:rFonts w:asciiTheme="majorHAnsi" w:eastAsia="Arial" w:hAnsiTheme="majorHAnsi" w:cs="Arial"/>
          <w:spacing w:val="5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40 Hours per Week 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town,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State, Zip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                                                                    $69,000 per year May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Contact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Supervisor: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Steve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od,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Phone:  </w:t>
      </w:r>
      <w:r w:rsidRPr="009708B5">
        <w:rPr>
          <w:rFonts w:asciiTheme="majorHAnsi" w:hAnsiTheme="majorHAnsi"/>
          <w:sz w:val="24"/>
          <w:szCs w:val="24"/>
        </w:rPr>
        <w:t>444-444-4444</w:t>
      </w:r>
    </w:p>
    <w:p w14:paraId="1021E08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EAFEC9D" w14:textId="77777777" w:rsidR="00A16920" w:rsidRPr="009708B5" w:rsidRDefault="00A16920">
      <w:pPr>
        <w:spacing w:before="20" w:line="240" w:lineRule="exact"/>
        <w:rPr>
          <w:rFonts w:asciiTheme="majorHAnsi" w:hAnsiTheme="majorHAnsi"/>
          <w:sz w:val="24"/>
          <w:szCs w:val="24"/>
        </w:rPr>
      </w:pPr>
    </w:p>
    <w:p w14:paraId="3E15451C" w14:textId="77777777" w:rsidR="00A16920" w:rsidRPr="009708B5" w:rsidRDefault="001F40DE">
      <w:pPr>
        <w:ind w:left="834" w:right="5429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Program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Manager, </w:t>
      </w:r>
      <w:r w:rsidRPr="009708B5">
        <w:rPr>
          <w:rFonts w:asciiTheme="majorHAnsi" w:eastAsia="Arial" w:hAnsiTheme="majorHAnsi" w:cs="Arial"/>
          <w:sz w:val="24"/>
          <w:szCs w:val="24"/>
        </w:rPr>
        <w:t>GS-Series-Grade</w:t>
      </w:r>
    </w:p>
    <w:p w14:paraId="51092999" w14:textId="77777777" w:rsidR="00A16920" w:rsidRPr="009708B5" w:rsidRDefault="00A16920">
      <w:pPr>
        <w:spacing w:before="8" w:line="100" w:lineRule="exact"/>
        <w:rPr>
          <w:rFonts w:asciiTheme="majorHAnsi" w:hAnsiTheme="majorHAnsi"/>
          <w:sz w:val="10"/>
          <w:szCs w:val="10"/>
        </w:rPr>
      </w:pPr>
    </w:p>
    <w:p w14:paraId="678DB808" w14:textId="77777777" w:rsidR="00A16920" w:rsidRPr="009708B5" w:rsidRDefault="001F40DE">
      <w:pPr>
        <w:ind w:left="1158" w:right="2083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Use a text box to summarize what you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did in the position.  Indent it so it stan</w:t>
      </w:r>
      <w:r w:rsidRPr="009708B5">
        <w:rPr>
          <w:rFonts w:asciiTheme="majorHAnsi" w:hAnsiTheme="majorHAnsi"/>
          <w:sz w:val="24"/>
          <w:szCs w:val="24"/>
        </w:rPr>
        <w:t>ds out.</w:t>
      </w:r>
    </w:p>
    <w:p w14:paraId="42DA08DC" w14:textId="77777777" w:rsidR="00A16920" w:rsidRPr="009708B5" w:rsidRDefault="00A16920">
      <w:pPr>
        <w:spacing w:before="9" w:line="160" w:lineRule="exact"/>
        <w:rPr>
          <w:rFonts w:asciiTheme="majorHAnsi" w:hAnsiTheme="majorHAnsi"/>
          <w:sz w:val="16"/>
          <w:szCs w:val="16"/>
        </w:rPr>
      </w:pPr>
    </w:p>
    <w:p w14:paraId="4192C6B9" w14:textId="77777777" w:rsidR="00A16920" w:rsidRPr="009708B5" w:rsidRDefault="001F40DE">
      <w:pPr>
        <w:tabs>
          <w:tab w:val="left" w:pos="1900"/>
        </w:tabs>
        <w:ind w:left="7561" w:right="617" w:hanging="6007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640" w:header="720" w:footer="720" w:gutter="0"/>
          <w:cols w:space="720"/>
        </w:sect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Same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ideas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bullets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above.                </w:t>
      </w:r>
      <w:r w:rsidRPr="009708B5">
        <w:rPr>
          <w:rFonts w:asciiTheme="majorHAnsi" w:eastAsia="Arial" w:hAnsiTheme="majorHAnsi" w:cs="Arial"/>
          <w:spacing w:val="46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2"/>
          <w:sz w:val="24"/>
          <w:szCs w:val="24"/>
        </w:rPr>
        <w:t xml:space="preserve">Don’t </w:t>
      </w:r>
      <w:r w:rsidRPr="009708B5">
        <w:rPr>
          <w:rFonts w:asciiTheme="majorHAnsi" w:hAnsiTheme="majorHAnsi"/>
          <w:spacing w:val="-2"/>
          <w:position w:val="-12"/>
          <w:sz w:val="24"/>
          <w:szCs w:val="24"/>
        </w:rPr>
        <w:t>m</w:t>
      </w:r>
      <w:r w:rsidRPr="009708B5">
        <w:rPr>
          <w:rFonts w:asciiTheme="majorHAnsi" w:hAnsiTheme="majorHAnsi"/>
          <w:position w:val="-12"/>
          <w:sz w:val="24"/>
          <w:szCs w:val="24"/>
        </w:rPr>
        <w:t xml:space="preserve">ix “Training </w:t>
      </w:r>
      <w:r w:rsidRPr="009708B5">
        <w:rPr>
          <w:rFonts w:asciiTheme="majorHAnsi" w:hAnsiTheme="majorHAnsi"/>
          <w:sz w:val="24"/>
          <w:szCs w:val="24"/>
        </w:rPr>
        <w:t>with Education.</w:t>
      </w:r>
    </w:p>
    <w:p w14:paraId="36DE8924" w14:textId="77777777" w:rsidR="00A16920" w:rsidRPr="009708B5" w:rsidRDefault="00A16920">
      <w:pPr>
        <w:spacing w:before="1" w:line="140" w:lineRule="exact"/>
        <w:rPr>
          <w:rFonts w:asciiTheme="majorHAnsi" w:hAnsiTheme="majorHAnsi"/>
          <w:sz w:val="15"/>
          <w:szCs w:val="15"/>
        </w:rPr>
      </w:pPr>
    </w:p>
    <w:p w14:paraId="123FED11" w14:textId="77777777" w:rsidR="00A16920" w:rsidRPr="009708B5" w:rsidRDefault="001F40DE">
      <w:pPr>
        <w:ind w:left="4797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hAnsiTheme="majorHAnsi"/>
        </w:rPr>
        <w:pict w14:anchorId="0E39D03D">
          <v:group id="_x0000_s1521" style="position:absolute;left:0;text-align:left;margin-left:350.15pt;margin-top:14.85pt;width:9.95pt;height:2.8pt;z-index:-3212;mso-position-horizontal-relative:page" coordorigin="7003,297" coordsize="199,56">
            <v:shape id="_x0000_s1522" style="position:absolute;left:7003;top:297;width:199;height:56" coordorigin="7003,297" coordsize="199,56" path="m7103,297r-31,2l7046,303r-22,6l7010,316r-7,9l7003,326r5,9l7021,342r21,6l7067,352r30,2l7103,354r30,-1l7160,349r21,-6l7196,336r6,-8l7202,326r-4,-8l7185,310r-21,-6l7139,299r-30,-2l7103,297xe" filled="f" strokecolor="red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b/>
          <w:sz w:val="28"/>
          <w:szCs w:val="28"/>
        </w:rPr>
        <w:t>Education</w:t>
      </w:r>
    </w:p>
    <w:p w14:paraId="3976677D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0E6CF6BD" w14:textId="77777777" w:rsidR="00A16920" w:rsidRPr="009708B5" w:rsidRDefault="001F40DE">
      <w:pPr>
        <w:ind w:left="834" w:right="-6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Masters of Science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Wagon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Wheels,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University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Anywhere</w:t>
      </w:r>
    </w:p>
    <w:p w14:paraId="0542595A" w14:textId="77777777" w:rsidR="00A16920" w:rsidRPr="009708B5" w:rsidRDefault="001F40DE">
      <w:pPr>
        <w:ind w:left="11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City, State Anywhere,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Zip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Code,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19XX</w:t>
      </w:r>
    </w:p>
    <w:p w14:paraId="5D6A7702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8647319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Bachelors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Art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gn,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College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Anywhere</w:t>
      </w:r>
    </w:p>
    <w:p w14:paraId="20A06B16" w14:textId="77777777" w:rsidR="00A16920" w:rsidRPr="009708B5" w:rsidRDefault="001F40DE">
      <w:pPr>
        <w:spacing w:line="260" w:lineRule="exact"/>
        <w:ind w:left="11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City, State Anywhere,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Zip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Code,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19XX</w:t>
      </w:r>
    </w:p>
    <w:p w14:paraId="4538FF23" w14:textId="77777777" w:rsidR="00A16920" w:rsidRPr="009708B5" w:rsidRDefault="001F40DE">
      <w:pPr>
        <w:spacing w:line="200" w:lineRule="exact"/>
        <w:rPr>
          <w:rFonts w:asciiTheme="majorHAnsi" w:hAnsiTheme="majorHAnsi"/>
        </w:rPr>
      </w:pPr>
      <w:r w:rsidRPr="009708B5">
        <w:rPr>
          <w:rFonts w:asciiTheme="majorHAnsi" w:hAnsiTheme="majorHAnsi"/>
        </w:rPr>
        <w:br w:type="column"/>
      </w:r>
    </w:p>
    <w:p w14:paraId="36A0BAE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F2E296C" w14:textId="77777777" w:rsidR="00A16920" w:rsidRPr="009708B5" w:rsidRDefault="00A16920">
      <w:pPr>
        <w:spacing w:before="8" w:line="220" w:lineRule="exact"/>
        <w:rPr>
          <w:rFonts w:asciiTheme="majorHAnsi" w:hAnsiTheme="majorHAnsi"/>
          <w:sz w:val="22"/>
          <w:szCs w:val="22"/>
        </w:rPr>
      </w:pPr>
    </w:p>
    <w:p w14:paraId="38F7EC5A" w14:textId="77777777" w:rsidR="00A16920" w:rsidRPr="009708B5" w:rsidRDefault="001F40DE">
      <w:pPr>
        <w:rPr>
          <w:rFonts w:asciiTheme="majorHAnsi" w:hAnsiTheme="majorHAnsi"/>
        </w:rPr>
      </w:pPr>
      <w:r w:rsidRPr="009708B5">
        <w:rPr>
          <w:rFonts w:asciiTheme="majorHAnsi" w:hAnsiTheme="majorHAnsi"/>
        </w:rPr>
        <w:t>Na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e, City,</w:t>
      </w:r>
    </w:p>
    <w:p w14:paraId="1A33038D" w14:textId="77777777" w:rsidR="00A16920" w:rsidRPr="009708B5" w:rsidRDefault="001F40DE">
      <w:pPr>
        <w:ind w:right="232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380" w:bottom="280" w:left="640" w:header="720" w:footer="720" w:gutter="0"/>
          <w:cols w:num="2" w:space="720" w:equalWidth="0">
            <w:col w:w="7409" w:space="1132"/>
            <w:col w:w="1679"/>
          </w:cols>
        </w:sectPr>
      </w:pPr>
      <w:r w:rsidRPr="009708B5">
        <w:rPr>
          <w:rFonts w:asciiTheme="majorHAnsi" w:hAnsiTheme="majorHAnsi"/>
        </w:rPr>
        <w:t xml:space="preserve">State, zip </w:t>
      </w:r>
      <w:r w:rsidRPr="009708B5">
        <w:rPr>
          <w:rFonts w:asciiTheme="majorHAnsi" w:hAnsiTheme="majorHAnsi"/>
          <w:spacing w:val="-1"/>
        </w:rPr>
        <w:t>co</w:t>
      </w:r>
      <w:r w:rsidRPr="009708B5">
        <w:rPr>
          <w:rFonts w:asciiTheme="majorHAnsi" w:hAnsiTheme="majorHAnsi"/>
        </w:rPr>
        <w:t>de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 xml:space="preserve">(if </w:t>
      </w:r>
      <w:r w:rsidRPr="009708B5">
        <w:rPr>
          <w:rFonts w:asciiTheme="majorHAnsi" w:hAnsiTheme="majorHAnsi"/>
          <w:spacing w:val="1"/>
        </w:rPr>
        <w:t>k</w:t>
      </w:r>
      <w:r w:rsidRPr="009708B5">
        <w:rPr>
          <w:rFonts w:asciiTheme="majorHAnsi" w:hAnsiTheme="majorHAnsi"/>
          <w:spacing w:val="-1"/>
        </w:rPr>
        <w:t>no</w:t>
      </w:r>
      <w:r w:rsidRPr="009708B5">
        <w:rPr>
          <w:rFonts w:asciiTheme="majorHAnsi" w:hAnsiTheme="majorHAnsi"/>
        </w:rPr>
        <w:t>w</w:t>
      </w:r>
      <w:r w:rsidRPr="009708B5">
        <w:rPr>
          <w:rFonts w:asciiTheme="majorHAnsi" w:hAnsiTheme="majorHAnsi"/>
          <w:spacing w:val="-1"/>
        </w:rPr>
        <w:t>n</w:t>
      </w:r>
      <w:r w:rsidRPr="009708B5">
        <w:rPr>
          <w:rFonts w:asciiTheme="majorHAnsi" w:hAnsiTheme="majorHAnsi"/>
        </w:rPr>
        <w:t>)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an</w:t>
      </w:r>
      <w:r w:rsidRPr="009708B5">
        <w:rPr>
          <w:rFonts w:asciiTheme="majorHAnsi" w:hAnsiTheme="majorHAnsi"/>
        </w:rPr>
        <w:t>d d</w:t>
      </w:r>
      <w:r w:rsidRPr="009708B5">
        <w:rPr>
          <w:rFonts w:asciiTheme="majorHAnsi" w:hAnsiTheme="majorHAnsi"/>
          <w:spacing w:val="-1"/>
        </w:rPr>
        <w:t xml:space="preserve">ate </w:t>
      </w:r>
      <w:r w:rsidRPr="009708B5">
        <w:rPr>
          <w:rFonts w:asciiTheme="majorHAnsi" w:hAnsiTheme="majorHAnsi"/>
        </w:rPr>
        <w:t>of d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</w:rPr>
        <w:t>plo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are re</w:t>
      </w:r>
      <w:r w:rsidRPr="009708B5">
        <w:rPr>
          <w:rFonts w:asciiTheme="majorHAnsi" w:hAnsiTheme="majorHAnsi"/>
          <w:spacing w:val="-1"/>
        </w:rPr>
        <w:t>q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ir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d</w:t>
      </w:r>
    </w:p>
    <w:p w14:paraId="321BFD4F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76D1854E" w14:textId="77777777" w:rsidR="00A16920" w:rsidRPr="009708B5" w:rsidRDefault="001F40DE">
      <w:pPr>
        <w:spacing w:before="29" w:line="260" w:lineRule="exact"/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5AF66816">
          <v:group id="_x0000_s1518" style="position:absolute;left:0;text-align:left;margin-left:63.8pt;margin-top:11.75pt;width:54.75pt;height:101.8pt;z-index:-3211;mso-position-horizontal-relative:page" coordorigin="1277,235" coordsize="1095,2036">
            <v:shape id="_x0000_s1520" style="position:absolute;left:1284;top:242;width:1080;height:2021" coordorigin="1284,242" coordsize="1080,2021" path="m1914,1100r-630,l1284,2263r1080,l2364,1100r-180,l2278,242r-364,858xe" stroked="f">
              <v:path arrowok="t"/>
            </v:shape>
            <v:shape id="_x0000_s1519" style="position:absolute;left:1284;top:242;width:1080;height:2021" coordorigin="1284,242" coordsize="1080,2021" path="m1284,1100r,1163l2364,2263r,-1163l2184,1100r94,-858l1914,1100r-630,xe" filled="f" strokecolor="red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i/>
          <w:spacing w:val="-1"/>
          <w:position w:val="-1"/>
          <w:sz w:val="24"/>
          <w:szCs w:val="24"/>
        </w:rPr>
        <w:t>Di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i/>
          <w:spacing w:val="-1"/>
          <w:position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i/>
          <w:spacing w:val="-1"/>
          <w:position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Any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High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hool,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City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Anywhere, State Anywhere, Zip Code, 19XX</w:t>
      </w:r>
    </w:p>
    <w:p w14:paraId="5EF3F7B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0734DB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27A748C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640" w:header="720" w:footer="720" w:gutter="0"/>
          <w:cols w:space="720"/>
        </w:sectPr>
      </w:pPr>
    </w:p>
    <w:p w14:paraId="5ED608BB" w14:textId="77777777" w:rsidR="00A16920" w:rsidRPr="009708B5" w:rsidRDefault="00A16920">
      <w:pPr>
        <w:spacing w:before="4" w:line="220" w:lineRule="exact"/>
        <w:rPr>
          <w:rFonts w:asciiTheme="majorHAnsi" w:hAnsiTheme="majorHAnsi"/>
          <w:sz w:val="22"/>
          <w:szCs w:val="22"/>
        </w:rPr>
      </w:pPr>
    </w:p>
    <w:p w14:paraId="5419E119" w14:textId="77777777" w:rsidR="00A16920" w:rsidRPr="009708B5" w:rsidRDefault="001F40DE">
      <w:pPr>
        <w:ind w:left="796" w:right="-31"/>
        <w:rPr>
          <w:rFonts w:asciiTheme="majorHAnsi" w:hAnsiTheme="majorHAnsi"/>
          <w:sz w:val="18"/>
          <w:szCs w:val="18"/>
        </w:rPr>
      </w:pPr>
      <w:r w:rsidRPr="009708B5">
        <w:rPr>
          <w:rFonts w:asciiTheme="majorHAnsi" w:hAnsiTheme="majorHAnsi"/>
          <w:sz w:val="18"/>
          <w:szCs w:val="18"/>
        </w:rPr>
        <w:t>High School Info Required</w:t>
      </w:r>
    </w:p>
    <w:p w14:paraId="7FDD5CE3" w14:textId="77777777" w:rsidR="00A16920" w:rsidRPr="009708B5" w:rsidRDefault="001F40DE">
      <w:pPr>
        <w:spacing w:line="200" w:lineRule="exact"/>
        <w:rPr>
          <w:rFonts w:asciiTheme="majorHAnsi" w:hAnsiTheme="majorHAnsi"/>
        </w:rPr>
      </w:pPr>
      <w:r w:rsidRPr="009708B5">
        <w:rPr>
          <w:rFonts w:asciiTheme="majorHAnsi" w:hAnsiTheme="majorHAnsi"/>
        </w:rPr>
        <w:br w:type="column"/>
      </w:r>
    </w:p>
    <w:p w14:paraId="6A41646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9B4B71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4E04BF0" w14:textId="77777777" w:rsidR="00A16920" w:rsidRPr="009708B5" w:rsidRDefault="00A16920">
      <w:pPr>
        <w:spacing w:before="6" w:line="220" w:lineRule="exact"/>
        <w:rPr>
          <w:rFonts w:asciiTheme="majorHAnsi" w:hAnsiTheme="majorHAnsi"/>
          <w:sz w:val="22"/>
          <w:szCs w:val="22"/>
        </w:rPr>
      </w:pPr>
    </w:p>
    <w:p w14:paraId="3BCE0F94" w14:textId="77777777" w:rsidR="00A16920" w:rsidRPr="009708B5" w:rsidRDefault="001F40DE">
      <w:pPr>
        <w:ind w:right="-62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eastAsia="Arial" w:hAnsiTheme="majorHAnsi" w:cs="Arial"/>
          <w:b/>
          <w:sz w:val="28"/>
          <w:szCs w:val="28"/>
        </w:rPr>
        <w:t>Training</w:t>
      </w:r>
    </w:p>
    <w:p w14:paraId="6B386EFD" w14:textId="77777777" w:rsidR="00A16920" w:rsidRPr="009708B5" w:rsidRDefault="001F40DE">
      <w:pPr>
        <w:spacing w:before="34"/>
        <w:ind w:right="1371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380" w:bottom="280" w:left="640" w:header="720" w:footer="720" w:gutter="0"/>
          <w:cols w:num="3" w:space="720" w:equalWidth="0">
            <w:col w:w="1458" w:space="3463"/>
            <w:col w:w="1105" w:space="633"/>
            <w:col w:w="3561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</w:rPr>
        <w:t>O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ly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req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ired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f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ati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n is title 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d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 xml:space="preserve">year; </w:t>
      </w:r>
      <w:r w:rsidRPr="009708B5">
        <w:rPr>
          <w:rFonts w:asciiTheme="majorHAnsi" w:hAnsiTheme="majorHAnsi"/>
          <w:spacing w:val="1"/>
        </w:rPr>
        <w:t>h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we</w:t>
      </w:r>
      <w:r w:rsidRPr="009708B5">
        <w:rPr>
          <w:rFonts w:asciiTheme="majorHAnsi" w:hAnsiTheme="majorHAnsi"/>
          <w:spacing w:val="1"/>
        </w:rPr>
        <w:t>v</w:t>
      </w:r>
      <w:r w:rsidRPr="009708B5">
        <w:rPr>
          <w:rFonts w:asciiTheme="majorHAnsi" w:hAnsiTheme="majorHAnsi"/>
        </w:rPr>
        <w:t>er add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</w:rPr>
        <w:t>ng na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 xml:space="preserve">e 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f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s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</w:rPr>
        <w:t>h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 xml:space="preserve">ol 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d h</w:t>
      </w:r>
      <w:r w:rsidRPr="009708B5">
        <w:rPr>
          <w:rFonts w:asciiTheme="majorHAnsi" w:hAnsiTheme="majorHAnsi"/>
          <w:spacing w:val="-1"/>
        </w:rPr>
        <w:t>ou</w:t>
      </w:r>
      <w:r w:rsidRPr="009708B5">
        <w:rPr>
          <w:rFonts w:asciiTheme="majorHAnsi" w:hAnsiTheme="majorHAnsi"/>
        </w:rPr>
        <w:t>rs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  <w:spacing w:val="-1"/>
        </w:rPr>
        <w:t>l</w:t>
      </w:r>
      <w:r w:rsidRPr="009708B5">
        <w:rPr>
          <w:rFonts w:asciiTheme="majorHAnsi" w:hAnsiTheme="majorHAnsi"/>
        </w:rPr>
        <w:t>e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  <w:spacing w:val="1"/>
        </w:rPr>
        <w:t>e</w:t>
      </w:r>
      <w:r w:rsidRPr="009708B5">
        <w:rPr>
          <w:rFonts w:asciiTheme="majorHAnsi" w:hAnsiTheme="majorHAnsi"/>
        </w:rPr>
        <w:t>d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</w:rPr>
        <w:t>ou</w:t>
      </w:r>
      <w:r w:rsidRPr="009708B5">
        <w:rPr>
          <w:rFonts w:asciiTheme="majorHAnsi" w:hAnsiTheme="majorHAnsi"/>
          <w:spacing w:val="-2"/>
        </w:rPr>
        <w:t>l</w:t>
      </w:r>
      <w:r w:rsidRPr="009708B5">
        <w:rPr>
          <w:rFonts w:asciiTheme="majorHAnsi" w:hAnsiTheme="majorHAnsi"/>
        </w:rPr>
        <w:t>d w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 xml:space="preserve">rk to </w:t>
      </w:r>
      <w:r w:rsidRPr="009708B5">
        <w:rPr>
          <w:rFonts w:asciiTheme="majorHAnsi" w:hAnsiTheme="majorHAnsi"/>
          <w:spacing w:val="-1"/>
        </w:rPr>
        <w:t>yo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</w:rPr>
        <w:t>dv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</w:rPr>
        <w:t>ntage</w:t>
      </w:r>
    </w:p>
    <w:p w14:paraId="6F06D206" w14:textId="77777777" w:rsidR="00A16920" w:rsidRPr="009708B5" w:rsidRDefault="00A16920">
      <w:pPr>
        <w:spacing w:before="4" w:line="200" w:lineRule="exact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380" w:bottom="280" w:left="640" w:header="720" w:footer="720" w:gutter="0"/>
          <w:cols w:space="720"/>
        </w:sectPr>
      </w:pPr>
    </w:p>
    <w:p w14:paraId="73B42298" w14:textId="77777777" w:rsidR="00A16920" w:rsidRPr="009708B5" w:rsidRDefault="001F40DE">
      <w:pPr>
        <w:spacing w:before="29"/>
        <w:ind w:left="834" w:right="-5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2004</w:t>
      </w:r>
    </w:p>
    <w:p w14:paraId="60A00925" w14:textId="77777777" w:rsidR="00A16920" w:rsidRPr="009708B5" w:rsidRDefault="001F40DE">
      <w:pPr>
        <w:spacing w:before="2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Arial" w:hAnsiTheme="majorHAnsi" w:cs="Arial"/>
          <w:i/>
          <w:sz w:val="24"/>
          <w:szCs w:val="24"/>
        </w:rPr>
        <w:t>English Composition</w:t>
      </w:r>
    </w:p>
    <w:p w14:paraId="768BA7E1" w14:textId="77777777" w:rsidR="00A16920" w:rsidRPr="009708B5" w:rsidRDefault="001F40DE">
      <w:pPr>
        <w:spacing w:line="260" w:lineRule="exact"/>
        <w:ind w:left="336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640" w:header="720" w:footer="720" w:gutter="0"/>
          <w:cols w:num="2" w:space="720" w:equalWidth="0">
            <w:col w:w="1368" w:space="834"/>
            <w:col w:w="8018"/>
          </w:cols>
        </w:sectPr>
      </w:pPr>
      <w:r w:rsidRPr="009708B5">
        <w:rPr>
          <w:rFonts w:asciiTheme="majorHAnsi" w:hAnsiTheme="majorHAnsi"/>
        </w:rPr>
        <w:pict w14:anchorId="3A03E91D">
          <v:group id="_x0000_s1516" style="position:absolute;left:0;text-align:left;margin-left:357.35pt;margin-top:-87.1pt;width:126pt;height:88pt;z-index:-3210;mso-position-horizontal-relative:page" coordorigin="7147,-1742" coordsize="2520,1760">
            <v:shape id="_x0000_s1517" style="position:absolute;left:7147;top:-1742;width:2520;height:1760" coordorigin="7147,-1742" coordsize="2520,1760" path="m7147,-1742r,1440l7567,-302,7873,19r324,-321l9667,-302r,-1440l7567,-1742r-420,xe" filled="f" strokecolor="red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University of Mary</w:t>
      </w:r>
      <w:r w:rsidRPr="009708B5">
        <w:rPr>
          <w:rFonts w:asciiTheme="majorHAnsi" w:eastAsia="Arial" w:hAnsiTheme="majorHAnsi" w:cs="Arial"/>
          <w:spacing w:val="-2"/>
          <w:position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and Graduate School,</w:t>
      </w:r>
      <w:r w:rsidRPr="009708B5">
        <w:rPr>
          <w:rFonts w:asciiTheme="majorHAnsi" w:eastAsia="Arial" w:hAnsiTheme="majorHAnsi" w:cs="Arial"/>
          <w:spacing w:val="2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3cr</w:t>
      </w:r>
    </w:p>
    <w:p w14:paraId="66B461F7" w14:textId="77777777" w:rsidR="00A16920" w:rsidRPr="009708B5" w:rsidRDefault="001F40DE">
      <w:pPr>
        <w:spacing w:before="5"/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4312BE33">
          <v:group id="_x0000_s1498" style="position:absolute;left:0;text-align:left;margin-left:361pt;margin-top:397.8pt;width:199.05pt;height:162.2pt;z-index:-3213;mso-position-horizontal-relative:page;mso-position-vertical-relative:page" coordorigin="7220,7956" coordsize="3981,3244">
            <v:shape id="_x0000_s1515" style="position:absolute;left:7594;top:7963;width:3600;height:1008" coordorigin="7594,7963" coordsize="3600,1008" path="m7919,8298r-31,2l7858,8302r-29,4l7801,8311r-26,5l7750,8322r-24,7l7704,8336r-20,9l7665,8353r-17,10l7634,8373r-23,21l7597,8416r-3,20l7595,8450r14,26l7621,8488r14,13l7653,8512r20,11l7696,8533r26,9l7749,8550r23,6l7745,8566r-22,12l7705,8592r-15,14l7680,8621r-7,27l7678,8672r14,21l7716,8714r14,9l7747,8732r18,8l7785,8748r22,8l7830,8762r24,6l7880,8773r26,4l7934,8781r29,3l7992,8785r31,1l8036,8786r21,l8076,8785r2,l8077,8786r58,33l8204,8847r80,23l8372,8889r63,9l8500,8905r67,4l8635,8910r63,-1l8760,8905r61,-5l8899,8889r67,-14l9036,8908r62,21l9168,8946r75,12l9322,8967r83,4l9433,8971r37,l9543,8967r69,-7l9678,8950r62,-14l9823,8911r69,-31l9946,8844r26,-26l9972,8819r37,8l10047,8834r39,5l10127,8843r41,3l10210,8847r18,1l10267,8847r38,-2l10343,8842r36,-4l10415,8833r33,-6l10481,8820r30,-8l10540,8804r27,-10l10592,8784r24,-11l10655,8749r29,-26l10703,8695r7,-30l10709,8664r41,-3l10790,8657r39,-4l10866,8647r36,-7l10936,8632r33,-9l11000,8614r29,-11l11056,8592r24,-11l11103,8568r21,-13l11142,8542r15,-14l11170,8513r10,-15l11188,8483r4,-16l11194,8452r-2,-16l11187,8420r-8,-16l11169,8388r-14,-15l11138,8358r-20,-14l11096,8331r-19,-10l11076,8321r16,-17l11103,8286r7,-18l11112,8254r-1,-13l11107,8229r-5,-12l11094,8205r-10,-11l11072,8183r-15,-11l11042,8162r-18,-10l11004,8143r-21,-9l10960,8126r-24,-7l10910,8112r-27,-7l10855,8100r-30,-5l10794,8092r-11,-2l10786,8089r-36,-41l10705,8021r-58,-22l10602,7986r-49,-9l10500,7969r-55,-4l10387,7963r-22,l10320,7965r-65,6l10194,7981r-56,14l10088,8013r-56,-15l9978,7983r-61,-11l9852,7965r-46,-2l9790,7963r-25,1l9717,7966r-47,5l9626,7978r-60,15l9514,8011r-41,23l9464,8040r2,2l9450,8037r-35,-11l9379,8017r-39,-8l9300,8003r-42,-5l9215,7995r-44,-2l9154,7993r-25,l9105,7994r-24,2l9057,7997r-23,2l9011,8002r-44,7l8925,8017r-40,11l8849,8039r-33,14l8786,8067r-25,16l8760,8084r-18,-4l8704,8073r-39,-6l8626,8063r-41,-4l8544,8056r-41,-1l8476,8054r-47,1l8384,8057r-44,4l8298,8065r-41,6l8217,8078r-38,9l8143,8096r-34,10l8078,8117r-30,12l8021,8142r-24,14l7957,8186r-28,32l7915,8252r-2,17l7913,8279r1,9l7918,8298r1,xe" filled="f" strokecolor="red">
              <v:path arrowok="t"/>
            </v:shape>
            <v:shape id="_x0000_s1514" style="position:absolute;left:7772;top:8556;width:211;height:19" coordorigin="7772,8556" coordsize="211,19" path="m7772,8556r19,4l7810,8563r19,3l7849,8569r20,2l7889,8573r21,1l7930,8575r21,l7956,8575r10,l7975,8575r9,-1e" filled="f" strokecolor="red">
              <v:path arrowok="t"/>
            </v:shape>
            <v:shape id="_x0000_s1513" style="position:absolute;left:8078;top:8777;width:92;height:8" coordorigin="8078,8777" coordsize="92,8" path="m8078,8785r21,-1l8120,8783r19,-2l8159,8779r12,-2e" filled="f" strokecolor="red">
              <v:path arrowok="t"/>
            </v:shape>
            <v:shape id="_x0000_s1512" style="position:absolute;left:8910;top:8834;width:55;height:41" coordorigin="8910,8834" coordsize="55,41" path="m8910,8834r14,13l8940,8859r17,11l8965,8875e" filled="f" strokecolor="red">
              <v:path arrowok="t"/>
            </v:shape>
            <v:shape id="_x0000_s1511" style="position:absolute;left:9972;top:8773;width:22;height:44" coordorigin="9972,8773" coordsize="22,44" path="m9972,8818r12,-18l9992,8782r2,-9e" filled="f" strokecolor="red">
              <v:path arrowok="t"/>
            </v:shape>
            <v:shape id="_x0000_s1510" style="position:absolute;left:10439;top:8498;width:271;height:167" coordorigin="10439,8498" coordsize="271,167" path="m10710,8665r,-1l10709,8651r-4,-13l10699,8625r-8,-13l10680,8600r-13,-12l10652,8577r-16,-11l10617,8555r-21,-10l10573,8536r-24,-9l10523,8518r-28,-7l10466,8504r-27,-6e" filled="f" strokecolor="red">
              <v:path arrowok="t"/>
            </v:shape>
            <v:shape id="_x0000_s1509" style="position:absolute;left:10955;top:8321;width:121;height:62" coordorigin="10955,8321" coordsize="121,62" path="m10955,8383r22,-7l10998,8367r19,-9l11035,8349r16,-10l11066,8329r10,-8e" filled="f" strokecolor="red">
              <v:path arrowok="t"/>
            </v:shape>
            <v:shape id="_x0000_s1508" style="position:absolute;left:10786;top:8089;width:6;height:30" coordorigin="10786,8089" coordsize="6,30" path="m10792,8119r,-1l10792,8117r,-10l10789,8099r-3,-10e" filled="f" strokecolor="red">
              <v:path arrowok="t"/>
            </v:shape>
            <v:shape id="_x0000_s1507" style="position:absolute;left:10016;top:8017;width:61;height:37" coordorigin="10016,8017" coordsize="61,37" path="m10078,8017r-20,10l10040,8038r-16,10l10016,8054e" filled="f" strokecolor="red">
              <v:path arrowok="t"/>
            </v:shape>
            <v:shape id="_x0000_s1506" style="position:absolute;left:9434;top:8040;width:30;height:32" coordorigin="9434,8040" coordsize="30,32" path="m9464,8040r-16,14l9436,8069r-2,3e" filled="f" strokecolor="red">
              <v:path arrowok="t"/>
            </v:shape>
            <v:shape id="_x0000_s1505" style="position:absolute;left:8760;top:8084;width:108;height:31" coordorigin="8760,8084" coordsize="108,31" path="m8868,8116r-18,-7l8832,8103r-19,-5l8793,8092r-20,-5l8760,8084e" filled="f" strokecolor="red">
              <v:path arrowok="t"/>
            </v:shape>
            <v:shape id="_x0000_s1504" style="position:absolute;left:7918;top:8298;width:19;height:34" coordorigin="7918,8298" coordsize="19,34" path="m7918,8298r3,12l7928,8321r9,11e" filled="f" strokecolor="red">
              <v:path arrowok="t"/>
            </v:shape>
            <v:shape id="_x0000_s1503" style="position:absolute;left:7584;top:8866;width:600;height:168" coordorigin="7584,8866" coordsize="600,168" path="m7884,8866r-31,l7822,8867r-29,3l7764,8873r-26,3l7712,8881r-23,5l7668,8892r-20,6l7616,8912r-21,16l7584,8950r2,8l7598,8975r24,16l7656,9004r20,6l7699,9016r24,5l7749,9025r27,3l7805,9031r30,1l7866,9033r18,1l7915,9033r31,-1l7975,9030r29,-3l8030,9023r26,-4l8079,9014r21,-6l8120,9002r32,-14l8173,8972r11,-22l8182,8941r-12,-17l8146,8909r-34,-14l8092,8889r-23,-5l8045,8879r-26,-4l7992,8871r-29,-2l7933,8867r-31,-1l7884,8866xe" stroked="f">
              <v:path arrowok="t"/>
            </v:shape>
            <v:shape id="_x0000_s1502" style="position:absolute;left:7584;top:8866;width:600;height:168" coordorigin="7584,8866" coordsize="600,168" path="m7884,8866r-31,l7822,8867r-29,3l7764,8873r-26,3l7712,8881r-23,5l7668,8892r-20,6l7616,8912r-21,16l7584,8950r2,8l7598,8975r24,16l7656,9004r20,6l7699,9016r24,5l7749,9025r27,3l7805,9031r30,1l7866,9033r18,1l7915,9033r31,-1l7975,9030r29,-3l8030,9023r26,-4l8079,9014r21,-6l8120,9002r32,-14l8173,8972r11,-22l8182,8941r-12,-17l8146,8909r-34,-14l8092,8889r-23,-5l8045,8879r-26,-4l7992,8871r-29,-2l7933,8867r-31,-1l7884,8866xe" filled="f" strokecolor="red">
              <v:path arrowok="t"/>
            </v:shape>
            <v:shape id="_x0000_s1501" style="position:absolute;left:7228;top:9040;width:400;height:113" coordorigin="7228,9040" coordsize="400,113" path="m7428,9040r-31,l7367,9042r-28,3l7313,9050r-23,5l7270,9061r-16,7l7241,9076r-13,16l7228,9096r2,9l7248,9121r15,7l7282,9135r21,5l7328,9145r27,4l7384,9151r31,1l7428,9152r31,l7489,9150r28,-3l7542,9142r23,-5l7585,9131r17,-7l7614,9116r13,-17l7627,9096r-2,-9l7606,9071r-15,-7l7573,9057r-22,-5l7526,9047r-27,-4l7470,9041r-31,-1l7428,9040xe" filled="f" strokecolor="red">
              <v:path arrowok="t"/>
            </v:shape>
            <v:shape id="_x0000_s1500" style="position:absolute;left:7980;top:8981;width:3090;height:2212" coordorigin="7980,8981" coordsize="3090,2212" path="m9138,9241r-66,56l9011,9358r-55,65l8905,9492r-45,73l8822,9640r-32,79l8764,9801r-19,85l8734,9972r-4,89l8730,10081r2,41l8735,10162r5,41l8747,10243r8,40l8765,10323r11,39l8789,10401r15,38l8812,10458r-832,734l9053,10805r34,31l9122,10866r73,56l9273,10972r81,44l9439,11053r88,31l9617,11109r93,17l9804,11137r96,4l9996,11137r94,-10l10181,11109r89,-23l10355,11056r82,-36l10516,10979r75,-47l10661,10881r66,-57l10788,10764r56,-65l10895,10630r44,-73l10978,10481r32,-79l11036,10320r19,-84l11066,10149r4,-88l11066,9972r-11,-86l11036,9801r-26,-82l10978,9640r-39,-75l10895,9492r-51,-69l10788,9358r-61,-61l10661,9241r-70,-52l10516,9143r-79,-42l10355,9066r-85,-30l10181,9012r-91,-17l9996,8984r-96,-3l9804,8984r-94,11l9619,9012r-89,24l9444,9066r-82,35l9283,9143r-74,46l9138,9241xe" stroked="f">
              <v:path arrowok="t"/>
            </v:shape>
            <v:shape id="_x0000_s1499" style="position:absolute;left:7980;top:8981;width:3090;height:2212" coordorigin="7980,8981" coordsize="3090,2212" path="m8812,10458r-23,-57l8770,10342r-15,-59l8743,10223r-8,-61l8731,10101r-1,-40l8734,9972r11,-86l8764,9801r26,-82l8822,9640r38,-75l8905,9492r51,-69l9011,9358r61,-61l9138,9241r71,-52l9283,9143r79,-42l9444,9066r86,-30l9619,9012r91,-17l9804,8984r96,-3l9996,8984r94,11l10181,9012r89,24l10355,9066r82,35l10516,9143r75,46l10661,9241r66,56l10788,9358r56,65l10895,9492r44,73l10978,9640r32,79l11036,9801r19,85l11066,9972r4,89l11066,10149r-11,87l11036,10320r-26,82l10978,10481r-39,76l10895,10630r-51,69l10788,10764r-61,60l10661,10881r-70,51l10516,10979r-79,41l10355,11056r-85,30l10181,11109r-91,18l9996,11137r-96,4l9852,11140r-95,-7l9664,11119r-92,-22l9483,11070r-87,-35l9313,10995r-80,-47l9158,10895r-71,-59l9053,10805r-1073,387l8812,10458xe" filled="f" strokecolor="red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41177B00">
          <v:group id="_x0000_s1495" style="position:absolute;left:0;text-align:left;margin-left:24.5pt;margin-top:159.6pt;width:121.2pt;height:108.6pt;z-index:-3214;mso-position-horizontal-relative:page;mso-position-vertical-relative:page" coordorigin="490,3192" coordsize="2424,2172">
            <v:shape id="_x0000_s1497" style="position:absolute;left:500;top:3202;width:2404;height:2152" coordorigin="500,3202" coordsize="2404,2152" path="m538,4690r-38,297l1438,5104r402,50l2108,5186r36,-297l2904,5353,2201,4442,2329,3401r-267,-34l1660,3318,722,3202,593,4243r-55,447xe" stroked="f">
              <v:path arrowok="t"/>
            </v:shape>
            <v:shape id="_x0000_s1496" style="position:absolute;left:500;top:3202;width:2404;height:2152" coordorigin="500,3202" coordsize="2404,2152" path="m722,3202l593,4243r-55,447l500,4987r938,117l1840,5154r268,32l2144,4889r760,464l2201,4442,2329,3401r-267,-34l1660,3318,722,3202xe" filled="f" strokecolor="red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2004           </w:t>
      </w:r>
      <w:r w:rsidRPr="009708B5">
        <w:rPr>
          <w:rFonts w:asciiTheme="majorHAnsi" w:eastAsia="Arial" w:hAnsiTheme="majorHAnsi" w:cs="Arial"/>
          <w:spacing w:val="3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Co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uter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Keyboard</w:t>
      </w:r>
    </w:p>
    <w:p w14:paraId="311F2B0E" w14:textId="77777777" w:rsidR="00A16920" w:rsidRPr="009708B5" w:rsidRDefault="001F40DE">
      <w:pPr>
        <w:ind w:left="2537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640" w:header="720" w:footer="720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lastRenderedPageBreak/>
        <w:t>USDA Graduate School, 40 hrs over five days</w:t>
      </w:r>
    </w:p>
    <w:p w14:paraId="13C38843" w14:textId="77777777" w:rsidR="00A16920" w:rsidRPr="009708B5" w:rsidRDefault="001F40DE">
      <w:pPr>
        <w:spacing w:before="67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lastRenderedPageBreak/>
        <w:t xml:space="preserve">2003           </w:t>
      </w:r>
      <w:r w:rsidRPr="009708B5">
        <w:rPr>
          <w:rFonts w:asciiTheme="majorHAnsi" w:eastAsia="Arial" w:hAnsiTheme="majorHAnsi" w:cs="Arial"/>
          <w:spacing w:val="3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Conflict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Management</w:t>
      </w:r>
    </w:p>
    <w:p w14:paraId="4F4F3374" w14:textId="77777777" w:rsidR="00A16920" w:rsidRPr="009708B5" w:rsidRDefault="001F40DE">
      <w:pPr>
        <w:ind w:left="181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Price George’s County Adult Education Program, 1 hr</w:t>
      </w:r>
    </w:p>
    <w:p w14:paraId="2C75BD10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1998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           </w:t>
      </w:r>
      <w:r w:rsidRPr="009708B5">
        <w:rPr>
          <w:rFonts w:asciiTheme="majorHAnsi" w:eastAsia="Arial" w:hAnsiTheme="majorHAnsi" w:cs="Arial"/>
          <w:spacing w:val="3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Brain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Surgery</w:t>
      </w:r>
    </w:p>
    <w:p w14:paraId="3BE2D313" w14:textId="77777777" w:rsidR="00A16920" w:rsidRPr="009708B5" w:rsidRDefault="001F40DE">
      <w:pPr>
        <w:ind w:left="181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John Hopkins Medical School,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First year medical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student (part time)</w:t>
      </w:r>
    </w:p>
    <w:p w14:paraId="07C84597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1997           </w:t>
      </w:r>
      <w:r w:rsidRPr="009708B5">
        <w:rPr>
          <w:rFonts w:asciiTheme="majorHAnsi" w:eastAsia="Arial" w:hAnsiTheme="majorHAnsi" w:cs="Arial"/>
          <w:spacing w:val="3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Basic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Supervision</w:t>
      </w:r>
    </w:p>
    <w:p w14:paraId="2922627C" w14:textId="77777777" w:rsidR="00A16920" w:rsidRPr="009708B5" w:rsidRDefault="001F40DE">
      <w:pPr>
        <w:spacing w:line="260" w:lineRule="exact"/>
        <w:ind w:left="181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DOT Connection, 40 h</w:t>
      </w:r>
      <w:r w:rsidRPr="009708B5">
        <w:rPr>
          <w:rFonts w:asciiTheme="majorHAnsi" w:eastAsia="Arial" w:hAnsiTheme="majorHAnsi" w:cs="Arial"/>
          <w:spacing w:val="-2"/>
          <w:position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First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Supervisors</w:t>
      </w:r>
    </w:p>
    <w:p w14:paraId="27290478" w14:textId="77777777" w:rsidR="00A16920" w:rsidRPr="009708B5" w:rsidRDefault="00A16920">
      <w:pPr>
        <w:spacing w:before="10" w:line="280" w:lineRule="exact"/>
        <w:rPr>
          <w:rFonts w:asciiTheme="majorHAnsi" w:hAnsiTheme="majorHAnsi"/>
          <w:sz w:val="28"/>
          <w:szCs w:val="28"/>
        </w:rPr>
        <w:sectPr w:rsidR="00A16920" w:rsidRPr="009708B5">
          <w:pgSz w:w="12240" w:h="15840"/>
          <w:pgMar w:top="1120" w:right="1060" w:bottom="280" w:left="1360" w:header="0" w:footer="676" w:gutter="0"/>
          <w:cols w:space="720"/>
        </w:sectPr>
      </w:pPr>
    </w:p>
    <w:p w14:paraId="6B9D25C4" w14:textId="77777777" w:rsidR="00A16920" w:rsidRPr="009708B5" w:rsidRDefault="00A16920">
      <w:pPr>
        <w:spacing w:line="160" w:lineRule="exact"/>
        <w:rPr>
          <w:rFonts w:asciiTheme="majorHAnsi" w:hAnsiTheme="majorHAnsi"/>
          <w:sz w:val="16"/>
          <w:szCs w:val="16"/>
        </w:rPr>
      </w:pPr>
    </w:p>
    <w:p w14:paraId="06BEB68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D6E4438" w14:textId="77777777" w:rsidR="00A16920" w:rsidRPr="009708B5" w:rsidRDefault="001F40DE">
      <w:pPr>
        <w:jc w:val="right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eastAsia="Arial" w:hAnsiTheme="majorHAnsi" w:cs="Arial"/>
          <w:b/>
          <w:w w:val="99"/>
          <w:sz w:val="28"/>
          <w:szCs w:val="28"/>
        </w:rPr>
        <w:t>Awards</w:t>
      </w:r>
    </w:p>
    <w:p w14:paraId="6A3C01FE" w14:textId="77777777" w:rsidR="00A16920" w:rsidRPr="009708B5" w:rsidRDefault="001F40DE">
      <w:pPr>
        <w:spacing w:before="34"/>
        <w:ind w:right="692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060" w:bottom="280" w:left="1360" w:header="720" w:footer="720" w:gutter="0"/>
          <w:cols w:num="2" w:space="720" w:equalWidth="0">
            <w:col w:w="5258" w:space="1149"/>
            <w:col w:w="3413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</w:rPr>
        <w:t xml:space="preserve">List all 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f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2"/>
        </w:rPr>
        <w:t>y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ur awar</w:t>
      </w:r>
      <w:r w:rsidRPr="009708B5">
        <w:rPr>
          <w:rFonts w:asciiTheme="majorHAnsi" w:hAnsiTheme="majorHAnsi"/>
          <w:spacing w:val="1"/>
        </w:rPr>
        <w:t>d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</w:rPr>
        <w:t xml:space="preserve">, </w:t>
      </w:r>
      <w:r w:rsidRPr="009708B5">
        <w:rPr>
          <w:rFonts w:asciiTheme="majorHAnsi" w:hAnsiTheme="majorHAnsi"/>
        </w:rPr>
        <w:t>starting with the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st recent and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 xml:space="preserve">working </w:t>
      </w:r>
      <w:r w:rsidRPr="009708B5">
        <w:rPr>
          <w:rFonts w:asciiTheme="majorHAnsi" w:hAnsiTheme="majorHAnsi"/>
          <w:spacing w:val="1"/>
        </w:rPr>
        <w:t>b</w:t>
      </w:r>
      <w:r w:rsidRPr="009708B5">
        <w:rPr>
          <w:rFonts w:asciiTheme="majorHAnsi" w:hAnsiTheme="majorHAnsi"/>
        </w:rPr>
        <w:t>ackw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</w:rPr>
        <w:t>rd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</w:rPr>
        <w:t>.</w:t>
      </w:r>
    </w:p>
    <w:p w14:paraId="1B254B76" w14:textId="77777777" w:rsidR="00A16920" w:rsidRPr="009708B5" w:rsidRDefault="00A16920">
      <w:pPr>
        <w:spacing w:before="3" w:line="200" w:lineRule="exact"/>
        <w:rPr>
          <w:rFonts w:asciiTheme="majorHAnsi" w:hAnsiTheme="majorHAnsi"/>
        </w:rPr>
      </w:pPr>
    </w:p>
    <w:p w14:paraId="00CCADB6" w14:textId="77777777" w:rsidR="00A16920" w:rsidRPr="009708B5" w:rsidRDefault="001F40DE">
      <w:pPr>
        <w:spacing w:before="29"/>
        <w:ind w:left="114" w:right="163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5/06—Re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eived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$25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z w:val="24"/>
          <w:szCs w:val="24"/>
        </w:rPr>
        <w:t>000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cash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bonus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developing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concept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traffic management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came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</w:p>
    <w:p w14:paraId="4730C94D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35A772EE" w14:textId="77777777" w:rsidR="00A16920" w:rsidRPr="009708B5" w:rsidRDefault="001F40DE">
      <w:pPr>
        <w:spacing w:before="29"/>
        <w:ind w:left="114" w:right="83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10/05—Recognized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outstanding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developing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phone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system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office.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Certificate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presented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he President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United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States</w:t>
      </w:r>
    </w:p>
    <w:p w14:paraId="73F0DF3D" w14:textId="77777777" w:rsidR="00A16920" w:rsidRPr="009708B5" w:rsidRDefault="00A16920">
      <w:pPr>
        <w:spacing w:before="14" w:line="240" w:lineRule="exact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060" w:bottom="280" w:left="1360" w:header="720" w:footer="720" w:gutter="0"/>
          <w:cols w:space="720"/>
        </w:sectPr>
      </w:pPr>
    </w:p>
    <w:p w14:paraId="7AB10BA3" w14:textId="77777777" w:rsidR="00A16920" w:rsidRPr="009708B5" w:rsidRDefault="001F40DE">
      <w:pPr>
        <w:spacing w:before="24"/>
        <w:jc w:val="right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eastAsia="Arial" w:hAnsiTheme="majorHAnsi" w:cs="Arial"/>
          <w:b/>
          <w:w w:val="99"/>
          <w:sz w:val="28"/>
          <w:szCs w:val="28"/>
        </w:rPr>
        <w:t>Certifications</w:t>
      </w:r>
    </w:p>
    <w:p w14:paraId="75185C61" w14:textId="77777777" w:rsidR="00A16920" w:rsidRPr="009708B5" w:rsidRDefault="001F40DE">
      <w:pPr>
        <w:spacing w:before="4" w:line="120" w:lineRule="exact"/>
        <w:rPr>
          <w:rFonts w:asciiTheme="majorHAnsi" w:hAnsiTheme="majorHAnsi"/>
          <w:sz w:val="12"/>
          <w:szCs w:val="12"/>
        </w:rPr>
      </w:pPr>
      <w:r w:rsidRPr="009708B5">
        <w:rPr>
          <w:rFonts w:asciiTheme="majorHAnsi" w:hAnsiTheme="majorHAnsi"/>
        </w:rPr>
        <w:br w:type="column"/>
      </w:r>
    </w:p>
    <w:p w14:paraId="429CF24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A08073B" w14:textId="77777777" w:rsidR="00A16920" w:rsidRPr="009708B5" w:rsidRDefault="001F40DE">
      <w:pPr>
        <w:spacing w:line="220" w:lineRule="exact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060" w:bottom="280" w:left="1360" w:header="720" w:footer="720" w:gutter="0"/>
          <w:cols w:num="2" w:space="720" w:equalWidth="0">
            <w:col w:w="5647" w:space="891"/>
            <w:col w:w="3282"/>
          </w:cols>
        </w:sectPr>
      </w:pPr>
      <w:r w:rsidRPr="009708B5">
        <w:rPr>
          <w:rFonts w:asciiTheme="majorHAnsi" w:hAnsiTheme="majorHAnsi"/>
          <w:position w:val="-1"/>
        </w:rPr>
        <w:t>To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be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“c</w:t>
      </w:r>
      <w:r w:rsidRPr="009708B5">
        <w:rPr>
          <w:rFonts w:asciiTheme="majorHAnsi" w:hAnsiTheme="majorHAnsi"/>
          <w:spacing w:val="-1"/>
          <w:position w:val="-1"/>
        </w:rPr>
        <w:t>e</w:t>
      </w:r>
      <w:r w:rsidRPr="009708B5">
        <w:rPr>
          <w:rFonts w:asciiTheme="majorHAnsi" w:hAnsiTheme="majorHAnsi"/>
          <w:position w:val="-1"/>
        </w:rPr>
        <w:t>r</w:t>
      </w:r>
      <w:r w:rsidRPr="009708B5">
        <w:rPr>
          <w:rFonts w:asciiTheme="majorHAnsi" w:hAnsiTheme="majorHAnsi"/>
          <w:spacing w:val="-1"/>
          <w:position w:val="-1"/>
        </w:rPr>
        <w:t>ti</w:t>
      </w:r>
      <w:r w:rsidRPr="009708B5">
        <w:rPr>
          <w:rFonts w:asciiTheme="majorHAnsi" w:hAnsiTheme="majorHAnsi"/>
          <w:position w:val="-1"/>
        </w:rPr>
        <w:t>f</w:t>
      </w:r>
      <w:r w:rsidRPr="009708B5">
        <w:rPr>
          <w:rFonts w:asciiTheme="majorHAnsi" w:hAnsiTheme="majorHAnsi"/>
          <w:spacing w:val="-1"/>
          <w:position w:val="-1"/>
        </w:rPr>
        <w:t>i</w:t>
      </w:r>
      <w:r w:rsidRPr="009708B5">
        <w:rPr>
          <w:rFonts w:asciiTheme="majorHAnsi" w:hAnsiTheme="majorHAnsi"/>
          <w:position w:val="-1"/>
        </w:rPr>
        <w:t>ed”  u</w:t>
      </w:r>
      <w:r w:rsidRPr="009708B5">
        <w:rPr>
          <w:rFonts w:asciiTheme="majorHAnsi" w:hAnsiTheme="majorHAnsi"/>
          <w:spacing w:val="-1"/>
          <w:position w:val="-1"/>
        </w:rPr>
        <w:t>s</w:t>
      </w:r>
      <w:r w:rsidRPr="009708B5">
        <w:rPr>
          <w:rFonts w:asciiTheme="majorHAnsi" w:hAnsiTheme="majorHAnsi"/>
          <w:position w:val="-1"/>
        </w:rPr>
        <w:t>ua</w:t>
      </w:r>
      <w:r w:rsidRPr="009708B5">
        <w:rPr>
          <w:rFonts w:asciiTheme="majorHAnsi" w:hAnsiTheme="majorHAnsi"/>
          <w:spacing w:val="-1"/>
          <w:position w:val="-1"/>
        </w:rPr>
        <w:t>ll</w:t>
      </w:r>
      <w:r w:rsidRPr="009708B5">
        <w:rPr>
          <w:rFonts w:asciiTheme="majorHAnsi" w:hAnsiTheme="majorHAnsi"/>
          <w:position w:val="-1"/>
        </w:rPr>
        <w:t xml:space="preserve">y 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spacing w:val="1"/>
          <w:position w:val="-1"/>
        </w:rPr>
        <w:t>e</w:t>
      </w:r>
      <w:r w:rsidRPr="009708B5">
        <w:rPr>
          <w:rFonts w:asciiTheme="majorHAnsi" w:hAnsiTheme="majorHAnsi"/>
          <w:position w:val="-1"/>
        </w:rPr>
        <w:t>ans</w:t>
      </w:r>
    </w:p>
    <w:p w14:paraId="410A300F" w14:textId="77777777" w:rsidR="00A16920" w:rsidRPr="009708B5" w:rsidRDefault="001F40DE">
      <w:pPr>
        <w:spacing w:line="300" w:lineRule="exact"/>
        <w:ind w:left="65" w:right="638"/>
        <w:jc w:val="center"/>
        <w:rPr>
          <w:rFonts w:asciiTheme="majorHAnsi" w:hAnsiTheme="majorHAnsi"/>
        </w:rPr>
      </w:pPr>
      <w:r w:rsidRPr="009708B5">
        <w:rPr>
          <w:rFonts w:asciiTheme="majorHAnsi" w:hAnsiTheme="majorHAnsi"/>
        </w:rPr>
        <w:pict w14:anchorId="3CD68BFD">
          <v:group id="_x0000_s1492" style="position:absolute;left:0;text-align:left;margin-left:105.6pt;margin-top:6.05pt;width:4.7pt;height:3.95pt;z-index:-3204;mso-position-horizontal-relative:page" coordorigin="2112,121" coordsize="94,79">
            <v:shape id="_x0000_s1494" style="position:absolute;left:2119;top:129;width:79;height:64" coordorigin="2119,129" coordsize="79,64" path="m2159,129r-23,6l2121,150r-2,10l2127,179r18,12l2159,192r23,-5l2196,171r2,-11l2191,142r-19,-11l2159,129xe" stroked="f">
              <v:path arrowok="t"/>
            </v:shape>
            <v:shape id="_x0000_s1493" style="position:absolute;left:2119;top:129;width:79;height:64" coordorigin="2119,129" coordsize="79,64" path="m2159,129r-23,6l2121,150r-2,10l2127,179r18,12l2159,192r23,-5l2196,171r2,-11l2191,142r-19,-11l2159,129xe" filled="f" strokecolor="red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position w:val="-5"/>
          <w:sz w:val="24"/>
          <w:szCs w:val="24"/>
        </w:rPr>
        <w:t>1/06—Business Coa</w:t>
      </w:r>
      <w:r w:rsidRPr="009708B5">
        <w:rPr>
          <w:rFonts w:asciiTheme="majorHAnsi" w:eastAsia="Arial" w:hAnsiTheme="majorHAnsi" w:cs="Arial"/>
          <w:spacing w:val="1"/>
          <w:position w:val="-5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position w:val="-5"/>
          <w:sz w:val="24"/>
          <w:szCs w:val="24"/>
        </w:rPr>
        <w:t>h Certifica</w:t>
      </w:r>
      <w:r w:rsidRPr="009708B5">
        <w:rPr>
          <w:rFonts w:asciiTheme="majorHAnsi" w:eastAsia="Arial" w:hAnsiTheme="majorHAnsi" w:cs="Arial"/>
          <w:spacing w:val="1"/>
          <w:position w:val="-5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position w:val="-5"/>
          <w:sz w:val="24"/>
          <w:szCs w:val="24"/>
        </w:rPr>
        <w:t>ion awarded by the Nationa</w:t>
      </w:r>
      <w:r w:rsidRPr="009708B5">
        <w:rPr>
          <w:rFonts w:asciiTheme="majorHAnsi" w:eastAsia="Arial" w:hAnsiTheme="majorHAnsi" w:cs="Arial"/>
          <w:spacing w:val="-4"/>
          <w:position w:val="-5"/>
          <w:sz w:val="24"/>
          <w:szCs w:val="24"/>
        </w:rPr>
        <w:t>l</w:t>
      </w:r>
      <w:r w:rsidRPr="009708B5">
        <w:rPr>
          <w:rFonts w:asciiTheme="majorHAnsi" w:hAnsiTheme="majorHAnsi"/>
          <w:spacing w:val="-29"/>
          <w:position w:val="5"/>
        </w:rPr>
        <w:t>y</w:t>
      </w:r>
      <w:r w:rsidRPr="009708B5">
        <w:rPr>
          <w:rFonts w:asciiTheme="majorHAnsi" w:eastAsia="Arial" w:hAnsiTheme="majorHAnsi" w:cs="Arial"/>
          <w:spacing w:val="-132"/>
          <w:position w:val="-5"/>
          <w:sz w:val="24"/>
          <w:szCs w:val="24"/>
        </w:rPr>
        <w:t>A</w:t>
      </w:r>
      <w:r w:rsidRPr="009708B5">
        <w:rPr>
          <w:rFonts w:asciiTheme="majorHAnsi" w:hAnsiTheme="majorHAnsi"/>
          <w:position w:val="5"/>
        </w:rPr>
        <w:t>o</w:t>
      </w:r>
      <w:r w:rsidRPr="009708B5">
        <w:rPr>
          <w:rFonts w:asciiTheme="majorHAnsi" w:hAnsiTheme="majorHAnsi"/>
          <w:spacing w:val="-69"/>
          <w:position w:val="5"/>
        </w:rPr>
        <w:t>u</w:t>
      </w:r>
      <w:r w:rsidRPr="009708B5">
        <w:rPr>
          <w:rFonts w:asciiTheme="majorHAnsi" w:eastAsia="Arial" w:hAnsiTheme="majorHAnsi" w:cs="Arial"/>
          <w:spacing w:val="-1"/>
          <w:position w:val="-5"/>
          <w:sz w:val="24"/>
          <w:szCs w:val="24"/>
        </w:rPr>
        <w:t>s</w:t>
      </w:r>
      <w:r w:rsidRPr="009708B5">
        <w:rPr>
          <w:rFonts w:asciiTheme="majorHAnsi" w:hAnsiTheme="majorHAnsi"/>
          <w:spacing w:val="-99"/>
          <w:position w:val="5"/>
        </w:rPr>
        <w:t>d</w:t>
      </w:r>
      <w:r w:rsidRPr="009708B5">
        <w:rPr>
          <w:rFonts w:asciiTheme="majorHAnsi" w:eastAsia="Arial" w:hAnsiTheme="majorHAnsi" w:cs="Arial"/>
          <w:spacing w:val="-21"/>
          <w:position w:val="-5"/>
          <w:sz w:val="24"/>
          <w:szCs w:val="24"/>
        </w:rPr>
        <w:t>s</w:t>
      </w:r>
      <w:r w:rsidRPr="009708B5">
        <w:rPr>
          <w:rFonts w:asciiTheme="majorHAnsi" w:hAnsiTheme="majorHAnsi"/>
          <w:spacing w:val="-35"/>
          <w:position w:val="5"/>
        </w:rPr>
        <w:t>i</w:t>
      </w:r>
      <w:r w:rsidRPr="009708B5">
        <w:rPr>
          <w:rFonts w:asciiTheme="majorHAnsi" w:eastAsia="Arial" w:hAnsiTheme="majorHAnsi" w:cs="Arial"/>
          <w:spacing w:val="-99"/>
          <w:position w:val="-5"/>
          <w:sz w:val="24"/>
          <w:szCs w:val="24"/>
        </w:rPr>
        <w:t>o</w:t>
      </w:r>
      <w:r w:rsidRPr="009708B5">
        <w:rPr>
          <w:rFonts w:asciiTheme="majorHAnsi" w:hAnsiTheme="majorHAnsi"/>
          <w:spacing w:val="-1"/>
          <w:position w:val="5"/>
        </w:rPr>
        <w:t>d</w:t>
      </w:r>
      <w:r w:rsidRPr="009708B5">
        <w:rPr>
          <w:rFonts w:asciiTheme="majorHAnsi" w:eastAsia="Arial" w:hAnsiTheme="majorHAnsi" w:cs="Arial"/>
          <w:spacing w:val="-69"/>
          <w:position w:val="-5"/>
          <w:sz w:val="24"/>
          <w:szCs w:val="24"/>
        </w:rPr>
        <w:t>c</w:t>
      </w:r>
      <w:r w:rsidRPr="009708B5">
        <w:rPr>
          <w:rFonts w:asciiTheme="majorHAnsi" w:hAnsiTheme="majorHAnsi"/>
          <w:spacing w:val="-9"/>
          <w:position w:val="5"/>
        </w:rPr>
        <w:t>s</w:t>
      </w:r>
      <w:r w:rsidRPr="009708B5">
        <w:rPr>
          <w:rFonts w:asciiTheme="majorHAnsi" w:eastAsia="Arial" w:hAnsiTheme="majorHAnsi" w:cs="Arial"/>
          <w:spacing w:val="-45"/>
          <w:position w:val="-5"/>
          <w:sz w:val="24"/>
          <w:szCs w:val="24"/>
        </w:rPr>
        <w:t>i</w:t>
      </w:r>
      <w:r w:rsidRPr="009708B5">
        <w:rPr>
          <w:rFonts w:asciiTheme="majorHAnsi" w:hAnsiTheme="majorHAnsi"/>
          <w:spacing w:val="-55"/>
          <w:position w:val="5"/>
        </w:rPr>
        <w:t>o</w:t>
      </w:r>
      <w:r w:rsidRPr="009708B5">
        <w:rPr>
          <w:rFonts w:asciiTheme="majorHAnsi" w:eastAsia="Arial" w:hAnsiTheme="majorHAnsi" w:cs="Arial"/>
          <w:spacing w:val="-78"/>
          <w:position w:val="-5"/>
          <w:sz w:val="24"/>
          <w:szCs w:val="24"/>
        </w:rPr>
        <w:t>a</w:t>
      </w:r>
      <w:r w:rsidRPr="009708B5">
        <w:rPr>
          <w:rFonts w:asciiTheme="majorHAnsi" w:hAnsiTheme="majorHAnsi"/>
          <w:spacing w:val="-78"/>
          <w:position w:val="5"/>
        </w:rPr>
        <w:t>m</w:t>
      </w:r>
      <w:r w:rsidRPr="009708B5">
        <w:rPr>
          <w:rFonts w:asciiTheme="majorHAnsi" w:eastAsia="Arial" w:hAnsiTheme="majorHAnsi" w:cs="Arial"/>
          <w:position w:val="-5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44"/>
          <w:position w:val="-5"/>
          <w:sz w:val="24"/>
          <w:szCs w:val="24"/>
        </w:rPr>
        <w:t>i</w:t>
      </w:r>
      <w:r w:rsidRPr="009708B5">
        <w:rPr>
          <w:rFonts w:asciiTheme="majorHAnsi" w:hAnsiTheme="majorHAnsi"/>
          <w:spacing w:val="-45"/>
          <w:position w:val="5"/>
        </w:rPr>
        <w:t>e</w:t>
      </w:r>
      <w:r w:rsidRPr="009708B5">
        <w:rPr>
          <w:rFonts w:asciiTheme="majorHAnsi" w:eastAsia="Arial" w:hAnsiTheme="majorHAnsi" w:cs="Arial"/>
          <w:spacing w:val="-89"/>
          <w:position w:val="-5"/>
          <w:sz w:val="24"/>
          <w:szCs w:val="24"/>
        </w:rPr>
        <w:t>o</w:t>
      </w:r>
      <w:r w:rsidRPr="009708B5">
        <w:rPr>
          <w:rFonts w:asciiTheme="majorHAnsi" w:hAnsiTheme="majorHAnsi"/>
          <w:position w:val="5"/>
        </w:rPr>
        <w:t>t</w:t>
      </w:r>
      <w:r w:rsidRPr="009708B5">
        <w:rPr>
          <w:rFonts w:asciiTheme="majorHAnsi" w:hAnsiTheme="majorHAnsi"/>
          <w:spacing w:val="-68"/>
          <w:position w:val="5"/>
        </w:rPr>
        <w:t>h</w:t>
      </w:r>
      <w:r w:rsidRPr="009708B5">
        <w:rPr>
          <w:rFonts w:asciiTheme="majorHAnsi" w:eastAsia="Arial" w:hAnsiTheme="majorHAnsi" w:cs="Arial"/>
          <w:spacing w:val="-65"/>
          <w:position w:val="-5"/>
          <w:sz w:val="24"/>
          <w:szCs w:val="24"/>
        </w:rPr>
        <w:t>n</w:t>
      </w:r>
      <w:r w:rsidRPr="009708B5">
        <w:rPr>
          <w:rFonts w:asciiTheme="majorHAnsi" w:hAnsiTheme="majorHAnsi"/>
          <w:position w:val="5"/>
        </w:rPr>
        <w:t>i</w:t>
      </w:r>
      <w:r w:rsidRPr="009708B5">
        <w:rPr>
          <w:rFonts w:asciiTheme="majorHAnsi" w:hAnsiTheme="majorHAnsi"/>
          <w:spacing w:val="-23"/>
          <w:position w:val="5"/>
        </w:rPr>
        <w:t>n</w:t>
      </w:r>
      <w:r w:rsidRPr="009708B5">
        <w:rPr>
          <w:rFonts w:asciiTheme="majorHAnsi" w:eastAsia="Arial" w:hAnsiTheme="majorHAnsi" w:cs="Arial"/>
          <w:spacing w:val="-111"/>
          <w:position w:val="-5"/>
          <w:sz w:val="24"/>
          <w:szCs w:val="24"/>
        </w:rPr>
        <w:t>o</w:t>
      </w:r>
      <w:r w:rsidRPr="009708B5">
        <w:rPr>
          <w:rFonts w:asciiTheme="majorHAnsi" w:hAnsiTheme="majorHAnsi"/>
          <w:spacing w:val="11"/>
          <w:position w:val="5"/>
        </w:rPr>
        <w:t>g</w:t>
      </w:r>
      <w:r w:rsidRPr="009708B5">
        <w:rPr>
          <w:rFonts w:asciiTheme="majorHAnsi" w:eastAsia="Arial" w:hAnsiTheme="majorHAnsi" w:cs="Arial"/>
          <w:spacing w:val="-27"/>
          <w:position w:val="-5"/>
          <w:sz w:val="24"/>
          <w:szCs w:val="24"/>
        </w:rPr>
        <w:t>f</w:t>
      </w:r>
      <w:r w:rsidRPr="009708B5">
        <w:rPr>
          <w:rFonts w:asciiTheme="majorHAnsi" w:hAnsiTheme="majorHAnsi"/>
          <w:spacing w:val="-1"/>
          <w:position w:val="5"/>
        </w:rPr>
        <w:t>s</w:t>
      </w:r>
      <w:r w:rsidRPr="009708B5">
        <w:rPr>
          <w:rFonts w:asciiTheme="majorHAnsi" w:hAnsiTheme="majorHAnsi"/>
          <w:spacing w:val="-83"/>
          <w:position w:val="5"/>
        </w:rPr>
        <w:t>p</w:t>
      </w:r>
      <w:r w:rsidRPr="009708B5">
        <w:rPr>
          <w:rFonts w:asciiTheme="majorHAnsi" w:eastAsia="Arial" w:hAnsiTheme="majorHAnsi" w:cs="Arial"/>
          <w:spacing w:val="-77"/>
          <w:position w:val="-5"/>
          <w:sz w:val="24"/>
          <w:szCs w:val="24"/>
        </w:rPr>
        <w:t>B</w:t>
      </w:r>
      <w:r w:rsidRPr="009708B5">
        <w:rPr>
          <w:rFonts w:asciiTheme="majorHAnsi" w:hAnsiTheme="majorHAnsi"/>
          <w:spacing w:val="-13"/>
          <w:position w:val="5"/>
        </w:rPr>
        <w:t>e</w:t>
      </w:r>
      <w:r w:rsidRPr="009708B5">
        <w:rPr>
          <w:rFonts w:asciiTheme="majorHAnsi" w:eastAsia="Arial" w:hAnsiTheme="majorHAnsi" w:cs="Arial"/>
          <w:spacing w:val="-121"/>
          <w:position w:val="-5"/>
          <w:sz w:val="24"/>
          <w:szCs w:val="24"/>
        </w:rPr>
        <w:t>u</w:t>
      </w:r>
      <w:r w:rsidRPr="009708B5">
        <w:rPr>
          <w:rFonts w:asciiTheme="majorHAnsi" w:hAnsiTheme="majorHAnsi"/>
          <w:position w:val="5"/>
        </w:rPr>
        <w:t>c</w:t>
      </w:r>
      <w:r w:rsidRPr="009708B5">
        <w:rPr>
          <w:rFonts w:asciiTheme="majorHAnsi" w:hAnsiTheme="majorHAnsi"/>
          <w:spacing w:val="-25"/>
          <w:position w:val="5"/>
        </w:rPr>
        <w:t>i</w:t>
      </w:r>
      <w:r w:rsidRPr="009708B5">
        <w:rPr>
          <w:rFonts w:asciiTheme="majorHAnsi" w:eastAsia="Arial" w:hAnsiTheme="majorHAnsi" w:cs="Arial"/>
          <w:spacing w:val="-96"/>
          <w:position w:val="-5"/>
          <w:sz w:val="24"/>
          <w:szCs w:val="24"/>
        </w:rPr>
        <w:t>s</w:t>
      </w:r>
      <w:r w:rsidRPr="009708B5">
        <w:rPr>
          <w:rFonts w:asciiTheme="majorHAnsi" w:hAnsiTheme="majorHAnsi"/>
          <w:position w:val="5"/>
        </w:rPr>
        <w:t>a</w:t>
      </w:r>
      <w:r w:rsidRPr="009708B5">
        <w:rPr>
          <w:rFonts w:asciiTheme="majorHAnsi" w:hAnsiTheme="majorHAnsi"/>
          <w:spacing w:val="-49"/>
          <w:position w:val="5"/>
        </w:rPr>
        <w:t>l</w:t>
      </w:r>
      <w:r w:rsidRPr="009708B5">
        <w:rPr>
          <w:rFonts w:asciiTheme="majorHAnsi" w:eastAsia="Arial" w:hAnsiTheme="majorHAnsi" w:cs="Arial"/>
          <w:position w:val="-5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-88"/>
          <w:position w:val="-5"/>
          <w:sz w:val="24"/>
          <w:szCs w:val="24"/>
        </w:rPr>
        <w:t>n</w:t>
      </w:r>
      <w:r w:rsidRPr="009708B5">
        <w:rPr>
          <w:rFonts w:asciiTheme="majorHAnsi" w:hAnsiTheme="majorHAnsi"/>
          <w:position w:val="5"/>
        </w:rPr>
        <w:t>t</w:t>
      </w:r>
      <w:r w:rsidRPr="009708B5">
        <w:rPr>
          <w:rFonts w:asciiTheme="majorHAnsi" w:hAnsiTheme="majorHAnsi"/>
          <w:spacing w:val="-68"/>
          <w:position w:val="5"/>
        </w:rPr>
        <w:t>o</w:t>
      </w:r>
      <w:r w:rsidRPr="009708B5">
        <w:rPr>
          <w:rFonts w:asciiTheme="majorHAnsi" w:eastAsia="Arial" w:hAnsiTheme="majorHAnsi" w:cs="Arial"/>
          <w:spacing w:val="-16"/>
          <w:position w:val="-5"/>
          <w:sz w:val="24"/>
          <w:szCs w:val="24"/>
        </w:rPr>
        <w:t>e</w:t>
      </w:r>
      <w:r w:rsidRPr="009708B5">
        <w:rPr>
          <w:rFonts w:asciiTheme="majorHAnsi" w:hAnsiTheme="majorHAnsi"/>
          <w:spacing w:val="-85"/>
          <w:position w:val="5"/>
        </w:rPr>
        <w:t>g</w:t>
      </w:r>
      <w:r w:rsidRPr="009708B5">
        <w:rPr>
          <w:rFonts w:asciiTheme="majorHAnsi" w:eastAsia="Arial" w:hAnsiTheme="majorHAnsi" w:cs="Arial"/>
          <w:spacing w:val="-35"/>
          <w:position w:val="-5"/>
          <w:sz w:val="24"/>
          <w:szCs w:val="24"/>
        </w:rPr>
        <w:t>s</w:t>
      </w:r>
      <w:r w:rsidRPr="009708B5">
        <w:rPr>
          <w:rFonts w:asciiTheme="majorHAnsi" w:hAnsiTheme="majorHAnsi"/>
          <w:spacing w:val="-54"/>
          <w:position w:val="5"/>
        </w:rPr>
        <w:t>e</w:t>
      </w:r>
      <w:r w:rsidRPr="009708B5">
        <w:rPr>
          <w:rFonts w:asciiTheme="majorHAnsi" w:eastAsia="Arial" w:hAnsiTheme="majorHAnsi" w:cs="Arial"/>
          <w:spacing w:val="-66"/>
          <w:position w:val="-5"/>
          <w:sz w:val="24"/>
          <w:szCs w:val="24"/>
        </w:rPr>
        <w:t>s</w:t>
      </w:r>
      <w:r w:rsidRPr="009708B5">
        <w:rPr>
          <w:rFonts w:asciiTheme="majorHAnsi" w:hAnsiTheme="majorHAnsi"/>
          <w:position w:val="5"/>
        </w:rPr>
        <w:t>t</w:t>
      </w:r>
    </w:p>
    <w:p w14:paraId="3EE2902F" w14:textId="77777777" w:rsidR="00A16920" w:rsidRPr="009708B5" w:rsidRDefault="001F40DE">
      <w:pPr>
        <w:spacing w:line="320" w:lineRule="exact"/>
        <w:ind w:left="384"/>
        <w:rPr>
          <w:rFonts w:asciiTheme="majorHAnsi" w:hAnsiTheme="majorHAnsi"/>
        </w:rPr>
      </w:pPr>
      <w:r w:rsidRPr="009708B5">
        <w:rPr>
          <w:rFonts w:asciiTheme="majorHAnsi" w:hAnsiTheme="majorHAnsi"/>
        </w:rPr>
        <w:pict w14:anchorId="0DC52C59">
          <v:group id="_x0000_s1489" style="position:absolute;left:0;text-align:left;margin-left:113.2pt;margin-top:14.7pt;width:8.8pt;height:7.05pt;z-index:-3205;mso-position-horizontal-relative:page" coordorigin="2264,294" coordsize="176,141">
            <v:shape id="_x0000_s1491" style="position:absolute;left:2272;top:301;width:161;height:126" coordorigin="2272,301" coordsize="161,126" path="m2352,301r-25,3l2305,313r-17,13l2276,342r-4,20l2272,364r4,20l2286,401r17,13l2324,423r25,4l2352,427r25,-3l2398,416r18,-13l2427,386r5,-20l2432,364r-4,-20l2417,327r-16,-13l2379,305r-25,-4l2352,301xe" stroked="f">
              <v:path arrowok="t"/>
            </v:shape>
            <v:shape id="_x0000_s1490" style="position:absolute;left:2272;top:301;width:161;height:126" coordorigin="2272,301" coordsize="161,126" path="m2352,301r-25,3l2305,313r-17,13l2276,342r-4,20l2272,364r4,20l2286,401r17,13l2324,423r25,4l2352,427r25,-3l2398,416r18,-13l2427,386r5,-20l2432,364r-4,-20l2417,327r-16,-13l2379,305r-25,-4l2352,301xe" filled="f" strokecolor="red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60431817">
          <v:shapetype id="_x0000_t202" coordsize="21600,21600" o:spt="202" path="m,l,21600r21600,l21600,xe">
            <v:stroke joinstyle="miter"/>
            <v:path gradientshapeok="t" o:connecttype="rect"/>
          </v:shapetype>
          <v:shape id="_x0000_s1488" type="#_x0000_t202" style="position:absolute;left:0;text-align:left;margin-left:394.9pt;margin-top:3.7pt;width:138.6pt;height:15.6pt;z-index:-3202;mso-position-horizontal-relative:page" filled="f" stroked="f">
            <v:textbox inset="0,0,0,0">
              <w:txbxContent>
                <w:p w14:paraId="01214F37" w14:textId="77777777" w:rsidR="00A16920" w:rsidRDefault="001F40DE">
                  <w:pPr>
                    <w:spacing w:line="300" w:lineRule="exact"/>
                    <w:ind w:right="-67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position w:val="-2"/>
                    </w:rPr>
                    <w:t>t</w:t>
                  </w:r>
                  <w:r>
                    <w:rPr>
                      <w:spacing w:val="-66"/>
                      <w:position w:val="-2"/>
                    </w:rPr>
                    <w:t>h</w:t>
                  </w:r>
                  <w:r>
                    <w:rPr>
                      <w:rFonts w:ascii="Arial" w:eastAsia="Arial" w:hAnsi="Arial" w:cs="Arial"/>
                      <w:spacing w:val="-54"/>
                      <w:position w:val="5"/>
                      <w:sz w:val="24"/>
                      <w:szCs w:val="24"/>
                    </w:rPr>
                    <w:t>s</w:t>
                  </w:r>
                  <w:r>
                    <w:rPr>
                      <w:spacing w:val="-35"/>
                      <w:position w:val="-2"/>
                    </w:rPr>
                    <w:t>e</w:t>
                  </w:r>
                  <w:r>
                    <w:rPr>
                      <w:rFonts w:ascii="Arial" w:eastAsia="Arial" w:hAnsi="Arial" w:cs="Arial"/>
                      <w:spacing w:val="-35"/>
                      <w:position w:val="5"/>
                      <w:sz w:val="24"/>
                      <w:szCs w:val="24"/>
                    </w:rPr>
                    <w:t>s</w:t>
                  </w:r>
                  <w:r>
                    <w:rPr>
                      <w:spacing w:val="-21"/>
                      <w:position w:val="-2"/>
                    </w:rPr>
                    <w:t>l</w:t>
                  </w:r>
                  <w:r>
                    <w:rPr>
                      <w:rFonts w:ascii="Arial" w:eastAsia="Arial" w:hAnsi="Arial" w:cs="Arial"/>
                      <w:spacing w:val="-32"/>
                      <w:position w:val="5"/>
                      <w:sz w:val="24"/>
                      <w:szCs w:val="24"/>
                    </w:rPr>
                    <w:t>i</w:t>
                  </w:r>
                  <w:r>
                    <w:rPr>
                      <w:spacing w:val="-23"/>
                      <w:position w:val="-2"/>
                    </w:rPr>
                    <w:t>i</w:t>
                  </w:r>
                  <w:r>
                    <w:rPr>
                      <w:rFonts w:ascii="Arial" w:eastAsia="Arial" w:hAnsi="Arial" w:cs="Arial"/>
                      <w:spacing w:val="-111"/>
                      <w:position w:val="5"/>
                      <w:sz w:val="24"/>
                      <w:szCs w:val="24"/>
                    </w:rPr>
                    <w:t>o</w:t>
                  </w:r>
                  <w:r>
                    <w:rPr>
                      <w:spacing w:val="1"/>
                      <w:position w:val="-2"/>
                    </w:rPr>
                    <w:t>k</w:t>
                  </w:r>
                  <w:r>
                    <w:rPr>
                      <w:spacing w:val="-79"/>
                      <w:position w:val="-2"/>
                    </w:rPr>
                    <w:t>e</w:t>
                  </w:r>
                  <w:r>
                    <w:rPr>
                      <w:rFonts w:ascii="Arial" w:eastAsia="Arial" w:hAnsi="Arial" w:cs="Arial"/>
                      <w:spacing w:val="-5"/>
                      <w:position w:val="5"/>
                      <w:sz w:val="24"/>
                      <w:szCs w:val="24"/>
                    </w:rPr>
                    <w:t>n</w:t>
                  </w:r>
                  <w:r>
                    <w:rPr>
                      <w:spacing w:val="-95"/>
                      <w:position w:val="-2"/>
                    </w:rPr>
                    <w:t>d</w:t>
                  </w:r>
                  <w:r>
                    <w:rPr>
                      <w:rFonts w:ascii="Arial" w:eastAsia="Arial" w:hAnsi="Arial" w:cs="Arial"/>
                      <w:spacing w:val="-24"/>
                      <w:position w:val="5"/>
                      <w:sz w:val="24"/>
                      <w:szCs w:val="24"/>
                    </w:rPr>
                    <w:t>s</w:t>
                  </w:r>
                  <w:r>
                    <w:rPr>
                      <w:spacing w:val="-9"/>
                      <w:position w:val="-2"/>
                    </w:rPr>
                    <w:t>o</w:t>
                  </w:r>
                  <w:r>
                    <w:rPr>
                      <w:rFonts w:ascii="Arial" w:eastAsia="Arial" w:hAnsi="Arial" w:cs="Arial"/>
                      <w:spacing w:val="-76"/>
                      <w:position w:val="5"/>
                      <w:sz w:val="24"/>
                      <w:szCs w:val="24"/>
                    </w:rPr>
                    <w:t>a</w:t>
                  </w:r>
                  <w:r>
                    <w:rPr>
                      <w:spacing w:val="-24"/>
                      <w:position w:val="-2"/>
                    </w:rPr>
                    <w:t>n</w:t>
                  </w:r>
                  <w:r>
                    <w:rPr>
                      <w:rFonts w:ascii="Arial" w:eastAsia="Arial" w:hAnsi="Arial" w:cs="Arial"/>
                      <w:spacing w:val="-109"/>
                      <w:position w:val="5"/>
                      <w:sz w:val="24"/>
                      <w:szCs w:val="24"/>
                    </w:rPr>
                    <w:t>n</w:t>
                  </w:r>
                  <w:r>
                    <w:rPr>
                      <w:spacing w:val="1"/>
                      <w:position w:val="-2"/>
                    </w:rPr>
                    <w:t>o</w:t>
                  </w:r>
                  <w:r>
                    <w:rPr>
                      <w:spacing w:val="-48"/>
                      <w:position w:val="-2"/>
                    </w:rPr>
                    <w:t>t</w:t>
                  </w:r>
                  <w:r>
                    <w:rPr>
                      <w:rFonts w:ascii="Arial" w:eastAsia="Arial" w:hAnsi="Arial" w:cs="Arial"/>
                      <w:spacing w:val="-37"/>
                      <w:position w:val="5"/>
                      <w:sz w:val="24"/>
                      <w:szCs w:val="24"/>
                    </w:rPr>
                    <w:t>d</w:t>
                  </w:r>
                  <w:r>
                    <w:rPr>
                      <w:position w:val="-2"/>
                    </w:rPr>
                    <w:t>c</w:t>
                  </w:r>
                  <w:r>
                    <w:rPr>
                      <w:spacing w:val="-85"/>
                      <w:position w:val="-2"/>
                    </w:rPr>
                    <w:t>o</w:t>
                  </w:r>
                  <w:r>
                    <w:rPr>
                      <w:rFonts w:ascii="Arial" w:eastAsia="Arial" w:hAnsi="Arial" w:cs="Arial"/>
                      <w:position w:val="5"/>
                      <w:sz w:val="24"/>
                      <w:szCs w:val="24"/>
                    </w:rPr>
                    <w:t>t</w:t>
                  </w:r>
                  <w:r>
                    <w:rPr>
                      <w:rFonts w:ascii="Arial" w:eastAsia="Arial" w:hAnsi="Arial" w:cs="Arial"/>
                      <w:spacing w:val="-115"/>
                      <w:position w:val="5"/>
                      <w:sz w:val="24"/>
                      <w:szCs w:val="24"/>
                    </w:rPr>
                    <w:t>o</w:t>
                  </w:r>
                  <w:r>
                    <w:rPr>
                      <w:position w:val="-2"/>
                    </w:rPr>
                    <w:t>u</w:t>
                  </w:r>
                  <w:r>
                    <w:rPr>
                      <w:spacing w:val="-18"/>
                      <w:position w:val="-2"/>
                    </w:rPr>
                    <w:t>n</w:t>
                  </w:r>
                  <w:r>
                    <w:rPr>
                      <w:rFonts w:ascii="Arial" w:eastAsia="Arial" w:hAnsi="Arial" w:cs="Arial"/>
                      <w:spacing w:val="-48"/>
                      <w:position w:val="5"/>
                      <w:sz w:val="24"/>
                      <w:szCs w:val="24"/>
                    </w:rPr>
                    <w:t>t</w:t>
                  </w:r>
                  <w:r>
                    <w:rPr>
                      <w:spacing w:val="-7"/>
                      <w:position w:val="-2"/>
                    </w:rPr>
                    <w:t>t</w:t>
                  </w:r>
                  <w:r>
                    <w:rPr>
                      <w:rFonts w:ascii="Arial" w:eastAsia="Arial" w:hAnsi="Arial" w:cs="Arial"/>
                      <w:spacing w:val="-73"/>
                      <w:position w:val="5"/>
                      <w:sz w:val="24"/>
                      <w:szCs w:val="24"/>
                    </w:rPr>
                    <w:t>r</w:t>
                  </w:r>
                  <w:r>
                    <w:rPr>
                      <w:position w:val="-2"/>
                    </w:rPr>
                    <w:t>.</w:t>
                  </w:r>
                  <w:r>
                    <w:rPr>
                      <w:spacing w:val="-27"/>
                      <w:position w:val="-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position w:val="5"/>
                      <w:sz w:val="24"/>
                      <w:szCs w:val="24"/>
                    </w:rPr>
                    <w:t>ain</w:t>
                  </w:r>
                  <w:r>
                    <w:rPr>
                      <w:rFonts w:ascii="Arial" w:eastAsia="Arial" w:hAnsi="Arial" w:cs="Arial"/>
                      <w:spacing w:val="1"/>
                      <w:position w:val="5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position w:val="5"/>
                      <w:sz w:val="24"/>
                      <w:szCs w:val="24"/>
                    </w:rPr>
                    <w:t>others</w:t>
                  </w:r>
                </w:p>
              </w:txbxContent>
            </v:textbox>
            <w10:wrap anchorx="page"/>
          </v:shape>
        </w:pic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Coaches,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Anywhere,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NN. 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Certified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conduct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coaching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-90"/>
          <w:position w:val="-1"/>
          <w:sz w:val="24"/>
          <w:szCs w:val="24"/>
        </w:rPr>
        <w:t>e</w:t>
      </w:r>
      <w:r w:rsidRPr="009708B5">
        <w:rPr>
          <w:rFonts w:asciiTheme="majorHAnsi" w:hAnsiTheme="majorHAnsi"/>
          <w:position w:val="14"/>
        </w:rPr>
        <w:t xml:space="preserve">it.. </w:t>
      </w:r>
      <w:r w:rsidRPr="009708B5">
        <w:rPr>
          <w:rFonts w:asciiTheme="majorHAnsi" w:hAnsiTheme="majorHAnsi"/>
          <w:spacing w:val="1"/>
          <w:position w:val="14"/>
        </w:rPr>
        <w:t xml:space="preserve"> </w:t>
      </w:r>
      <w:r w:rsidRPr="009708B5">
        <w:rPr>
          <w:rFonts w:asciiTheme="majorHAnsi" w:hAnsiTheme="majorHAnsi"/>
          <w:position w:val="14"/>
        </w:rPr>
        <w:t>Class</w:t>
      </w:r>
      <w:r w:rsidRPr="009708B5">
        <w:rPr>
          <w:rFonts w:asciiTheme="majorHAnsi" w:hAnsiTheme="majorHAnsi"/>
          <w:spacing w:val="-1"/>
          <w:position w:val="14"/>
        </w:rPr>
        <w:t>r</w:t>
      </w:r>
      <w:r w:rsidRPr="009708B5">
        <w:rPr>
          <w:rFonts w:asciiTheme="majorHAnsi" w:hAnsiTheme="majorHAnsi"/>
          <w:position w:val="14"/>
        </w:rPr>
        <w:t>oom</w:t>
      </w:r>
      <w:r w:rsidRPr="009708B5">
        <w:rPr>
          <w:rFonts w:asciiTheme="majorHAnsi" w:hAnsiTheme="majorHAnsi"/>
          <w:spacing w:val="-2"/>
          <w:position w:val="14"/>
        </w:rPr>
        <w:t xml:space="preserve"> </w:t>
      </w:r>
      <w:r w:rsidRPr="009708B5">
        <w:rPr>
          <w:rFonts w:asciiTheme="majorHAnsi" w:hAnsiTheme="majorHAnsi"/>
          <w:position w:val="14"/>
        </w:rPr>
        <w:t>attenda</w:t>
      </w:r>
      <w:r w:rsidRPr="009708B5">
        <w:rPr>
          <w:rFonts w:asciiTheme="majorHAnsi" w:hAnsiTheme="majorHAnsi"/>
          <w:spacing w:val="-1"/>
          <w:position w:val="14"/>
        </w:rPr>
        <w:t>n</w:t>
      </w:r>
      <w:r w:rsidRPr="009708B5">
        <w:rPr>
          <w:rFonts w:asciiTheme="majorHAnsi" w:hAnsiTheme="majorHAnsi"/>
          <w:position w:val="14"/>
        </w:rPr>
        <w:t>ce</w:t>
      </w:r>
      <w:r w:rsidRPr="009708B5">
        <w:rPr>
          <w:rFonts w:asciiTheme="majorHAnsi" w:hAnsiTheme="majorHAnsi"/>
          <w:spacing w:val="1"/>
          <w:position w:val="14"/>
        </w:rPr>
        <w:t xml:space="preserve"> </w:t>
      </w:r>
      <w:r w:rsidRPr="009708B5">
        <w:rPr>
          <w:rFonts w:asciiTheme="majorHAnsi" w:hAnsiTheme="majorHAnsi"/>
          <w:spacing w:val="-1"/>
          <w:position w:val="14"/>
        </w:rPr>
        <w:t>a</w:t>
      </w:r>
      <w:r w:rsidRPr="009708B5">
        <w:rPr>
          <w:rFonts w:asciiTheme="majorHAnsi" w:hAnsiTheme="majorHAnsi"/>
          <w:spacing w:val="1"/>
          <w:position w:val="14"/>
        </w:rPr>
        <w:t>n</w:t>
      </w:r>
      <w:r w:rsidRPr="009708B5">
        <w:rPr>
          <w:rFonts w:asciiTheme="majorHAnsi" w:hAnsiTheme="majorHAnsi"/>
          <w:position w:val="14"/>
        </w:rPr>
        <w:t>d</w:t>
      </w:r>
    </w:p>
    <w:p w14:paraId="14C221A9" w14:textId="77777777" w:rsidR="00A16920" w:rsidRPr="009708B5" w:rsidRDefault="001F40DE">
      <w:pPr>
        <w:spacing w:line="260" w:lineRule="exact"/>
        <w:ind w:left="38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techniques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coaching.</w:t>
      </w:r>
    </w:p>
    <w:p w14:paraId="769207EA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5B468CB3" w14:textId="77777777" w:rsidR="00A16920" w:rsidRPr="009708B5" w:rsidRDefault="001F40DE">
      <w:pPr>
        <w:spacing w:before="29"/>
        <w:ind w:left="384" w:right="633" w:hanging="270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060" w:bottom="280" w:left="1360" w:header="720" w:footer="720" w:gutter="0"/>
          <w:cols w:space="720"/>
        </w:sectPr>
      </w:pPr>
      <w:r w:rsidRPr="009708B5">
        <w:rPr>
          <w:rFonts w:asciiTheme="majorHAnsi" w:hAnsiTheme="majorHAnsi"/>
        </w:rPr>
        <w:pict w14:anchorId="09000852">
          <v:group id="_x0000_s1475" style="position:absolute;left:0;text-align:left;margin-left:112.1pt;margin-top:28.1pt;width:72.75pt;height:57.75pt;z-index:-3207;mso-position-horizontal-relative:page" coordorigin="2243,562" coordsize="1455,1155">
            <v:shape id="_x0000_s1487" style="position:absolute;left:2250;top:570;width:1440;height:1140" coordorigin="2250,570" coordsize="1440,1140" path="m2380,949r-22,4l2339,960r-19,11l2303,984r-15,15l2276,1016r-11,19l2257,1056r-5,22l2250,1102r,3l2251,1127r4,21l2262,1168r9,18l2282,1204r13,15l2311,1233r-2,22l2298,1272r-8,19l2285,1310r-3,21l2283,1369r5,22l2296,1413r10,19l2319,1450r15,16l2351,1479r19,10l2390,1497r21,4l2426,1502r6,l2438,1501r6,l2454,1521r13,18l2480,1556r15,15l2511,1585r16,13l2545,1609r18,9l2582,1626r20,6l2622,1637r20,3l2663,1641r3,l2687,1640r20,-2l2726,1634r20,-6l2765,1620r18,-9l2798,1602r13,18l2824,1636r15,15l2855,1665r17,12l2890,1687r19,8l2928,1702r20,4l2969,1709r17,1l3007,1709r21,-4l3048,1700r20,-7l3087,1684r18,-11l3122,1661r15,-14l3152,1631r13,-17l3177,1596r10,-20l3196,1555r6,-18l3202,1538r17,11l3237,1558r20,6l3276,1568r21,2l3304,1571r22,-2l3347,1565r21,-6l3387,1550r19,-11l3423,1526r15,-15l3452,1495r13,-19l3476,1457r8,-21l3491,1414r4,-23l3497,1367r,-3l3496,1364r21,-4l3537,1353r20,-8l3575,1334r18,-11l3609,1309r15,-15l3638,1278r12,-18l3661,1242r9,-20l3678,1201r6,-21l3688,1157r2,-23l3690,1123r-1,-21l3687,1082r-4,-20l3677,1043r-7,-19l3662,1005r-10,-17l3643,974r-1,l3649,955r4,-19l3656,916r,-17l3655,876r-3,-22l3646,833r-8,-20l3628,794r-12,-17l3602,761r-15,-15l3570,734r-18,-10l3532,716r-6,-2l3527,714r-6,-23l3514,670r-11,-20l3491,632r-14,-16l3461,602r-18,-12l3424,581r-20,-7l3383,571r-16,-1l3347,571r-20,4l3308,582r-19,9l3272,603r-15,14l3244,632r-14,-17l3215,601r-17,-12l3179,580r-19,-7l3140,570r-12,l3108,571r-20,5l3069,584r-18,10l3034,607r-14,15l3007,640r-9,17l2999,660r-16,-15l2967,632r-18,-10l2930,614r-19,-5l2891,605r-17,l2853,606r-20,4l2813,616r-18,8l2777,635r-16,13l2746,663r-14,17l2721,699r-4,8l2717,708r-18,-10l2680,689r-19,-6l2641,678r-19,-3l2603,674r-23,1l2559,679r-21,5l2518,692r-20,10l2480,713r-17,13l2447,741r-14,16l2420,775r-12,19l2399,814r-9,21l2384,857r-4,23l2378,903r-1,14l2377,927r1,11l2380,949xe" filled="f" strokecolor="red">
              <v:path arrowok="t"/>
            </v:shape>
            <v:shape id="_x0000_s1486" style="position:absolute;left:2322;top:1241;width:84;height:22" coordorigin="2322,1241" coordsize="84,22" path="m2322,1241r18,9l2359,1257r19,4l2395,1262r4,l2402,1262r4,e" filled="f" strokecolor="red">
              <v:path arrowok="t"/>
            </v:shape>
            <v:shape id="_x0000_s1485" style="position:absolute;left:2444;top:1490;width:36;height:11" coordorigin="2444,1490" coordsize="36,11" path="m2444,1501r12,-2l2468,1496r12,-6e" filled="f" strokecolor="red">
              <v:path arrowok="t"/>
            </v:shape>
            <v:shape id="_x0000_s1484" style="position:absolute;left:2777;top:1556;width:22;height:46" coordorigin="2777,1556" coordsize="22,46" path="m2777,1556r7,19l2793,1593r5,9e" filled="f" strokecolor="red">
              <v:path arrowok="t"/>
            </v:shape>
            <v:shape id="_x0000_s1483" style="position:absolute;left:3202;top:1487;width:8;height:50" coordorigin="3202,1487" coordsize="8,50" path="m3202,1537r4,-19l3209,1498r1,-11e" filled="f" strokecolor="red">
              <v:path arrowok="t"/>
            </v:shape>
            <v:shape id="_x0000_s1482" style="position:absolute;left:3388;top:1176;width:109;height:188" coordorigin="3388,1176" coordsize="109,188" path="m3497,1364r,-1l3496,1341r-3,-22l3487,1299r-7,-20l3471,1260r-10,-18l3448,1225r-14,-15l3419,1196r-17,-12l3388,1176e" filled="f" strokecolor="red">
              <v:path arrowok="t"/>
            </v:shape>
            <v:shape id="_x0000_s1481" style="position:absolute;left:3594;top:974;width:48;height:71" coordorigin="3594,974" coordsize="48,71" path="m3594,1045r14,-14l3620,1015r11,-17l3640,979r2,-5e" filled="f" strokecolor="red">
              <v:path arrowok="t"/>
            </v:shape>
            <v:shape id="_x0000_s1480" style="position:absolute;left:3527;top:714;width:2;height:32" coordorigin="3527,714" coordsize="2,32" path="m3529,746r,-1l3529,744r,-10l3528,723r-1,-9e" filled="f" strokecolor="red">
              <v:path arrowok="t"/>
            </v:shape>
            <v:shape id="_x0000_s1479" style="position:absolute;left:3218;top:632;width:25;height:42" coordorigin="3218,632" coordsize="25,42" path="m3244,632r-12,16l3222,666r-4,8e" filled="f" strokecolor="red">
              <v:path arrowok="t"/>
            </v:shape>
            <v:shape id="_x0000_s1478" style="position:absolute;left:2986;top:657;width:12;height:36" coordorigin="2986,657" coordsize="12,36" path="m2998,657r-5,11l2989,681r-3,12e" filled="f" strokecolor="red">
              <v:path arrowok="t"/>
            </v:shape>
            <v:shape id="_x0000_s1477" style="position:absolute;left:2717;top:708;width:43;height:35" coordorigin="2717,708" coordsize="43,35" path="m2760,743r-15,-14l2730,716r-13,-8e" filled="f" strokecolor="red">
              <v:path arrowok="t"/>
            </v:shape>
            <v:shape id="_x0000_s1476" style="position:absolute;left:2380;top:949;width:7;height:38" coordorigin="2380,949" coordsize="7,38" path="m2380,949r1,13l2383,974r4,13e" filled="f" strokecolor="red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614BDCB9">
          <v:group id="_x0000_s1472" style="position:absolute;left:0;text-align:left;margin-left:122pt;margin-top:-.7pt;width:12.75pt;height:10.25pt;z-index:-3206;mso-position-horizontal-relative:page" coordorigin="2441,-14" coordsize="255,205">
            <v:shape id="_x0000_s1474" style="position:absolute;left:2448;top:-6;width:240;height:190" coordorigin="2448,-6" coordsize="240,190" path="m2568,-6r-25,2l2519,2r-21,9l2480,24r-14,15l2455,56r-6,19l2448,89r3,19l2458,127r12,16l2486,158r20,11l2527,178r25,4l2568,183r26,-2l2617,175r21,-10l2656,153r15,-15l2681,120r6,-19l2688,89r-3,-21l2678,50,2666,33,2650,19,2631,8r-22,-9l2585,-5r-17,-1xe" stroked="f">
              <v:path arrowok="t"/>
            </v:shape>
            <v:shape id="_x0000_s1473" style="position:absolute;left:2448;top:-6;width:240;height:190" coordorigin="2448,-6" coordsize="240,190" path="m2568,-6r-25,2l2519,2r-21,9l2480,24r-14,15l2455,56r-6,19l2448,89r3,19l2458,127r12,16l2486,158r20,11l2527,178r25,4l2568,183r26,-2l2617,175r21,-10l2656,153r15,-15l2681,120r6,-19l2688,89r-3,-21l2678,50,2666,33,2650,19,2631,8r-22,-9l2585,-5r-17,-1xe" filled="f" strokecolor="red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3/03—Wagon Bander.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Certified to install steel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bands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wagon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wheels.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Awarded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International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Wheels.</w:t>
      </w:r>
    </w:p>
    <w:p w14:paraId="3C90900F" w14:textId="77777777" w:rsidR="00A16920" w:rsidRPr="009708B5" w:rsidRDefault="00A16920">
      <w:pPr>
        <w:spacing w:before="15" w:line="200" w:lineRule="exact"/>
        <w:rPr>
          <w:rFonts w:asciiTheme="majorHAnsi" w:hAnsiTheme="majorHAnsi"/>
        </w:rPr>
      </w:pPr>
    </w:p>
    <w:p w14:paraId="10F371E8" w14:textId="77777777" w:rsidR="00A16920" w:rsidRPr="009708B5" w:rsidRDefault="001F40DE">
      <w:pPr>
        <w:ind w:left="1198" w:right="-6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Current</w:t>
      </w:r>
    </w:p>
    <w:p w14:paraId="66659EAE" w14:textId="77777777" w:rsidR="00A16920" w:rsidRPr="009708B5" w:rsidRDefault="001F40DE">
      <w:pPr>
        <w:spacing w:before="3"/>
        <w:ind w:left="1198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Only</w:t>
      </w:r>
    </w:p>
    <w:p w14:paraId="63856B66" w14:textId="77777777" w:rsidR="00A16920" w:rsidRPr="009708B5" w:rsidRDefault="001F40DE">
      <w:pPr>
        <w:spacing w:before="10" w:line="180" w:lineRule="exact"/>
        <w:rPr>
          <w:rFonts w:asciiTheme="majorHAnsi" w:hAnsiTheme="majorHAnsi"/>
          <w:sz w:val="19"/>
          <w:szCs w:val="19"/>
        </w:rPr>
      </w:pPr>
      <w:r w:rsidRPr="009708B5">
        <w:rPr>
          <w:rFonts w:asciiTheme="majorHAnsi" w:hAnsiTheme="majorHAnsi"/>
        </w:rPr>
        <w:br w:type="column"/>
      </w:r>
    </w:p>
    <w:p w14:paraId="1076215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EEAC98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042D4C1" w14:textId="77777777" w:rsidR="00A16920" w:rsidRPr="009708B5" w:rsidRDefault="001F40DE">
      <w:pPr>
        <w:spacing w:line="300" w:lineRule="exact"/>
        <w:ind w:right="-62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eastAsia="Arial" w:hAnsiTheme="majorHAnsi" w:cs="Arial"/>
          <w:b/>
          <w:position w:val="-1"/>
          <w:sz w:val="28"/>
          <w:szCs w:val="28"/>
        </w:rPr>
        <w:t>Publications</w:t>
      </w:r>
    </w:p>
    <w:p w14:paraId="0EE8C23D" w14:textId="77777777" w:rsidR="00A16920" w:rsidRPr="009708B5" w:rsidRDefault="001F40DE">
      <w:pPr>
        <w:spacing w:before="38"/>
        <w:ind w:right="88"/>
        <w:rPr>
          <w:rFonts w:asciiTheme="majorHAnsi" w:hAnsiTheme="majorHAnsi"/>
          <w:sz w:val="18"/>
          <w:szCs w:val="18"/>
        </w:rPr>
        <w:sectPr w:rsidR="00A16920" w:rsidRPr="009708B5">
          <w:type w:val="continuous"/>
          <w:pgSz w:w="12240" w:h="15840"/>
          <w:pgMar w:top="1480" w:right="1060" w:bottom="280" w:left="1360" w:header="720" w:footer="720" w:gutter="0"/>
          <w:cols w:num="3" w:space="720" w:equalWidth="0">
            <w:col w:w="1933" w:space="1988"/>
            <w:col w:w="1664" w:space="2925"/>
            <w:col w:w="1310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sz w:val="18"/>
          <w:szCs w:val="18"/>
        </w:rPr>
        <w:t>U</w:t>
      </w:r>
      <w:r w:rsidRPr="009708B5">
        <w:rPr>
          <w:rFonts w:asciiTheme="majorHAnsi" w:hAnsiTheme="majorHAnsi"/>
          <w:spacing w:val="-1"/>
          <w:sz w:val="18"/>
          <w:szCs w:val="18"/>
        </w:rPr>
        <w:t>s</w:t>
      </w:r>
      <w:r w:rsidRPr="009708B5">
        <w:rPr>
          <w:rFonts w:asciiTheme="majorHAnsi" w:hAnsiTheme="majorHAnsi"/>
          <w:sz w:val="18"/>
          <w:szCs w:val="18"/>
        </w:rPr>
        <w:t>e</w:t>
      </w:r>
      <w:r w:rsidRPr="009708B5">
        <w:rPr>
          <w:rFonts w:asciiTheme="majorHAnsi" w:hAnsiTheme="majorHAnsi"/>
          <w:spacing w:val="1"/>
          <w:sz w:val="18"/>
          <w:szCs w:val="18"/>
        </w:rPr>
        <w:t xml:space="preserve"> </w:t>
      </w:r>
      <w:r w:rsidRPr="009708B5">
        <w:rPr>
          <w:rFonts w:asciiTheme="majorHAnsi" w:hAnsiTheme="majorHAnsi"/>
          <w:sz w:val="18"/>
          <w:szCs w:val="18"/>
        </w:rPr>
        <w:t>a</w:t>
      </w:r>
      <w:r w:rsidRPr="009708B5">
        <w:rPr>
          <w:rFonts w:asciiTheme="majorHAnsi" w:hAnsiTheme="majorHAnsi"/>
          <w:spacing w:val="1"/>
          <w:sz w:val="18"/>
          <w:szCs w:val="18"/>
        </w:rPr>
        <w:t xml:space="preserve"> </w:t>
      </w:r>
      <w:r w:rsidRPr="009708B5">
        <w:rPr>
          <w:rFonts w:asciiTheme="majorHAnsi" w:hAnsiTheme="majorHAnsi"/>
          <w:spacing w:val="-1"/>
          <w:sz w:val="18"/>
          <w:szCs w:val="18"/>
        </w:rPr>
        <w:t>st</w:t>
      </w:r>
      <w:r w:rsidRPr="009708B5">
        <w:rPr>
          <w:rFonts w:asciiTheme="majorHAnsi" w:hAnsiTheme="majorHAnsi"/>
          <w:sz w:val="18"/>
          <w:szCs w:val="18"/>
        </w:rPr>
        <w:t>andard format</w:t>
      </w:r>
      <w:r w:rsidRPr="009708B5">
        <w:rPr>
          <w:rFonts w:asciiTheme="majorHAnsi" w:hAnsiTheme="majorHAnsi"/>
          <w:spacing w:val="1"/>
          <w:sz w:val="18"/>
          <w:szCs w:val="18"/>
        </w:rPr>
        <w:t xml:space="preserve"> </w:t>
      </w:r>
      <w:r w:rsidRPr="009708B5">
        <w:rPr>
          <w:rFonts w:asciiTheme="majorHAnsi" w:hAnsiTheme="majorHAnsi"/>
          <w:sz w:val="18"/>
          <w:szCs w:val="18"/>
        </w:rPr>
        <w:t>for</w:t>
      </w:r>
      <w:r w:rsidRPr="009708B5">
        <w:rPr>
          <w:rFonts w:asciiTheme="majorHAnsi" w:hAnsiTheme="majorHAnsi"/>
          <w:spacing w:val="-1"/>
          <w:sz w:val="18"/>
          <w:szCs w:val="18"/>
        </w:rPr>
        <w:t xml:space="preserve"> </w:t>
      </w:r>
      <w:r w:rsidRPr="009708B5">
        <w:rPr>
          <w:rFonts w:asciiTheme="majorHAnsi" w:hAnsiTheme="majorHAnsi"/>
          <w:sz w:val="18"/>
          <w:szCs w:val="18"/>
        </w:rPr>
        <w:t>citing refere</w:t>
      </w:r>
      <w:r w:rsidRPr="009708B5">
        <w:rPr>
          <w:rFonts w:asciiTheme="majorHAnsi" w:hAnsiTheme="majorHAnsi"/>
          <w:spacing w:val="-1"/>
          <w:sz w:val="18"/>
          <w:szCs w:val="18"/>
        </w:rPr>
        <w:t>n</w:t>
      </w:r>
      <w:r w:rsidRPr="009708B5">
        <w:rPr>
          <w:rFonts w:asciiTheme="majorHAnsi" w:hAnsiTheme="majorHAnsi"/>
          <w:sz w:val="18"/>
          <w:szCs w:val="18"/>
        </w:rPr>
        <w:t>ces.</w:t>
      </w:r>
    </w:p>
    <w:p w14:paraId="127054A3" w14:textId="77777777" w:rsidR="00A16920" w:rsidRPr="009708B5" w:rsidRDefault="001F40DE">
      <w:pPr>
        <w:spacing w:before="10" w:line="240" w:lineRule="exact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pict w14:anchorId="365F821E">
          <v:group id="_x0000_s1470" style="position:absolute;margin-left:383.35pt;margin-top:396.4pt;width:186.35pt;height:65.1pt;z-index:-3203;mso-position-horizontal-relative:page;mso-position-vertical-relative:page" coordorigin="7667,7928" coordsize="3727,1302">
            <v:shape id="_x0000_s1471" style="position:absolute;left:7667;top:7928;width:3727;height:1302" coordorigin="7667,7928" coordsize="3727,1302" path="m9954,7928r-29,1l9897,7931r-27,4l9844,7940r-25,6l9795,7954r-21,8l9753,7972r-18,10l9718,7994r-14,12l9691,8019r-17,28l9666,8077r,5l9666,8462,7667,9230,9666,8692r1,15l9672,8722r41,53l9767,8808r69,23l9917,8843r37,1l11106,8844r84,-7l11265,8819r61,-29l11379,8740r15,-48l11394,8082r-22,-59l11313,7975r-64,-27l11172,7932r-66,-4l9954,7928xe" filled="f" strokecolor="red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090F9BBC">
          <v:group id="_x0000_s1467" style="position:absolute;margin-left:359.75pt;margin-top:288.45pt;width:201.55pt;height:84.65pt;z-index:-3208;mso-position-horizontal-relative:page;mso-position-vertical-relative:page" coordorigin="7195,5769" coordsize="4031,1693">
            <v:shape id="_x0000_s1469" style="position:absolute;left:7202;top:5777;width:4016;height:1678" coordorigin="7202,5777" coordsize="4016,1678" path="m8577,5814r-147,19l8288,5857r-135,28l8025,5916r-121,34l7791,5988r-105,41l7590,6072r-86,46l7427,6167r-67,51l7305,6271r-44,54l7229,6382r-20,58l7202,6499r2,30l7217,6588r27,57l7283,6702r52,55l7398,6810r76,52l7516,6886r45,25l7609,6934r50,23l7712,6980r56,21l7826,7022r-314,432l8472,7170r35,5l8543,7180r72,8l8688,7196r73,6l8835,7208r74,4l8984,7216r76,2l9135,7220r76,l9376,7218r161,-7l9694,7199r152,-15l9993,7164r141,-24l10269,7112r128,-31l10518,7047r113,-38l10736,6969r95,-44l10918,6879r77,-48l11061,6780r55,-53l11160,6673r33,-57l11212,6558r7,-59l11212,6440r-19,-58l11160,6325r-44,-54l11061,6218r-66,-51l10918,6118r-87,-46l10736,6029r-105,-41l10518,5950r-121,-34l10269,5885r-135,-28l9993,5833r-147,-19l9694,5798r-157,-12l9376,5779r-165,-2l9047,5779r-161,7l8729,5798r-152,16xe" stroked="f">
              <v:path arrowok="t"/>
            </v:shape>
            <v:shape id="_x0000_s1468" style="position:absolute;left:7202;top:5777;width:4016;height:1678" coordorigin="7202,5777" coordsize="4016,1678" path="m7826,7022r-58,-21l7659,6957r-98,-46l7474,6862r-76,-52l7335,6757r-52,-55l7244,6645r-27,-57l7204,6529r-2,-30l7209,6440r20,-58l7261,6325r44,-54l7360,6218r67,-51l7504,6118r86,-46l7686,6029r105,-41l7904,5950r121,-34l8153,5885r135,-28l8430,5833r147,-19l8729,5798r157,-12l9047,5779r164,-2l9376,5779r161,7l9694,5798r152,16l9993,5833r141,24l10269,5885r128,31l10518,5950r113,38l10736,6029r95,43l10918,6118r77,49l11061,6218r55,53l11160,6325r33,57l11212,6440r7,59l11212,6558r-19,58l11160,6673r-44,54l11061,6780r-66,51l10918,6879r-87,46l10736,6969r-105,40l10518,7047r-121,34l10269,7112r-135,28l9993,7164r-147,20l9694,7199r-157,12l9376,7218r-165,2l9173,7220r-76,-1l9022,7217r-75,-3l8872,7210r-74,-5l8724,7199r-73,-7l8579,7184r-72,-9l8472,7170r-960,284l7826,7022xe" filled="f" strokecolor="red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36D61ED0">
          <v:group id="_x0000_s1464" style="position:absolute;margin-left:328.3pt;margin-top:147pt;width:231.9pt;height:55pt;z-index:-3209;mso-position-horizontal-relative:page;mso-position-vertical-relative:page" coordorigin="6566,2940" coordsize="4638,1100">
            <v:shape id="_x0000_s1466" style="position:absolute;left:6576;top:2950;width:4618;height:1080" coordorigin="6576,2950" coordsize="4618,1080" path="m7260,3725r-684,261l7733,3890r118,26l7912,3928r63,11l8039,3950r65,10l8171,3970r68,8l8308,3986r71,8l8450,4000r72,7l8595,4012r74,5l8743,4021r75,3l8894,4026r76,2l9047,4029r77,1l9293,4028r166,-5l9621,4014r157,-12l9929,3987r146,-18l10214,3949r132,-23l10471,3900r116,-28l10695,3841r99,-32l10884,3774r79,-36l11031,3700r57,-40l11133,3620r54,-86l11194,3490r-7,-45l11133,3360r-45,-41l11031,3280r-68,-38l10884,3205r-90,-34l10695,3138r-108,-30l10471,3080r-125,-26l10214,3031r-139,-21l9929,2992r-151,-15l9621,2965r-162,-8l9293,2951r-169,-1l8954,2951r-166,6l8626,2965r-156,12l8318,2992r-145,18l8034,3031r-133,23l7777,3080r-117,28l7552,3138r-99,33l7364,3205r-79,37l7216,3280r-57,39l7114,3360r-54,85l7054,3490r,10l7072,3562r45,61l7169,3667r66,44l7260,3725xe" stroked="f">
              <v:path arrowok="t"/>
            </v:shape>
            <v:shape id="_x0000_s1465" style="position:absolute;left:6576;top:2950;width:4618;height:1080" coordorigin="6576,2950" coordsize="4618,1080" path="m7260,3725r-71,-43l7133,3638r-42,-46l7060,3531r-6,-41l7060,3445r54,-85l7159,3319r57,-39l7285,3242r79,-37l7453,3171r99,-33l7660,3108r117,-28l7901,3054r133,-23l8173,3010r145,-18l8470,2977r156,-12l8788,2957r166,-6l9124,2950r169,1l9459,2957r162,8l9778,2977r151,15l10075,3010r139,21l10346,3054r125,26l10587,3108r108,30l10794,3171r90,34l10963,3242r68,38l11088,3319r45,41l11187,3445r7,45l11187,3534r-54,86l11088,3660r-57,40l10963,3738r-79,36l10794,3809r-99,32l10587,3872r-116,28l10346,3926r-132,23l10075,3969r-146,18l9778,4002r-157,12l9459,4023r-166,5l9124,4030r-77,-1l8970,4028r-76,-2l8818,4024r-75,-3l8669,4017r-74,-5l8522,4007r-72,-7l8379,3994r-71,-8l8239,3978r-68,-8l8104,3960r-65,-10l7975,3939r-63,-11l7851,3916r-60,-12l7733,3890r-1157,96l7260,3725xe" filled="f" strokecolor="red">
              <v:path arrowok="t"/>
            </v:shape>
            <w10:wrap anchorx="page" anchory="page"/>
          </v:group>
        </w:pict>
      </w:r>
    </w:p>
    <w:p w14:paraId="7A6BA6B6" w14:textId="77777777" w:rsidR="00A16920" w:rsidRPr="009708B5" w:rsidRDefault="001F40DE">
      <w:pPr>
        <w:spacing w:before="29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Doe,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Mary.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(19XX).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ow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Put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Sails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Covered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Wagons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New York: Any </w:t>
      </w:r>
      <w:r w:rsidRPr="009708B5">
        <w:rPr>
          <w:rFonts w:asciiTheme="majorHAnsi" w:eastAsia="Arial" w:hAnsiTheme="majorHAnsi" w:cs="Arial"/>
          <w:sz w:val="24"/>
          <w:szCs w:val="24"/>
        </w:rPr>
        <w:t>Publisher.</w:t>
      </w:r>
    </w:p>
    <w:p w14:paraId="0EE7887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36BB3F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E4106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9561B0F" w14:textId="77777777" w:rsidR="00A16920" w:rsidRPr="009708B5" w:rsidRDefault="00A16920">
      <w:pPr>
        <w:spacing w:before="10" w:line="220" w:lineRule="exact"/>
        <w:rPr>
          <w:rFonts w:asciiTheme="majorHAnsi" w:hAnsiTheme="majorHAnsi"/>
          <w:sz w:val="22"/>
          <w:szCs w:val="22"/>
        </w:rPr>
      </w:pPr>
    </w:p>
    <w:p w14:paraId="4758C78B" w14:textId="77777777" w:rsidR="00A16920" w:rsidRPr="009708B5" w:rsidRDefault="001F40DE">
      <w:pPr>
        <w:ind w:left="3787" w:right="4100"/>
        <w:jc w:val="center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eastAsia="Arial" w:hAnsiTheme="majorHAnsi" w:cs="Arial"/>
          <w:b/>
          <w:w w:val="99"/>
          <w:sz w:val="28"/>
          <w:szCs w:val="28"/>
        </w:rPr>
        <w:t>Presentations</w:t>
      </w:r>
    </w:p>
    <w:p w14:paraId="33EC0912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0124CEC2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“Will Oxen 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 the</w:t>
      </w:r>
      <w:r w:rsidRPr="009708B5">
        <w:rPr>
          <w:rFonts w:asciiTheme="majorHAnsi" w:eastAsia="Arial" w:hAnsiTheme="majorHAnsi" w:cs="Arial"/>
          <w:i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Pri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e Mover of Ox Carts.” 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Presented to the National</w:t>
      </w:r>
    </w:p>
    <w:p w14:paraId="7C1CAC6F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060" w:bottom="280" w:left="1360" w:header="720" w:footer="720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Association of Cow Dealers, Any Town, USA, March 19XX.</w:t>
      </w:r>
    </w:p>
    <w:p w14:paraId="731014DC" w14:textId="77777777" w:rsidR="00A16920" w:rsidRPr="009708B5" w:rsidRDefault="001F40DE">
      <w:pPr>
        <w:tabs>
          <w:tab w:val="left" w:pos="9380"/>
        </w:tabs>
        <w:spacing w:line="580" w:lineRule="exact"/>
        <w:ind w:left="114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lastRenderedPageBreak/>
        <w:pict w14:anchorId="4F68EF26">
          <v:group id="_x0000_s1462" style="position:absolute;left:0;text-align:left;margin-left:73.7pt;margin-top:60.15pt;width:456pt;height:0;z-index:-3199;mso-position-horizontal-relative:page" coordorigin="1474,1203" coordsize="9120,0">
            <v:shape id="_x0000_s1463" style="position:absolute;left:1474;top:1203;width:9120;height:0" coordorigin="1474,1203" coordsize="9120,0" path="m1474,1203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position w:val="-1"/>
          <w:sz w:val="48"/>
          <w:szCs w:val="48"/>
        </w:rPr>
        <w:t>NOTES</w:t>
      </w:r>
      <w:r w:rsidRPr="009708B5">
        <w:rPr>
          <w:rFonts w:asciiTheme="majorHAnsi" w:eastAsia="Arial Black" w:hAnsiTheme="majorHAnsi" w:cs="Arial Black"/>
          <w:position w:val="-1"/>
          <w:sz w:val="48"/>
          <w:szCs w:val="48"/>
          <w:u w:val="thick" w:color="000000"/>
        </w:rPr>
        <w:t xml:space="preserve"> </w:t>
      </w:r>
      <w:r w:rsidRPr="009708B5">
        <w:rPr>
          <w:rFonts w:asciiTheme="majorHAnsi" w:eastAsia="Arial Black" w:hAnsiTheme="majorHAnsi" w:cs="Arial Black"/>
          <w:position w:val="-1"/>
          <w:sz w:val="48"/>
          <w:szCs w:val="48"/>
          <w:u w:val="thick" w:color="000000"/>
        </w:rPr>
        <w:tab/>
      </w:r>
    </w:p>
    <w:p w14:paraId="4AFD2EF0" w14:textId="77777777" w:rsidR="00A16920" w:rsidRPr="009708B5" w:rsidRDefault="00A16920">
      <w:pPr>
        <w:spacing w:before="2" w:line="160" w:lineRule="exact"/>
        <w:rPr>
          <w:rFonts w:asciiTheme="majorHAnsi" w:hAnsiTheme="majorHAnsi"/>
          <w:sz w:val="17"/>
          <w:szCs w:val="17"/>
        </w:rPr>
      </w:pPr>
    </w:p>
    <w:p w14:paraId="6DFE802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786751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C47AE9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50143D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C93CA3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CC2AF8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3D38875" w14:textId="77777777" w:rsidR="00A16920" w:rsidRPr="009708B5" w:rsidRDefault="001F40DE">
      <w:pPr>
        <w:spacing w:before="5" w:line="480" w:lineRule="exact"/>
        <w:ind w:left="260" w:right="5840"/>
        <w:rPr>
          <w:rFonts w:asciiTheme="majorHAnsi" w:eastAsia="Tahoma" w:hAnsiTheme="majorHAnsi" w:cs="Tahoma"/>
          <w:sz w:val="40"/>
          <w:szCs w:val="40"/>
        </w:rPr>
      </w:pP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Ask</w:t>
      </w:r>
      <w:r w:rsidRPr="009708B5">
        <w:rPr>
          <w:rFonts w:asciiTheme="majorHAnsi" w:eastAsia="Tahoma" w:hAnsiTheme="majorHAnsi" w:cs="Tahoma"/>
          <w:color w:val="333333"/>
          <w:spacing w:val="-6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yourself: What would</w:t>
      </w:r>
      <w:r w:rsidRPr="009708B5">
        <w:rPr>
          <w:rFonts w:asciiTheme="majorHAnsi" w:eastAsia="Tahoma" w:hAnsiTheme="majorHAnsi" w:cs="Tahoma"/>
          <w:color w:val="333333"/>
          <w:spacing w:val="1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make</w:t>
      </w:r>
    </w:p>
    <w:p w14:paraId="2526CADF" w14:textId="77777777" w:rsidR="00A16920" w:rsidRPr="009708B5" w:rsidRDefault="001F40DE">
      <w:pPr>
        <w:spacing w:before="1" w:line="480" w:lineRule="exact"/>
        <w:ind w:left="260" w:right="5917"/>
        <w:rPr>
          <w:rFonts w:asciiTheme="majorHAnsi" w:eastAsia="Tahoma" w:hAnsiTheme="majorHAnsi" w:cs="Tahoma"/>
          <w:sz w:val="40"/>
          <w:szCs w:val="40"/>
        </w:rPr>
      </w:pP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someone the perfect</w:t>
      </w:r>
      <w:r w:rsidRPr="009708B5">
        <w:rPr>
          <w:rFonts w:asciiTheme="majorHAnsi" w:eastAsia="Tahoma" w:hAnsiTheme="majorHAnsi" w:cs="Tahoma"/>
          <w:color w:val="333333"/>
          <w:spacing w:val="-12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candidate? What</w:t>
      </w:r>
      <w:r w:rsidRPr="009708B5">
        <w:rPr>
          <w:rFonts w:asciiTheme="majorHAnsi" w:eastAsia="Tahoma" w:hAnsiTheme="majorHAnsi" w:cs="Tahoma"/>
          <w:color w:val="333333"/>
          <w:spacing w:val="2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special</w:t>
      </w:r>
    </w:p>
    <w:p w14:paraId="5C4182BC" w14:textId="77777777" w:rsidR="00A16920" w:rsidRPr="009708B5" w:rsidRDefault="001F40DE">
      <w:pPr>
        <w:spacing w:before="1" w:line="480" w:lineRule="exact"/>
        <w:ind w:left="260" w:right="5765"/>
        <w:rPr>
          <w:rFonts w:asciiTheme="majorHAnsi" w:eastAsia="Tahoma" w:hAnsiTheme="majorHAnsi" w:cs="Tahoma"/>
          <w:sz w:val="40"/>
          <w:szCs w:val="40"/>
        </w:rPr>
      </w:pPr>
      <w:r w:rsidRPr="009708B5">
        <w:rPr>
          <w:rFonts w:asciiTheme="majorHAnsi" w:hAnsiTheme="majorHAnsi"/>
        </w:rPr>
        <w:pict w14:anchorId="07AB59A1">
          <v:shape id="_x0000_s1461" type="#_x0000_t202" style="position:absolute;left:0;text-align:left;margin-left:72.8pt;margin-top:154.75pt;width:456.9pt;height:351pt;z-index:-3201;mso-position-horizontal-relative:page;mso-position-vertical-relative:page" filled="f" stroked="f">
            <v:textbox inset="0,0,0,0">
              <w:txbxContent>
                <w:p w14:paraId="77C09C45" w14:textId="77777777" w:rsidR="00A16920" w:rsidRDefault="00A16920">
                  <w:pPr>
                    <w:spacing w:before="6" w:line="120" w:lineRule="exact"/>
                    <w:rPr>
                      <w:sz w:val="12"/>
                      <w:szCs w:val="12"/>
                    </w:rPr>
                  </w:pPr>
                </w:p>
                <w:p w14:paraId="33380345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06E23FD1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30B6EEEC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74F89DD6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00CC0D3D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2F247F41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2632ACE5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011F88BA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31CCF3E4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  <w:p w14:paraId="1EB54963" w14:textId="77777777" w:rsidR="00A16920" w:rsidRDefault="001F40DE">
                  <w:pPr>
                    <w:ind w:left="18" w:right="-92"/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</w:pPr>
                  <w:r>
                    <w:rPr>
                      <w:rFonts w:ascii="Arial Black" w:eastAsia="Arial Black" w:hAnsi="Arial Black" w:cs="Arial Black"/>
                      <w:sz w:val="48"/>
                      <w:szCs w:val="48"/>
                    </w:rPr>
                    <w:t>______________________________________</w:t>
                  </w:r>
                </w:p>
              </w:txbxContent>
            </v:textbox>
            <w10:wrap anchorx="page" anchory="page"/>
          </v:shape>
        </w:pict>
      </w:r>
      <w:r w:rsidRPr="009708B5">
        <w:rPr>
          <w:rFonts w:asciiTheme="majorHAnsi" w:hAnsiTheme="majorHAnsi"/>
        </w:rPr>
        <w:pict w14:anchorId="539A1A47">
          <v:group id="_x0000_s1457" style="position:absolute;left:0;text-align:left;margin-left:71.8pt;margin-top:153.75pt;width:458.5pt;height:353pt;z-index:-3200;mso-position-horizontal-relative:page;mso-position-vertical-relative:page" coordorigin="1436,3075" coordsize="9170,7060">
            <v:shape id="_x0000_s1460" style="position:absolute;left:1456;top:3095;width:3780;height:7020" coordorigin="1456,3095" coordsize="3780,7020" path="m1456,10115r3780,l5236,3095r-3780,l1456,10115xe" stroked="f">
              <v:path arrowok="t"/>
            </v:shape>
            <v:shape id="_x0000_s1459" style="position:absolute;left:1456;top:3095;width:3780;height:7020" coordorigin="1456,3095" coordsize="3780,7020" path="m1456,3095r,7020l5236,10115r,-7020l1456,3095xe" filled="f" strokeweight="2pt">
              <v:stroke dashstyle="dash"/>
              <v:path arrowok="t"/>
            </v:shape>
            <v:shape id="_x0000_s1458" style="position:absolute;left:1474;top:3120;width:9120;height:0" coordorigin="1474,3120" coordsize="9120,0" path="m1474,3120r9120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abilities would th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is person have? What would set</w:t>
      </w:r>
      <w:r w:rsidRPr="009708B5">
        <w:rPr>
          <w:rFonts w:asciiTheme="majorHAnsi" w:eastAsia="Tahoma" w:hAnsiTheme="majorHAnsi" w:cs="Tahoma"/>
          <w:color w:val="333333"/>
          <w:spacing w:val="-5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a truly</w:t>
      </w:r>
    </w:p>
    <w:p w14:paraId="58414933" w14:textId="77777777" w:rsidR="00A16920" w:rsidRPr="009708B5" w:rsidRDefault="001F40DE">
      <w:pPr>
        <w:spacing w:before="1" w:line="480" w:lineRule="exact"/>
        <w:ind w:left="260" w:right="6420"/>
        <w:rPr>
          <w:rFonts w:asciiTheme="majorHAnsi" w:eastAsia="Tahoma" w:hAnsiTheme="majorHAnsi" w:cs="Tahoma"/>
          <w:sz w:val="40"/>
          <w:szCs w:val="40"/>
        </w:rPr>
      </w:pP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exceptional candidate apart from</w:t>
      </w:r>
      <w:r w:rsidRPr="009708B5">
        <w:rPr>
          <w:rFonts w:asciiTheme="majorHAnsi" w:eastAsia="Tahoma" w:hAnsiTheme="majorHAnsi" w:cs="Tahoma"/>
          <w:color w:val="333333"/>
          <w:spacing w:val="-8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a merely</w:t>
      </w:r>
    </w:p>
    <w:p w14:paraId="5BA220BD" w14:textId="77777777" w:rsidR="00A16920" w:rsidRPr="009708B5" w:rsidRDefault="001F40DE">
      <w:pPr>
        <w:spacing w:before="1" w:line="480" w:lineRule="exact"/>
        <w:ind w:left="260" w:right="5894"/>
        <w:rPr>
          <w:rFonts w:asciiTheme="majorHAnsi" w:eastAsia="Tahoma" w:hAnsiTheme="majorHAnsi" w:cs="Tahoma"/>
          <w:sz w:val="40"/>
          <w:szCs w:val="40"/>
        </w:rPr>
        <w:sectPr w:rsidR="00A16920" w:rsidRPr="009708B5">
          <w:pgSz w:w="12240" w:h="15840"/>
          <w:pgMar w:top="1240" w:right="1380" w:bottom="280" w:left="136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59EEF6C0">
          <v:group id="_x0000_s1455" style="position:absolute;left:0;text-align:left;margin-left:73.7pt;margin-top:102.7pt;width:456pt;height:0;z-index:-3198;mso-position-horizontal-relative:page" coordorigin="1474,2054" coordsize="9120,0">
            <v:shape id="_x0000_s1456" style="position:absolute;left:1474;top:2054;width:9120;height:0" coordorigin="1474,2054" coordsize="9120,0" path="m1474,2054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F7CFF3D">
          <v:group id="_x0000_s1453" style="position:absolute;left:0;text-align:left;margin-left:73.7pt;margin-top:136.65pt;width:456pt;height:0;z-index:-3197;mso-position-horizontal-relative:page" coordorigin="1474,2733" coordsize="9120,0">
            <v:shape id="_x0000_s1454" style="position:absolute;left:1474;top:2733;width:9120;height:0" coordorigin="1474,2733" coordsize="9120,0" path="m1474,2733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95898AF">
          <v:group id="_x0000_s1451" style="position:absolute;left:0;text-align:left;margin-left:73.7pt;margin-top:170.45pt;width:456pt;height:0;z-index:-3196;mso-position-horizontal-relative:page" coordorigin="1474,3409" coordsize="9120,0">
            <v:shape id="_x0000_s1452" style="position:absolute;left:1474;top:3409;width:9120;height:0" coordorigin="1474,3409" coordsize="9120,0" path="m1474,3409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6E63D08">
          <v:group id="_x0000_s1449" style="position:absolute;left:0;text-align:left;margin-left:73.7pt;margin-top:204.3pt;width:456pt;height:0;z-index:-3195;mso-position-horizontal-relative:page" coordorigin="1474,4086" coordsize="9120,0">
            <v:shape id="_x0000_s1450" style="position:absolute;left:1474;top:4086;width:9120;height:0" coordorigin="1474,4086" coordsize="9120,0" path="m1474,4086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9C00C03">
          <v:group id="_x0000_s1447" style="position:absolute;left:0;text-align:left;margin-left:73.7pt;margin-top:663.65pt;width:456pt;height:0;z-index:-3194;mso-position-horizontal-relative:page;mso-position-vertical-relative:page" coordorigin="1474,13273" coordsize="9120,0">
            <v:shape id="_x0000_s1448" style="position:absolute;left:1474;top:13273;width:9120;height:0" coordorigin="1474,13273" coordsize="9120,0" path="m1474,13273r9120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77999A17">
          <v:group id="_x0000_s1445" style="position:absolute;left:0;text-align:left;margin-left:73.7pt;margin-top:697.5pt;width:444pt;height:0;z-index:-3193;mso-position-horizontal-relative:page;mso-position-vertical-relative:page" coordorigin="1474,13950" coordsize="8880,0">
            <v:shape id="_x0000_s1446" style="position:absolute;left:1474;top:13950;width:8880;height:0" coordorigin="1474,13950" coordsize="8880,0" path="m1474,13950r8880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good one? What does</w:t>
      </w:r>
      <w:r w:rsidRPr="009708B5">
        <w:rPr>
          <w:rFonts w:asciiTheme="majorHAnsi" w:eastAsia="Tahoma" w:hAnsiTheme="majorHAnsi" w:cs="Tahoma"/>
          <w:color w:val="333333"/>
          <w:spacing w:val="-8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the</w:t>
      </w:r>
      <w:r w:rsidRPr="009708B5">
        <w:rPr>
          <w:rFonts w:asciiTheme="majorHAnsi" w:eastAsia="Tahoma" w:hAnsiTheme="majorHAnsi" w:cs="Tahoma"/>
          <w:color w:val="333333"/>
          <w:spacing w:val="-6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employer really</w:t>
      </w:r>
      <w:r w:rsidRPr="009708B5">
        <w:rPr>
          <w:rFonts w:asciiTheme="majorHAnsi" w:eastAsia="Tahoma" w:hAnsiTheme="majorHAnsi" w:cs="Tahoma"/>
          <w:color w:val="333333"/>
          <w:spacing w:val="2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want?</w:t>
      </w:r>
    </w:p>
    <w:p w14:paraId="75CECC1F" w14:textId="77777777" w:rsidR="00A16920" w:rsidRPr="009708B5" w:rsidRDefault="00A16920">
      <w:pPr>
        <w:spacing w:before="6" w:line="140" w:lineRule="exact"/>
        <w:rPr>
          <w:rFonts w:asciiTheme="majorHAnsi" w:hAnsiTheme="majorHAnsi"/>
          <w:sz w:val="15"/>
          <w:szCs w:val="15"/>
        </w:rPr>
      </w:pPr>
    </w:p>
    <w:p w14:paraId="1979BCD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E4D8BFE" w14:textId="77777777" w:rsidR="00A16920" w:rsidRPr="009708B5" w:rsidRDefault="001F40DE">
      <w:pPr>
        <w:spacing w:line="580" w:lineRule="exact"/>
        <w:ind w:left="1278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5AB95DBD">
          <v:group id="_x0000_s1443" style="position:absolute;left:0;text-align:left;margin-left:94.55pt;margin-top:10.75pt;width:5.3pt;height:1.8pt;z-index:-3191;mso-position-horizontal-relative:page" coordorigin="1891,215" coordsize="106,36">
            <v:shape id="_x0000_s1444" style="position:absolute;left:1891;top:215;width:106;height:36" coordorigin="1891,215" coordsize="106,36" path="m1900,245r-6,1l1891,251r5,-2l1916,244r24,-5l1957,237r13,-4l1982,228r14,-6l1997,217r-4,-2l1972,217r-12,4l1950,223r-11,4l1928,232r-9,5l1909,243r-6,1l1900,245xe" fillcolor="black" stroked="f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44DFF65">
          <v:group id="_x0000_s1440" style="position:absolute;left:0;text-align:left;margin-left:105.05pt;margin-top:69.35pt;width:8.9pt;height:4pt;z-index:-3190;mso-position-horizontal-relative:page" coordorigin="2101,1387" coordsize="178,80">
            <v:shape id="_x0000_s1442" style="position:absolute;left:2111;top:1397;width:158;height:22" coordorigin="2111,1397" coordsize="158,22" path="m2218,1406r-19,2l2179,1411r-20,2l2152,1413r-23,1l2111,1419r93,l2212,1416r8,-1l2230,1415r16,-2l2255,1413r8,-3l2269,1407r-5,-10l2262,1402r-4,l2237,1404r-19,2xe" fillcolor="black" stroked="f">
              <v:path arrowok="t"/>
            </v:shape>
            <v:shape id="_x0000_s1441" style="position:absolute;left:2172;top:1441;width:77;height:16" coordorigin="2172,1441" coordsize="77,16" path="m2177,1453r-5,4l2189,1456r20,-1l2229,1453r20,-2l2249,1445r-4,-4l2236,1446r-17,1l2208,1450r-6,1l2194,1452r-6,1l2177,1453xe" fillcolor="black" stroked="f"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Module 3:</w:t>
      </w:r>
      <w:r w:rsidRPr="009708B5">
        <w:rPr>
          <w:rFonts w:asciiTheme="majorHAnsi" w:eastAsia="Arial Black" w:hAnsiTheme="majorHAnsi" w:cs="Arial Black"/>
          <w:spacing w:val="160"/>
          <w:position w:val="3"/>
          <w:sz w:val="48"/>
          <w:szCs w:val="48"/>
        </w:rPr>
        <w:t xml:space="preserve"> </w:t>
      </w: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Three Basic Types</w:t>
      </w:r>
    </w:p>
    <w:p w14:paraId="300088F5" w14:textId="77777777" w:rsidR="00A16920" w:rsidRPr="009708B5" w:rsidRDefault="001F40DE">
      <w:pPr>
        <w:spacing w:line="620" w:lineRule="exact"/>
        <w:ind w:left="4314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position w:val="-2"/>
          <w:sz w:val="48"/>
          <w:szCs w:val="48"/>
        </w:rPr>
        <w:t>of Résumé</w:t>
      </w:r>
    </w:p>
    <w:p w14:paraId="1F92F83F" w14:textId="77777777" w:rsidR="00A16920" w:rsidRPr="009708B5" w:rsidRDefault="00A16920">
      <w:pPr>
        <w:spacing w:before="7" w:line="160" w:lineRule="exact"/>
        <w:rPr>
          <w:rFonts w:asciiTheme="majorHAnsi" w:hAnsiTheme="majorHAnsi"/>
          <w:sz w:val="17"/>
          <w:szCs w:val="17"/>
        </w:rPr>
      </w:pPr>
    </w:p>
    <w:p w14:paraId="644A492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0E6175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61A5632" w14:textId="77777777" w:rsidR="00A16920" w:rsidRPr="009708B5" w:rsidRDefault="001F40DE">
      <w:pPr>
        <w:spacing w:before="15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0F4B701B">
          <v:shape id="_x0000_s1439" type="#_x0000_t75" style="position:absolute;left:0;text-align:left;margin-left:78.9pt;margin-top:-29pt;width:21.1pt;height:13.65pt;z-index:-3192;mso-position-horizontal-relative:page">
            <v:imagedata r:id="rId18" o:title=""/>
            <w10:wrap anchorx="page"/>
          </v:shape>
        </w:pict>
      </w: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Chronological Résu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é</w:t>
      </w:r>
    </w:p>
    <w:p w14:paraId="1B69A418" w14:textId="77777777" w:rsidR="00A16920" w:rsidRPr="009708B5" w:rsidRDefault="001F40DE">
      <w:pPr>
        <w:spacing w:line="280" w:lineRule="exact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Function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l or Skills R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é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sumé</w:t>
      </w:r>
    </w:p>
    <w:p w14:paraId="3EC8DDB9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Combination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</w:p>
    <w:p w14:paraId="3AEED41B" w14:textId="77777777" w:rsidR="00A16920" w:rsidRPr="009708B5" w:rsidRDefault="00A16920">
      <w:pPr>
        <w:spacing w:before="4" w:line="140" w:lineRule="exact"/>
        <w:rPr>
          <w:rFonts w:asciiTheme="majorHAnsi" w:hAnsiTheme="majorHAnsi"/>
          <w:sz w:val="15"/>
          <w:szCs w:val="15"/>
        </w:rPr>
      </w:pPr>
    </w:p>
    <w:p w14:paraId="774BD7B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3A055E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90BB26B" w14:textId="77777777" w:rsidR="00A16920" w:rsidRPr="009708B5" w:rsidRDefault="001F40DE">
      <w:pPr>
        <w:spacing w:line="520" w:lineRule="exact"/>
        <w:ind w:left="114"/>
        <w:rPr>
          <w:rFonts w:asciiTheme="majorHAnsi" w:eastAsia="Arial Black" w:hAnsiTheme="majorHAnsi" w:cs="Arial Black"/>
          <w:sz w:val="40"/>
          <w:szCs w:val="40"/>
        </w:rPr>
      </w:pPr>
      <w:r w:rsidRPr="009708B5">
        <w:rPr>
          <w:rFonts w:asciiTheme="majorHAnsi" w:eastAsia="Arial Black" w:hAnsiTheme="majorHAnsi" w:cs="Arial Black"/>
          <w:position w:val="-2"/>
          <w:sz w:val="40"/>
          <w:szCs w:val="40"/>
          <w:u w:val="thick" w:color="000000"/>
        </w:rPr>
        <w:t>Chronological Résumé</w:t>
      </w:r>
    </w:p>
    <w:p w14:paraId="40C87B4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62D31EC" w14:textId="77777777" w:rsidR="00A16920" w:rsidRPr="009708B5" w:rsidRDefault="00A16920">
      <w:pPr>
        <w:spacing w:before="3" w:line="260" w:lineRule="exact"/>
        <w:rPr>
          <w:rFonts w:asciiTheme="majorHAnsi" w:hAnsiTheme="majorHAnsi"/>
          <w:sz w:val="26"/>
          <w:szCs w:val="26"/>
        </w:rPr>
      </w:pPr>
    </w:p>
    <w:p w14:paraId="6EE1053F" w14:textId="77777777" w:rsidR="00A16920" w:rsidRPr="009708B5" w:rsidRDefault="001F40DE">
      <w:pPr>
        <w:spacing w:before="29"/>
        <w:ind w:left="114" w:right="141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chronologi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prima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ily for federal jobs.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Most résumés 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chronological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format.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recent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listed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first, followed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previous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job.</w:t>
      </w:r>
    </w:p>
    <w:p w14:paraId="49932BE9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E086462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Advantag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:</w:t>
      </w:r>
      <w:r w:rsidRPr="009708B5">
        <w:rPr>
          <w:rFonts w:asciiTheme="majorHAnsi" w:eastAsia="Arial" w:hAnsiTheme="majorHAnsi" w:cs="Arial"/>
          <w:spacing w:val="6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It’s </w:t>
      </w:r>
      <w:r w:rsidRPr="009708B5">
        <w:rPr>
          <w:rFonts w:asciiTheme="majorHAnsi" w:eastAsia="Arial" w:hAnsiTheme="majorHAnsi" w:cs="Arial"/>
          <w:sz w:val="24"/>
          <w:szCs w:val="24"/>
        </w:rPr>
        <w:t>the simplest and quickest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 style to write.</w:t>
      </w:r>
    </w:p>
    <w:p w14:paraId="12FFDC2B" w14:textId="77777777" w:rsidR="00A16920" w:rsidRPr="009708B5" w:rsidRDefault="001F40DE">
      <w:pPr>
        <w:ind w:left="114" w:right="179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It’s a good style to use if you have a good 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history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similar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 those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now.</w:t>
      </w:r>
    </w:p>
    <w:p w14:paraId="7CAE2BE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0D7CF75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Disadvan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  <w:u w:val="thick" w:color="000000"/>
        </w:rPr>
        <w:t>t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age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chronological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display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y</w:t>
      </w:r>
      <w:r w:rsidRPr="009708B5">
        <w:rPr>
          <w:rFonts w:asciiTheme="majorHAnsi" w:eastAsia="Arial" w:hAnsiTheme="majorHAnsi" w:cs="Arial"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weaknesses.</w:t>
      </w:r>
    </w:p>
    <w:p w14:paraId="323E835C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34241AE" w14:textId="77777777" w:rsidR="00A16920" w:rsidRPr="009708B5" w:rsidRDefault="001F40DE">
      <w:pPr>
        <w:ind w:left="114" w:right="1608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quickly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things like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g</w:t>
      </w:r>
      <w:r w:rsidRPr="009708B5">
        <w:rPr>
          <w:rFonts w:asciiTheme="majorHAnsi" w:eastAsia="Arial" w:hAnsiTheme="majorHAnsi" w:cs="Arial"/>
          <w:sz w:val="24"/>
          <w:szCs w:val="24"/>
        </w:rPr>
        <w:t>aps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employment,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frequent job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changes,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lack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>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lated to your job objective, recent graduation,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etc.</w:t>
      </w:r>
    </w:p>
    <w:p w14:paraId="3FDE8135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60FB5A7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The following page has an exa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ple of a chronological résumé.</w:t>
      </w:r>
    </w:p>
    <w:p w14:paraId="33B8BAFC" w14:textId="77777777" w:rsidR="00A16920" w:rsidRPr="009708B5" w:rsidRDefault="00A16920">
      <w:pPr>
        <w:spacing w:before="4" w:line="160" w:lineRule="exact"/>
        <w:rPr>
          <w:rFonts w:asciiTheme="majorHAnsi" w:hAnsiTheme="majorHAnsi"/>
          <w:sz w:val="16"/>
          <w:szCs w:val="16"/>
        </w:rPr>
      </w:pPr>
    </w:p>
    <w:p w14:paraId="50EA1DE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08AF8C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E767815" w14:textId="77777777" w:rsidR="00A16920" w:rsidRPr="009708B5" w:rsidRDefault="001F40DE">
      <w:pPr>
        <w:spacing w:before="19"/>
        <w:ind w:left="1799" w:right="1793"/>
        <w:jc w:val="center"/>
        <w:rPr>
          <w:rFonts w:asciiTheme="majorHAnsi" w:hAnsiTheme="majorHAnsi"/>
          <w:sz w:val="32"/>
          <w:szCs w:val="32"/>
        </w:rPr>
      </w:pPr>
      <w:r w:rsidRPr="009708B5">
        <w:rPr>
          <w:rFonts w:asciiTheme="majorHAnsi" w:hAnsiTheme="majorHAnsi"/>
          <w:b/>
          <w:sz w:val="32"/>
          <w:szCs w:val="32"/>
          <w:highlight w:val="lightGray"/>
        </w:rPr>
        <w:t>Federal</w:t>
      </w:r>
      <w:r w:rsidRPr="009708B5">
        <w:rPr>
          <w:rFonts w:asciiTheme="majorHAnsi" w:hAnsiTheme="majorHAnsi"/>
          <w:b/>
          <w:spacing w:val="-1"/>
          <w:sz w:val="32"/>
          <w:szCs w:val="32"/>
          <w:highlight w:val="lightGray"/>
        </w:rPr>
        <w:t xml:space="preserve"> </w:t>
      </w:r>
      <w:r w:rsidRPr="009708B5">
        <w:rPr>
          <w:rFonts w:asciiTheme="majorHAnsi" w:hAnsiTheme="majorHAnsi"/>
          <w:b/>
          <w:sz w:val="32"/>
          <w:szCs w:val="32"/>
          <w:highlight w:val="lightGray"/>
        </w:rPr>
        <w:t>Résumé</w:t>
      </w:r>
      <w:r w:rsidRPr="009708B5">
        <w:rPr>
          <w:rFonts w:asciiTheme="majorHAnsi" w:hAnsiTheme="majorHAnsi"/>
          <w:b/>
          <w:spacing w:val="-1"/>
          <w:sz w:val="32"/>
          <w:szCs w:val="32"/>
          <w:highlight w:val="lightGray"/>
        </w:rPr>
        <w:t xml:space="preserve"> </w:t>
      </w:r>
      <w:r w:rsidRPr="009708B5">
        <w:rPr>
          <w:rFonts w:asciiTheme="majorHAnsi" w:hAnsiTheme="majorHAnsi"/>
          <w:b/>
          <w:sz w:val="32"/>
          <w:szCs w:val="32"/>
          <w:highlight w:val="lightGray"/>
        </w:rPr>
        <w:t>Format – Samp</w:t>
      </w:r>
      <w:r w:rsidRPr="009708B5">
        <w:rPr>
          <w:rFonts w:asciiTheme="majorHAnsi" w:hAnsiTheme="majorHAnsi"/>
          <w:b/>
          <w:spacing w:val="-1"/>
          <w:sz w:val="32"/>
          <w:szCs w:val="32"/>
          <w:highlight w:val="lightGray"/>
        </w:rPr>
        <w:t>l</w:t>
      </w:r>
      <w:r w:rsidRPr="009708B5">
        <w:rPr>
          <w:rFonts w:asciiTheme="majorHAnsi" w:hAnsiTheme="majorHAnsi"/>
          <w:b/>
          <w:sz w:val="32"/>
          <w:szCs w:val="32"/>
          <w:highlight w:val="lightGray"/>
        </w:rPr>
        <w:t>e Résu</w:t>
      </w:r>
      <w:r w:rsidRPr="009708B5">
        <w:rPr>
          <w:rFonts w:asciiTheme="majorHAnsi" w:hAnsiTheme="majorHAnsi"/>
          <w:b/>
          <w:spacing w:val="-2"/>
          <w:sz w:val="32"/>
          <w:szCs w:val="32"/>
          <w:highlight w:val="lightGray"/>
        </w:rPr>
        <w:t>m</w:t>
      </w:r>
      <w:r w:rsidRPr="009708B5">
        <w:rPr>
          <w:rFonts w:asciiTheme="majorHAnsi" w:hAnsiTheme="majorHAnsi"/>
          <w:b/>
          <w:sz w:val="32"/>
          <w:szCs w:val="32"/>
          <w:highlight w:val="lightGray"/>
        </w:rPr>
        <w:t>é</w:t>
      </w:r>
    </w:p>
    <w:p w14:paraId="11E9814B" w14:textId="77777777" w:rsidR="00A16920" w:rsidRPr="009708B5" w:rsidRDefault="00A16920">
      <w:pPr>
        <w:spacing w:before="2" w:line="120" w:lineRule="exact"/>
        <w:rPr>
          <w:rFonts w:asciiTheme="majorHAnsi" w:hAnsiTheme="majorHAnsi"/>
          <w:sz w:val="12"/>
          <w:szCs w:val="12"/>
        </w:rPr>
      </w:pPr>
    </w:p>
    <w:p w14:paraId="4611CE8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42DA275" w14:textId="77777777" w:rsidR="00A16920" w:rsidRPr="009708B5" w:rsidRDefault="001F40DE">
      <w:pPr>
        <w:ind w:left="3770" w:right="3765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John M. Pushrock</w:t>
      </w:r>
    </w:p>
    <w:p w14:paraId="55BE34ED" w14:textId="77777777" w:rsidR="00A16920" w:rsidRPr="009708B5" w:rsidRDefault="001F40DE">
      <w:pPr>
        <w:spacing w:line="260" w:lineRule="exact"/>
        <w:ind w:left="3825" w:right="3820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111 Narrow Street</w:t>
      </w:r>
    </w:p>
    <w:p w14:paraId="7D013A71" w14:textId="77777777" w:rsidR="00A16920" w:rsidRPr="009708B5" w:rsidRDefault="001F40DE">
      <w:pPr>
        <w:ind w:left="3712" w:right="3706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Anytown, CA 92655</w:t>
      </w:r>
    </w:p>
    <w:p w14:paraId="332BF2CB" w14:textId="77777777" w:rsidR="00A16920" w:rsidRPr="009708B5" w:rsidRDefault="001F40DE">
      <w:pPr>
        <w:ind w:left="3461" w:right="3456" w:firstLine="1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H</w:t>
      </w:r>
      <w:r w:rsidRPr="009708B5">
        <w:rPr>
          <w:rFonts w:asciiTheme="majorHAnsi" w:hAnsiTheme="majorHAnsi"/>
          <w:spacing w:val="1"/>
          <w:sz w:val="24"/>
          <w:szCs w:val="24"/>
        </w:rPr>
        <w:t>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e: (949)XXX-XXXX Work: (949)111-XXXX </w:t>
      </w:r>
      <w:r w:rsidRPr="009708B5">
        <w:rPr>
          <w:rFonts w:asciiTheme="majorHAnsi" w:hAnsiTheme="majorHAnsi"/>
          <w:b/>
          <w:sz w:val="24"/>
          <w:szCs w:val="24"/>
        </w:rPr>
        <w:t xml:space="preserve">Email: </w:t>
      </w:r>
      <w:hyperlink r:id="rId19">
        <w:r w:rsidRPr="009708B5">
          <w:rPr>
            <w:rFonts w:asciiTheme="majorHAnsi" w:hAnsiTheme="majorHAnsi"/>
            <w:b/>
            <w:color w:val="0000FF"/>
            <w:sz w:val="24"/>
            <w:szCs w:val="24"/>
            <w:u w:val="thick" w:color="0000FF"/>
          </w:rPr>
          <w:t>JMP@AAA</w:t>
        </w:r>
        <w:r w:rsidRPr="009708B5">
          <w:rPr>
            <w:rFonts w:asciiTheme="majorHAnsi" w:hAnsiTheme="majorHAnsi"/>
            <w:b/>
            <w:color w:val="0000FF"/>
            <w:spacing w:val="1"/>
            <w:sz w:val="24"/>
            <w:szCs w:val="24"/>
            <w:u w:val="thick" w:color="0000FF"/>
          </w:rPr>
          <w:t>.</w:t>
        </w:r>
        <w:r w:rsidRPr="009708B5">
          <w:rPr>
            <w:rFonts w:asciiTheme="majorHAnsi" w:hAnsiTheme="majorHAnsi"/>
            <w:b/>
            <w:color w:val="0000FF"/>
            <w:sz w:val="24"/>
            <w:szCs w:val="24"/>
            <w:u w:val="thick" w:color="0000FF"/>
          </w:rPr>
          <w:t>Com</w:t>
        </w:r>
      </w:hyperlink>
    </w:p>
    <w:p w14:paraId="380E2565" w14:textId="77777777" w:rsidR="00A16920" w:rsidRPr="009708B5" w:rsidRDefault="00A16920">
      <w:pPr>
        <w:spacing w:before="2" w:line="120" w:lineRule="exact"/>
        <w:rPr>
          <w:rFonts w:asciiTheme="majorHAnsi" w:hAnsiTheme="majorHAnsi"/>
          <w:sz w:val="13"/>
          <w:szCs w:val="13"/>
        </w:rPr>
      </w:pPr>
    </w:p>
    <w:p w14:paraId="11BD70C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B9B668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3B8BDF5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Social Sec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b/>
          <w:sz w:val="24"/>
          <w:szCs w:val="24"/>
        </w:rPr>
        <w:t>rity Number: 123-45-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X</w:t>
      </w:r>
      <w:r w:rsidRPr="009708B5">
        <w:rPr>
          <w:rFonts w:asciiTheme="majorHAnsi" w:hAnsiTheme="majorHAnsi"/>
          <w:b/>
          <w:sz w:val="24"/>
          <w:szCs w:val="24"/>
        </w:rPr>
        <w:t>XXX</w:t>
      </w:r>
    </w:p>
    <w:p w14:paraId="615C17F9" w14:textId="77777777" w:rsidR="00A16920" w:rsidRPr="009708B5" w:rsidRDefault="001F40DE">
      <w:pPr>
        <w:spacing w:before="57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United St</w:t>
      </w:r>
      <w:r w:rsidRPr="009708B5">
        <w:rPr>
          <w:rFonts w:asciiTheme="majorHAnsi" w:hAnsiTheme="majorHAnsi"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t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s Citi</w:t>
      </w:r>
      <w:r w:rsidRPr="009708B5">
        <w:rPr>
          <w:rFonts w:asciiTheme="majorHAnsi" w:hAnsiTheme="majorHAnsi"/>
          <w:spacing w:val="-1"/>
          <w:sz w:val="24"/>
          <w:szCs w:val="24"/>
        </w:rPr>
        <w:t>z</w:t>
      </w:r>
      <w:r w:rsidRPr="009708B5">
        <w:rPr>
          <w:rFonts w:asciiTheme="majorHAnsi" w:hAnsiTheme="majorHAnsi"/>
          <w:sz w:val="24"/>
          <w:szCs w:val="24"/>
        </w:rPr>
        <w:t>en</w:t>
      </w:r>
    </w:p>
    <w:p w14:paraId="25109F99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No Veterans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Preference</w:t>
      </w:r>
    </w:p>
    <w:p w14:paraId="09C778E4" w14:textId="77777777" w:rsidR="00A16920" w:rsidRPr="009708B5" w:rsidRDefault="001F40DE">
      <w:pPr>
        <w:ind w:left="114" w:right="2943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Highest </w:t>
      </w:r>
      <w:r w:rsidRPr="009708B5">
        <w:rPr>
          <w:rFonts w:asciiTheme="majorHAnsi" w:hAnsiTheme="majorHAnsi"/>
          <w:sz w:val="24"/>
          <w:szCs w:val="24"/>
        </w:rPr>
        <w:t>Position: GS-512-13 Internal Revenue Agent (1998-2002) May Conta</w:t>
      </w:r>
      <w:r w:rsidRPr="009708B5">
        <w:rPr>
          <w:rFonts w:asciiTheme="majorHAnsi" w:hAnsiTheme="majorHAnsi"/>
          <w:spacing w:val="-1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t Curre</w:t>
      </w:r>
      <w:r w:rsidRPr="009708B5">
        <w:rPr>
          <w:rFonts w:asciiTheme="majorHAnsi" w:hAnsiTheme="majorHAnsi"/>
          <w:spacing w:val="-1"/>
          <w:sz w:val="24"/>
          <w:szCs w:val="24"/>
        </w:rPr>
        <w:t>n</w:t>
      </w:r>
      <w:r w:rsidRPr="009708B5">
        <w:rPr>
          <w:rFonts w:asciiTheme="majorHAnsi" w:hAnsiTheme="majorHAnsi"/>
          <w:sz w:val="24"/>
          <w:szCs w:val="24"/>
        </w:rPr>
        <w:t>t Supervis</w:t>
      </w:r>
      <w:r w:rsidRPr="009708B5">
        <w:rPr>
          <w:rFonts w:asciiTheme="majorHAnsi" w:hAnsiTheme="majorHAnsi"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sz w:val="24"/>
          <w:szCs w:val="24"/>
        </w:rPr>
        <w:t>r: S</w:t>
      </w:r>
      <w:r w:rsidRPr="009708B5">
        <w:rPr>
          <w:rFonts w:asciiTheme="majorHAnsi" w:hAnsiTheme="majorHAnsi"/>
          <w:spacing w:val="-1"/>
          <w:sz w:val="24"/>
          <w:szCs w:val="24"/>
        </w:rPr>
        <w:t>h</w:t>
      </w:r>
      <w:r w:rsidRPr="009708B5">
        <w:rPr>
          <w:rFonts w:asciiTheme="majorHAnsi" w:hAnsiTheme="majorHAnsi"/>
          <w:sz w:val="24"/>
          <w:szCs w:val="24"/>
        </w:rPr>
        <w:t>irley Mat</w:t>
      </w:r>
      <w:r w:rsidRPr="009708B5">
        <w:rPr>
          <w:rFonts w:asciiTheme="majorHAnsi" w:hAnsiTheme="majorHAnsi"/>
          <w:spacing w:val="-1"/>
          <w:sz w:val="24"/>
          <w:szCs w:val="24"/>
        </w:rPr>
        <w:t>he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atico</w:t>
      </w:r>
    </w:p>
    <w:p w14:paraId="4475812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AE92D41" w14:textId="77777777" w:rsidR="00A16920" w:rsidRPr="009708B5" w:rsidRDefault="001F40DE">
      <w:pPr>
        <w:ind w:left="114" w:right="593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Vacancy Infor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ation: Announc</w:t>
      </w:r>
      <w:r w:rsidRPr="009708B5">
        <w:rPr>
          <w:rFonts w:asciiTheme="majorHAnsi" w:hAnsiTheme="majorHAnsi"/>
          <w:spacing w:val="2"/>
          <w:sz w:val="24"/>
          <w:szCs w:val="24"/>
        </w:rPr>
        <w:t>e</w:t>
      </w:r>
      <w:r w:rsidRPr="009708B5">
        <w:rPr>
          <w:rFonts w:asciiTheme="majorHAnsi" w:hAnsiTheme="majorHAnsi"/>
          <w:spacing w:val="-1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ent nu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ber X77-20003</w:t>
      </w:r>
    </w:p>
    <w:p w14:paraId="0E7A0044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Job Title: Supervisory Accountant GS-511-14</w:t>
      </w:r>
    </w:p>
    <w:p w14:paraId="7968E8AC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48B3029F" w14:textId="77777777" w:rsidR="00A16920" w:rsidRPr="009708B5" w:rsidRDefault="001F40DE">
      <w:pPr>
        <w:ind w:left="3667" w:right="3661"/>
        <w:jc w:val="center"/>
        <w:rPr>
          <w:rFonts w:asciiTheme="majorHAnsi" w:hAnsiTheme="majorHAnsi"/>
          <w:sz w:val="28"/>
          <w:szCs w:val="28"/>
        </w:rPr>
      </w:pPr>
      <w:r w:rsidRPr="009708B5">
        <w:rPr>
          <w:rFonts w:asciiTheme="majorHAnsi" w:hAnsiTheme="majorHAnsi"/>
          <w:b/>
          <w:sz w:val="28"/>
          <w:szCs w:val="28"/>
        </w:rPr>
        <w:t>Career</w:t>
      </w:r>
      <w:r w:rsidRPr="009708B5">
        <w:rPr>
          <w:rFonts w:asciiTheme="majorHAnsi" w:hAnsiTheme="majorHAnsi"/>
          <w:b/>
          <w:spacing w:val="-8"/>
          <w:sz w:val="28"/>
          <w:szCs w:val="28"/>
        </w:rPr>
        <w:t xml:space="preserve"> </w:t>
      </w:r>
      <w:r w:rsidRPr="009708B5">
        <w:rPr>
          <w:rFonts w:asciiTheme="majorHAnsi" w:hAnsiTheme="majorHAnsi"/>
          <w:b/>
          <w:w w:val="99"/>
          <w:sz w:val="28"/>
          <w:szCs w:val="28"/>
        </w:rPr>
        <w:t>Summary</w:t>
      </w:r>
    </w:p>
    <w:p w14:paraId="16787C95" w14:textId="77777777" w:rsidR="00A16920" w:rsidRPr="009708B5" w:rsidRDefault="001F40DE">
      <w:pPr>
        <w:spacing w:before="56"/>
        <w:ind w:left="173" w:right="1106" w:hanging="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Have achie</w:t>
      </w:r>
      <w:r w:rsidRPr="009708B5">
        <w:rPr>
          <w:rFonts w:asciiTheme="majorHAnsi" w:hAnsiTheme="majorHAnsi"/>
          <w:spacing w:val="-1"/>
          <w:sz w:val="24"/>
          <w:szCs w:val="24"/>
        </w:rPr>
        <w:t>v</w:t>
      </w:r>
      <w:r w:rsidRPr="009708B5">
        <w:rPr>
          <w:rFonts w:asciiTheme="majorHAnsi" w:hAnsiTheme="majorHAnsi"/>
          <w:sz w:val="24"/>
          <w:szCs w:val="24"/>
        </w:rPr>
        <w:t>ed progre</w:t>
      </w:r>
      <w:r w:rsidRPr="009708B5">
        <w:rPr>
          <w:rFonts w:asciiTheme="majorHAnsi" w:hAnsiTheme="majorHAnsi"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sz w:val="24"/>
          <w:szCs w:val="24"/>
        </w:rPr>
        <w:t xml:space="preserve">sively </w:t>
      </w:r>
      <w:r w:rsidRPr="009708B5">
        <w:rPr>
          <w:rFonts w:asciiTheme="majorHAnsi" w:hAnsiTheme="majorHAnsi"/>
          <w:sz w:val="24"/>
          <w:szCs w:val="24"/>
        </w:rPr>
        <w:t>higher positio</w:t>
      </w:r>
      <w:r w:rsidRPr="009708B5">
        <w:rPr>
          <w:rFonts w:asciiTheme="majorHAnsi" w:hAnsiTheme="majorHAnsi"/>
          <w:spacing w:val="-1"/>
          <w:sz w:val="24"/>
          <w:szCs w:val="24"/>
        </w:rPr>
        <w:t>n</w:t>
      </w:r>
      <w:r w:rsidRPr="009708B5">
        <w:rPr>
          <w:rFonts w:asciiTheme="majorHAnsi" w:hAnsiTheme="majorHAnsi"/>
          <w:sz w:val="24"/>
          <w:szCs w:val="24"/>
        </w:rPr>
        <w:t>s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with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ore responsibility as an IRS Revenue Agent interpret</w:t>
      </w:r>
      <w:r w:rsidRPr="009708B5">
        <w:rPr>
          <w:rFonts w:asciiTheme="majorHAnsi" w:hAnsiTheme="majorHAnsi"/>
          <w:spacing w:val="-1"/>
          <w:sz w:val="24"/>
          <w:szCs w:val="24"/>
        </w:rPr>
        <w:t>i</w:t>
      </w:r>
      <w:r w:rsidRPr="009708B5">
        <w:rPr>
          <w:rFonts w:asciiTheme="majorHAnsi" w:hAnsiTheme="majorHAnsi"/>
          <w:sz w:val="24"/>
          <w:szCs w:val="24"/>
        </w:rPr>
        <w:t>ng Revenue Codes and conducting 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puterized audits. Recognized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as having </w:t>
      </w:r>
      <w:r w:rsidRPr="009708B5">
        <w:rPr>
          <w:rFonts w:asciiTheme="majorHAnsi" w:hAnsiTheme="majorHAnsi"/>
          <w:spacing w:val="-1"/>
          <w:sz w:val="24"/>
          <w:szCs w:val="24"/>
        </w:rPr>
        <w:t>p</w:t>
      </w:r>
      <w:r w:rsidRPr="009708B5">
        <w:rPr>
          <w:rFonts w:asciiTheme="majorHAnsi" w:hAnsiTheme="majorHAnsi"/>
          <w:sz w:val="24"/>
          <w:szCs w:val="24"/>
        </w:rPr>
        <w:t>roven stren</w:t>
      </w:r>
      <w:r w:rsidRPr="009708B5">
        <w:rPr>
          <w:rFonts w:asciiTheme="majorHAnsi" w:hAnsiTheme="majorHAnsi"/>
          <w:spacing w:val="-1"/>
          <w:sz w:val="24"/>
          <w:szCs w:val="24"/>
        </w:rPr>
        <w:t>g</w:t>
      </w:r>
      <w:r w:rsidRPr="009708B5">
        <w:rPr>
          <w:rFonts w:asciiTheme="majorHAnsi" w:hAnsiTheme="majorHAnsi"/>
          <w:sz w:val="24"/>
          <w:szCs w:val="24"/>
        </w:rPr>
        <w:t>ths in communications and accounting principles with the a</w:t>
      </w:r>
      <w:r w:rsidRPr="009708B5">
        <w:rPr>
          <w:rFonts w:asciiTheme="majorHAnsi" w:hAnsiTheme="majorHAnsi"/>
          <w:spacing w:val="-1"/>
          <w:sz w:val="24"/>
          <w:szCs w:val="24"/>
        </w:rPr>
        <w:t>b</w:t>
      </w:r>
      <w:r w:rsidRPr="009708B5">
        <w:rPr>
          <w:rFonts w:asciiTheme="majorHAnsi" w:hAnsiTheme="majorHAnsi"/>
          <w:sz w:val="24"/>
          <w:szCs w:val="24"/>
        </w:rPr>
        <w:t>ility to sol</w:t>
      </w:r>
      <w:r w:rsidRPr="009708B5">
        <w:rPr>
          <w:rFonts w:asciiTheme="majorHAnsi" w:hAnsiTheme="majorHAnsi"/>
          <w:spacing w:val="-1"/>
          <w:sz w:val="24"/>
          <w:szCs w:val="24"/>
        </w:rPr>
        <w:t>v</w:t>
      </w:r>
      <w:r w:rsidRPr="009708B5">
        <w:rPr>
          <w:rFonts w:asciiTheme="majorHAnsi" w:hAnsiTheme="majorHAnsi"/>
          <w:sz w:val="24"/>
          <w:szCs w:val="24"/>
        </w:rPr>
        <w:t>e proble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s creati</w:t>
      </w:r>
      <w:r w:rsidRPr="009708B5">
        <w:rPr>
          <w:rFonts w:asciiTheme="majorHAnsi" w:hAnsiTheme="majorHAnsi"/>
          <w:spacing w:val="-1"/>
          <w:sz w:val="24"/>
          <w:szCs w:val="24"/>
        </w:rPr>
        <w:t>v</w:t>
      </w:r>
      <w:r w:rsidRPr="009708B5">
        <w:rPr>
          <w:rFonts w:asciiTheme="majorHAnsi" w:hAnsiTheme="majorHAnsi"/>
          <w:sz w:val="24"/>
          <w:szCs w:val="24"/>
        </w:rPr>
        <w:t>ely</w:t>
      </w:r>
      <w:r w:rsidRPr="009708B5">
        <w:rPr>
          <w:rFonts w:asciiTheme="majorHAnsi" w:hAnsiTheme="majorHAnsi"/>
          <w:sz w:val="24"/>
          <w:szCs w:val="24"/>
        </w:rPr>
        <w:t>.</w:t>
      </w:r>
    </w:p>
    <w:p w14:paraId="27502C68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49C4682C" w14:textId="77777777" w:rsidR="00A16920" w:rsidRPr="009708B5" w:rsidRDefault="001F40DE">
      <w:pPr>
        <w:ind w:left="3659" w:right="3654"/>
        <w:jc w:val="center"/>
        <w:rPr>
          <w:rFonts w:asciiTheme="majorHAnsi" w:hAnsiTheme="majorHAnsi"/>
          <w:sz w:val="28"/>
          <w:szCs w:val="28"/>
        </w:rPr>
      </w:pPr>
      <w:r w:rsidRPr="009708B5">
        <w:rPr>
          <w:rFonts w:asciiTheme="majorHAnsi" w:hAnsiTheme="majorHAnsi"/>
          <w:b/>
          <w:sz w:val="28"/>
          <w:szCs w:val="28"/>
        </w:rPr>
        <w:t>Work</w:t>
      </w:r>
      <w:r w:rsidRPr="009708B5">
        <w:rPr>
          <w:rFonts w:asciiTheme="majorHAnsi" w:hAnsiTheme="majorHAnsi"/>
          <w:b/>
          <w:spacing w:val="-7"/>
          <w:sz w:val="28"/>
          <w:szCs w:val="28"/>
        </w:rPr>
        <w:t xml:space="preserve"> </w:t>
      </w:r>
      <w:r w:rsidRPr="009708B5">
        <w:rPr>
          <w:rFonts w:asciiTheme="majorHAnsi" w:hAnsiTheme="majorHAnsi"/>
          <w:b/>
          <w:w w:val="99"/>
          <w:sz w:val="28"/>
          <w:szCs w:val="28"/>
        </w:rPr>
        <w:t>E</w:t>
      </w:r>
      <w:r w:rsidRPr="009708B5">
        <w:rPr>
          <w:rFonts w:asciiTheme="majorHAnsi" w:hAnsiTheme="majorHAnsi"/>
          <w:b/>
          <w:spacing w:val="2"/>
          <w:w w:val="99"/>
          <w:sz w:val="28"/>
          <w:szCs w:val="28"/>
        </w:rPr>
        <w:t>x</w:t>
      </w:r>
      <w:r w:rsidRPr="009708B5">
        <w:rPr>
          <w:rFonts w:asciiTheme="majorHAnsi" w:hAnsiTheme="majorHAnsi"/>
          <w:b/>
          <w:sz w:val="28"/>
          <w:szCs w:val="28"/>
        </w:rPr>
        <w:t>perie</w:t>
      </w:r>
      <w:r w:rsidRPr="009708B5">
        <w:rPr>
          <w:rFonts w:asciiTheme="majorHAnsi" w:hAnsiTheme="majorHAnsi"/>
          <w:b/>
          <w:spacing w:val="2"/>
          <w:sz w:val="28"/>
          <w:szCs w:val="28"/>
        </w:rPr>
        <w:t>n</w:t>
      </w:r>
      <w:r w:rsidRPr="009708B5">
        <w:rPr>
          <w:rFonts w:asciiTheme="majorHAnsi" w:hAnsiTheme="majorHAnsi"/>
          <w:b/>
          <w:sz w:val="28"/>
          <w:szCs w:val="28"/>
        </w:rPr>
        <w:t>ce</w:t>
      </w:r>
    </w:p>
    <w:p w14:paraId="0EDD4A63" w14:textId="77777777" w:rsidR="00A16920" w:rsidRPr="009708B5" w:rsidRDefault="00A16920">
      <w:pPr>
        <w:spacing w:before="2" w:line="120" w:lineRule="exact"/>
        <w:rPr>
          <w:rFonts w:asciiTheme="majorHAnsi" w:hAnsiTheme="majorHAnsi"/>
          <w:sz w:val="13"/>
          <w:szCs w:val="13"/>
        </w:rPr>
      </w:pPr>
    </w:p>
    <w:p w14:paraId="5A7B68B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B6E2461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Internal Revenue Service                                                                           </w:t>
      </w:r>
      <w:r w:rsidRPr="009708B5">
        <w:rPr>
          <w:rFonts w:asciiTheme="majorHAnsi" w:hAnsiTheme="majorHAnsi"/>
          <w:b/>
          <w:spacing w:val="54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02/1997 to Present</w:t>
      </w:r>
    </w:p>
    <w:p w14:paraId="5B767188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2222 Avila Road, Suite 3333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                              </w:t>
      </w:r>
      <w:r w:rsidRPr="009708B5">
        <w:rPr>
          <w:rFonts w:asciiTheme="majorHAnsi" w:hAnsiTheme="majorHAnsi"/>
          <w:spacing w:val="27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Laguna Niguel, CA 92677</w:t>
      </w:r>
    </w:p>
    <w:p w14:paraId="69EE5581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May Contact Manager: Shirley Mathe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atico                                                 </w:t>
      </w:r>
      <w:r w:rsidRPr="009708B5">
        <w:rPr>
          <w:rFonts w:asciiTheme="majorHAnsi" w:hAnsiTheme="majorHAnsi"/>
          <w:spacing w:val="14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(949) 360-XXXX</w:t>
      </w:r>
    </w:p>
    <w:p w14:paraId="775333AA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40 hours per week                                                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              $79,000 per year</w:t>
      </w:r>
    </w:p>
    <w:p w14:paraId="4DF1FFFC" w14:textId="77777777" w:rsidR="00A16920" w:rsidRPr="009708B5" w:rsidRDefault="00A16920">
      <w:pPr>
        <w:spacing w:before="2" w:line="140" w:lineRule="exact"/>
        <w:rPr>
          <w:rFonts w:asciiTheme="majorHAnsi" w:hAnsiTheme="majorHAnsi"/>
          <w:sz w:val="15"/>
          <w:szCs w:val="15"/>
        </w:rPr>
      </w:pPr>
    </w:p>
    <w:p w14:paraId="57F650D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F894B3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116318C" w14:textId="77777777" w:rsidR="00A16920" w:rsidRPr="009708B5" w:rsidRDefault="001F40DE">
      <w:pPr>
        <w:ind w:left="114" w:right="242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puter Audit Specialist, GS-513-13 –  Lead a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team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of Rev</w:t>
      </w:r>
      <w:r w:rsidRPr="009708B5">
        <w:rPr>
          <w:rFonts w:asciiTheme="majorHAnsi" w:hAnsiTheme="majorHAnsi"/>
          <w:spacing w:val="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nue Agents and Tax Auditors in developing and conducting elect</w:t>
      </w:r>
      <w:r w:rsidRPr="009708B5">
        <w:rPr>
          <w:rFonts w:asciiTheme="majorHAnsi" w:hAnsiTheme="majorHAnsi"/>
          <w:spacing w:val="-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onic audits of taxpayer</w:t>
      </w:r>
      <w:r w:rsidRPr="009708B5">
        <w:rPr>
          <w:rFonts w:asciiTheme="majorHAnsi" w:hAnsiTheme="majorHAnsi"/>
          <w:spacing w:val="1"/>
          <w:sz w:val="24"/>
          <w:szCs w:val="24"/>
        </w:rPr>
        <w:t>’</w:t>
      </w:r>
      <w:r w:rsidRPr="009708B5">
        <w:rPr>
          <w:rFonts w:asciiTheme="majorHAnsi" w:hAnsiTheme="majorHAnsi"/>
          <w:sz w:val="24"/>
          <w:szCs w:val="24"/>
        </w:rPr>
        <w:t>s computerized records.</w:t>
      </w:r>
    </w:p>
    <w:p w14:paraId="7B77C224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3C5FC9B4" w14:textId="77777777" w:rsidR="00A16920" w:rsidRPr="009708B5" w:rsidRDefault="001F40DE">
      <w:pPr>
        <w:ind w:left="4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Reduced </w:t>
      </w:r>
      <w:r w:rsidRPr="009708B5">
        <w:rPr>
          <w:rFonts w:asciiTheme="majorHAnsi" w:hAnsiTheme="majorHAnsi"/>
          <w:sz w:val="24"/>
          <w:szCs w:val="24"/>
        </w:rPr>
        <w:t>audit ti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e by </w:t>
      </w:r>
      <w:r w:rsidRPr="009708B5">
        <w:rPr>
          <w:rFonts w:asciiTheme="majorHAnsi" w:hAnsiTheme="majorHAnsi"/>
          <w:sz w:val="24"/>
          <w:szCs w:val="24"/>
          <w:u w:val="single" w:color="000000"/>
        </w:rPr>
        <w:t xml:space="preserve">              </w:t>
      </w:r>
      <w:r w:rsidRPr="009708B5">
        <w:rPr>
          <w:rFonts w:asciiTheme="majorHAnsi" w:hAnsiTheme="majorHAnsi"/>
          <w:sz w:val="24"/>
          <w:szCs w:val="24"/>
        </w:rPr>
        <w:t xml:space="preserve"> without loss of revenue by </w:t>
      </w:r>
      <w:r w:rsidRPr="009708B5">
        <w:rPr>
          <w:rFonts w:asciiTheme="majorHAnsi" w:hAnsiTheme="majorHAnsi"/>
          <w:sz w:val="24"/>
          <w:szCs w:val="24"/>
          <w:u w:val="single" w:color="000000"/>
        </w:rPr>
        <w:t xml:space="preserve">                </w:t>
      </w:r>
      <w:r w:rsidRPr="009708B5">
        <w:rPr>
          <w:rFonts w:asciiTheme="majorHAnsi" w:hAnsiTheme="majorHAnsi"/>
          <w:sz w:val="24"/>
          <w:szCs w:val="24"/>
        </w:rPr>
        <w:t>.</w:t>
      </w:r>
    </w:p>
    <w:p w14:paraId="41C9C426" w14:textId="77777777" w:rsidR="00A16920" w:rsidRPr="009708B5" w:rsidRDefault="001F40DE">
      <w:pPr>
        <w:ind w:left="4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Received </w:t>
      </w:r>
      <w:r w:rsidRPr="009708B5">
        <w:rPr>
          <w:rFonts w:asciiTheme="majorHAnsi" w:hAnsiTheme="majorHAnsi"/>
          <w:spacing w:val="-2"/>
          <w:sz w:val="24"/>
          <w:szCs w:val="24"/>
        </w:rPr>
        <w:t>C</w:t>
      </w:r>
      <w:r w:rsidRPr="009708B5">
        <w:rPr>
          <w:rFonts w:asciiTheme="majorHAnsi" w:hAnsiTheme="majorHAnsi"/>
          <w:spacing w:val="1"/>
          <w:sz w:val="24"/>
          <w:szCs w:val="24"/>
        </w:rPr>
        <w:t>o</w:t>
      </w:r>
      <w:r w:rsidRPr="009708B5">
        <w:rPr>
          <w:rFonts w:asciiTheme="majorHAnsi" w:hAnsiTheme="majorHAnsi"/>
          <w:sz w:val="24"/>
          <w:szCs w:val="24"/>
        </w:rPr>
        <w:t>m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issioner’s Award for </w:t>
      </w:r>
      <w:r w:rsidRPr="009708B5">
        <w:rPr>
          <w:rFonts w:asciiTheme="majorHAnsi" w:hAnsiTheme="majorHAnsi"/>
          <w:sz w:val="24"/>
          <w:szCs w:val="24"/>
          <w:u w:val="single" w:color="000000"/>
        </w:rPr>
        <w:t xml:space="preserve">                              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.</w:t>
      </w:r>
    </w:p>
    <w:p w14:paraId="7476C3C3" w14:textId="77777777" w:rsidR="00A16920" w:rsidRPr="009708B5" w:rsidRDefault="001F40DE">
      <w:pPr>
        <w:spacing w:line="280" w:lineRule="exact"/>
        <w:ind w:left="4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Increased I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R</w:t>
      </w:r>
      <w:r w:rsidRPr="009708B5">
        <w:rPr>
          <w:rFonts w:asciiTheme="majorHAnsi" w:hAnsiTheme="majorHAnsi"/>
          <w:position w:val="-1"/>
          <w:sz w:val="24"/>
          <w:szCs w:val="24"/>
        </w:rPr>
        <w:t xml:space="preserve">S Tax Auditor proficiency by </w:t>
      </w:r>
      <w:r w:rsidRPr="009708B5">
        <w:rPr>
          <w:rFonts w:asciiTheme="majorHAnsi" w:hAnsiTheme="majorHAnsi"/>
          <w:position w:val="-1"/>
          <w:sz w:val="24"/>
          <w:szCs w:val="24"/>
          <w:u w:val="single" w:color="000000"/>
        </w:rPr>
        <w:t xml:space="preserve">                                    </w:t>
      </w:r>
      <w:r w:rsidRPr="009708B5">
        <w:rPr>
          <w:rFonts w:asciiTheme="majorHAnsi" w:hAnsiTheme="majorHAnsi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.</w:t>
      </w:r>
    </w:p>
    <w:p w14:paraId="0B410781" w14:textId="77777777" w:rsidR="00A16920" w:rsidRPr="009708B5" w:rsidRDefault="001F40DE">
      <w:pPr>
        <w:tabs>
          <w:tab w:val="left" w:pos="820"/>
        </w:tabs>
        <w:spacing w:before="20" w:line="260" w:lineRule="exact"/>
        <w:ind w:left="834" w:right="432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lastRenderedPageBreak/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 xml:space="preserve">Developed and wrote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pacing w:val="2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nual for auditing p</w:t>
      </w:r>
      <w:r w:rsidRPr="009708B5">
        <w:rPr>
          <w:rFonts w:asciiTheme="majorHAnsi" w:hAnsiTheme="majorHAnsi"/>
          <w:spacing w:val="-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 xml:space="preserve">ocedures for </w:t>
      </w:r>
      <w:r w:rsidRPr="009708B5">
        <w:rPr>
          <w:rFonts w:asciiTheme="majorHAnsi" w:hAnsiTheme="majorHAnsi"/>
          <w:sz w:val="24"/>
          <w:szCs w:val="24"/>
          <w:u w:val="single" w:color="000000"/>
        </w:rPr>
        <w:t xml:space="preserve">                </w:t>
      </w:r>
      <w:r w:rsidRPr="009708B5">
        <w:rPr>
          <w:rFonts w:asciiTheme="majorHAnsi" w:hAnsiTheme="majorHAnsi"/>
          <w:sz w:val="24"/>
          <w:szCs w:val="24"/>
        </w:rPr>
        <w:t xml:space="preserve"> which resulted in special com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endation from </w:t>
      </w:r>
      <w:r w:rsidRPr="009708B5">
        <w:rPr>
          <w:rFonts w:asciiTheme="majorHAnsi" w:hAnsiTheme="majorHAnsi"/>
          <w:sz w:val="24"/>
          <w:szCs w:val="24"/>
          <w:u w:val="single" w:color="000000"/>
        </w:rPr>
        <w:t xml:space="preserve">                                  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.</w:t>
      </w:r>
    </w:p>
    <w:p w14:paraId="58C9967C" w14:textId="77777777" w:rsidR="00A16920" w:rsidRPr="009708B5" w:rsidRDefault="001F40DE">
      <w:pPr>
        <w:tabs>
          <w:tab w:val="left" w:pos="820"/>
        </w:tabs>
        <w:spacing w:before="19" w:line="260" w:lineRule="exact"/>
        <w:ind w:left="834" w:right="84" w:hanging="360"/>
        <w:rPr>
          <w:rFonts w:asciiTheme="majorHAnsi" w:hAnsiTheme="majorHAnsi"/>
          <w:sz w:val="24"/>
          <w:szCs w:val="24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 xml:space="preserve">Taught IRS Revenue Agent CPE courses in </w:t>
      </w:r>
      <w:r w:rsidRPr="009708B5">
        <w:rPr>
          <w:rFonts w:asciiTheme="majorHAnsi" w:hAnsiTheme="majorHAnsi"/>
          <w:sz w:val="24"/>
          <w:szCs w:val="24"/>
          <w:u w:val="single" w:color="000000"/>
        </w:rPr>
        <w:t xml:space="preserve">                                </w:t>
      </w:r>
      <w:r w:rsidRPr="009708B5">
        <w:rPr>
          <w:rFonts w:asciiTheme="majorHAnsi" w:hAnsiTheme="majorHAnsi"/>
          <w:sz w:val="24"/>
          <w:szCs w:val="24"/>
        </w:rPr>
        <w:t xml:space="preserve">.  Participant evaluations rated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y delivery as outstanding and above average.</w:t>
      </w:r>
    </w:p>
    <w:p w14:paraId="489EFCD8" w14:textId="77777777" w:rsidR="00A16920" w:rsidRPr="009708B5" w:rsidRDefault="00A16920">
      <w:pPr>
        <w:spacing w:before="6" w:line="100" w:lineRule="exact"/>
        <w:rPr>
          <w:rFonts w:asciiTheme="majorHAnsi" w:hAnsiTheme="majorHAnsi"/>
          <w:sz w:val="10"/>
          <w:szCs w:val="10"/>
        </w:rPr>
      </w:pPr>
    </w:p>
    <w:p w14:paraId="1656D69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C733CD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BF0EF3A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Internal Revenue Service                                                               </w:t>
      </w:r>
      <w:r w:rsidRPr="009708B5">
        <w:rPr>
          <w:rFonts w:asciiTheme="majorHAnsi" w:hAnsiTheme="majorHAnsi"/>
          <w:sz w:val="24"/>
          <w:szCs w:val="24"/>
        </w:rPr>
        <w:t>06/1992 – 02/1997</w:t>
      </w:r>
    </w:p>
    <w:p w14:paraId="35163A9E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2567 </w:t>
      </w:r>
      <w:r w:rsidRPr="009708B5">
        <w:rPr>
          <w:rFonts w:asciiTheme="majorHAnsi" w:hAnsiTheme="majorHAnsi"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sz w:val="24"/>
          <w:szCs w:val="24"/>
        </w:rPr>
        <w:t xml:space="preserve">est Corolla Street             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                 </w:t>
      </w:r>
      <w:r w:rsidRPr="009708B5">
        <w:rPr>
          <w:rFonts w:asciiTheme="majorHAnsi" w:hAnsiTheme="majorHAnsi"/>
          <w:spacing w:val="28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Syracuse, NY 13222</w:t>
      </w:r>
    </w:p>
    <w:p w14:paraId="30D3A23B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May Contact Manager: Jerry Niselly                                                 (315) 468-XXXX</w:t>
      </w:r>
    </w:p>
    <w:p w14:paraId="42037B50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40 hours per week                                                                         </w:t>
      </w:r>
      <w:r w:rsidRPr="009708B5">
        <w:rPr>
          <w:rFonts w:asciiTheme="majorHAnsi" w:hAnsiTheme="majorHAnsi"/>
          <w:sz w:val="24"/>
          <w:szCs w:val="24"/>
        </w:rPr>
        <w:t xml:space="preserve">      $59,000 per year</w:t>
      </w:r>
    </w:p>
    <w:p w14:paraId="1A9E89A7" w14:textId="77777777" w:rsidR="00A16920" w:rsidRPr="009708B5" w:rsidRDefault="00A16920">
      <w:pPr>
        <w:spacing w:before="1" w:line="280" w:lineRule="exact"/>
        <w:rPr>
          <w:rFonts w:asciiTheme="majorHAnsi" w:hAnsiTheme="majorHAnsi"/>
          <w:sz w:val="28"/>
          <w:szCs w:val="28"/>
        </w:rPr>
      </w:pPr>
    </w:p>
    <w:p w14:paraId="4F137A1F" w14:textId="77777777" w:rsidR="00A16920" w:rsidRPr="009708B5" w:rsidRDefault="001F40DE">
      <w:pPr>
        <w:spacing w:line="260" w:lineRule="exact"/>
        <w:ind w:left="114" w:right="1019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Internal Revenue Agent, GS-512-7/9/11/12 –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Responsible for exa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ining tax returns of individuals and s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all businesses of various sizes and assessing tax due penalties.</w:t>
      </w:r>
    </w:p>
    <w:p w14:paraId="3940E8C7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0A2EFB41" w14:textId="77777777" w:rsidR="00A16920" w:rsidRPr="009708B5" w:rsidRDefault="001F40DE">
      <w:pPr>
        <w:tabs>
          <w:tab w:val="left" w:pos="820"/>
        </w:tabs>
        <w:ind w:left="894" w:right="953" w:hanging="42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>I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proved auditing procedures by developing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case </w:t>
      </w:r>
      <w:r w:rsidRPr="009708B5">
        <w:rPr>
          <w:rFonts w:asciiTheme="majorHAnsi" w:hAnsiTheme="majorHAnsi"/>
          <w:sz w:val="24"/>
          <w:szCs w:val="24"/>
        </w:rPr>
        <w:t xml:space="preserve">checklist </w:t>
      </w:r>
      <w:r w:rsidRPr="009708B5">
        <w:rPr>
          <w:rFonts w:asciiTheme="majorHAnsi" w:hAnsiTheme="majorHAnsi"/>
          <w:spacing w:val="-1"/>
          <w:sz w:val="24"/>
          <w:szCs w:val="24"/>
        </w:rPr>
        <w:t>pr</w:t>
      </w:r>
      <w:r w:rsidRPr="009708B5">
        <w:rPr>
          <w:rFonts w:asciiTheme="majorHAnsi" w:hAnsiTheme="majorHAnsi"/>
          <w:sz w:val="24"/>
          <w:szCs w:val="24"/>
        </w:rPr>
        <w:t>ocedures th</w:t>
      </w:r>
      <w:r w:rsidRPr="009708B5">
        <w:rPr>
          <w:rFonts w:asciiTheme="majorHAnsi" w:hAnsiTheme="majorHAnsi"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 xml:space="preserve">t was adopted nationally </w:t>
      </w:r>
      <w:r w:rsidRPr="009708B5">
        <w:rPr>
          <w:rFonts w:asciiTheme="majorHAnsi" w:hAnsiTheme="majorHAnsi"/>
          <w:spacing w:val="-2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>or use by all Revenue Agents.</w:t>
      </w:r>
    </w:p>
    <w:p w14:paraId="4769A1BD" w14:textId="77777777" w:rsidR="00A16920" w:rsidRPr="009708B5" w:rsidRDefault="001F40DE">
      <w:pPr>
        <w:tabs>
          <w:tab w:val="left" w:pos="820"/>
        </w:tabs>
        <w:spacing w:before="23" w:line="260" w:lineRule="exact"/>
        <w:ind w:left="893" w:right="747" w:hanging="42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>Strengthened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sz w:val="24"/>
          <w:szCs w:val="24"/>
        </w:rPr>
        <w:t>estern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Region Vita Volunteer 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 xml:space="preserve">ducation </w:t>
      </w:r>
      <w:r w:rsidRPr="009708B5">
        <w:rPr>
          <w:rFonts w:asciiTheme="majorHAnsi" w:hAnsiTheme="majorHAnsi"/>
          <w:spacing w:val="-2"/>
          <w:sz w:val="24"/>
          <w:szCs w:val="24"/>
        </w:rPr>
        <w:t>P</w:t>
      </w:r>
      <w:r w:rsidRPr="009708B5">
        <w:rPr>
          <w:rFonts w:asciiTheme="majorHAnsi" w:hAnsiTheme="majorHAnsi"/>
          <w:spacing w:val="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ogram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by co-authoring newly revised training curriculum for 2004 tax season.</w:t>
      </w:r>
    </w:p>
    <w:p w14:paraId="3A6EA12F" w14:textId="77777777" w:rsidR="00A16920" w:rsidRPr="009708B5" w:rsidRDefault="001F40DE">
      <w:pPr>
        <w:spacing w:line="280" w:lineRule="exact"/>
        <w:ind w:left="474" w:right="2591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Facilitated Annual E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>ployee Satis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f</w:t>
      </w:r>
      <w:r w:rsidRPr="009708B5">
        <w:rPr>
          <w:rFonts w:asciiTheme="majorHAnsi" w:hAnsiTheme="majorHAnsi"/>
          <w:position w:val="-1"/>
          <w:sz w:val="24"/>
          <w:szCs w:val="24"/>
        </w:rPr>
        <w:t>action Surveys last 3 years.</w:t>
      </w:r>
    </w:p>
    <w:p w14:paraId="412A5387" w14:textId="77777777" w:rsidR="00A16920" w:rsidRPr="009708B5" w:rsidRDefault="001F40DE">
      <w:pPr>
        <w:spacing w:line="280" w:lineRule="exact"/>
        <w:ind w:left="474" w:right="1850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Coordinated 2003 diversity day celebration for Laguna Niguel Federal</w:t>
      </w:r>
    </w:p>
    <w:p w14:paraId="0FD33883" w14:textId="77777777" w:rsidR="00A16920" w:rsidRPr="009708B5" w:rsidRDefault="001F40DE">
      <w:pPr>
        <w:ind w:left="83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Building 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ployees.</w:t>
      </w:r>
    </w:p>
    <w:p w14:paraId="352BC498" w14:textId="77777777" w:rsidR="00A16920" w:rsidRPr="009708B5" w:rsidRDefault="00A16920">
      <w:pPr>
        <w:spacing w:before="2" w:line="140" w:lineRule="exact"/>
        <w:rPr>
          <w:rFonts w:asciiTheme="majorHAnsi" w:hAnsiTheme="majorHAnsi"/>
          <w:sz w:val="15"/>
          <w:szCs w:val="15"/>
        </w:rPr>
      </w:pPr>
    </w:p>
    <w:p w14:paraId="6B21CE3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AF1DDE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BDA44AC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H &amp; R Block Company                                                                 </w:t>
      </w:r>
      <w:r w:rsidRPr="009708B5">
        <w:rPr>
          <w:rFonts w:asciiTheme="majorHAnsi" w:hAnsiTheme="majorHAnsi"/>
          <w:b/>
          <w:spacing w:val="59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10/1990 – 06/1992</w:t>
      </w:r>
    </w:p>
    <w:p w14:paraId="7F897A4F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6666 Moulton Blvd            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                               Albany, NY 13444</w:t>
      </w:r>
    </w:p>
    <w:p w14:paraId="58262468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May Contact Manager: George Grumpy                                           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(315) 677-XXXX</w:t>
      </w:r>
    </w:p>
    <w:p w14:paraId="4A4F7F6D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55 hours per week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                                                $40,000 per year</w:t>
      </w:r>
    </w:p>
    <w:p w14:paraId="66D843AC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1A91DD7" w14:textId="77777777" w:rsidR="00A16920" w:rsidRPr="009708B5" w:rsidRDefault="001F40DE">
      <w:pPr>
        <w:ind w:left="114" w:right="1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Senior Associate –  Audited individuals and s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all businesses.  This includes review of accounting syste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s, financial statements, work papers, tax and payroll r</w:t>
      </w:r>
      <w:r w:rsidRPr="009708B5">
        <w:rPr>
          <w:rFonts w:asciiTheme="majorHAnsi" w:hAnsiTheme="majorHAnsi"/>
          <w:sz w:val="24"/>
          <w:szCs w:val="24"/>
        </w:rPr>
        <w:t>ecords and other related docu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ents.</w:t>
      </w:r>
      <w:r w:rsidRPr="009708B5">
        <w:rPr>
          <w:rFonts w:asciiTheme="majorHAnsi" w:hAnsiTheme="majorHAnsi"/>
          <w:spacing w:val="59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Prepared audit findings and sum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</w:t>
      </w:r>
      <w:r w:rsidRPr="009708B5">
        <w:rPr>
          <w:rFonts w:asciiTheme="majorHAnsi" w:hAnsiTheme="majorHAnsi"/>
          <w:spacing w:val="4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ies.  Identified legal issues and apply the appropriate stat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pacing w:val="1"/>
          <w:sz w:val="24"/>
          <w:szCs w:val="24"/>
        </w:rPr>
        <w:t>t</w:t>
      </w:r>
      <w:r w:rsidRPr="009708B5">
        <w:rPr>
          <w:rFonts w:asciiTheme="majorHAnsi" w:hAnsiTheme="majorHAnsi"/>
          <w:sz w:val="24"/>
          <w:szCs w:val="24"/>
        </w:rPr>
        <w:t>e, r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z w:val="24"/>
          <w:szCs w:val="24"/>
        </w:rPr>
        <w:t>les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and legal precedents.</w:t>
      </w:r>
      <w:r w:rsidRPr="009708B5">
        <w:rPr>
          <w:rFonts w:asciiTheme="majorHAnsi" w:hAnsiTheme="majorHAnsi"/>
          <w:spacing w:val="59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Researched </w:t>
      </w:r>
      <w:r w:rsidRPr="009708B5">
        <w:rPr>
          <w:rFonts w:asciiTheme="majorHAnsi" w:hAnsiTheme="majorHAnsi"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nd analyzed data for accuracy to insure 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plian</w:t>
      </w:r>
      <w:r w:rsidRPr="009708B5">
        <w:rPr>
          <w:rFonts w:asciiTheme="majorHAnsi" w:hAnsiTheme="majorHAnsi"/>
          <w:spacing w:val="-1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e with State tax laws and regula</w:t>
      </w:r>
      <w:r w:rsidRPr="009708B5">
        <w:rPr>
          <w:rFonts w:asciiTheme="majorHAnsi" w:hAnsiTheme="majorHAnsi"/>
          <w:sz w:val="24"/>
          <w:szCs w:val="24"/>
        </w:rPr>
        <w:t>tions.</w:t>
      </w:r>
    </w:p>
    <w:p w14:paraId="1FEA7A5A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1649FD9" w14:textId="77777777" w:rsidR="00A16920" w:rsidRPr="009708B5" w:rsidRDefault="001F40DE">
      <w:pPr>
        <w:ind w:left="474" w:right="2832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Designed and developed a gener</w:t>
      </w:r>
      <w:r w:rsidRPr="009708B5">
        <w:rPr>
          <w:rFonts w:asciiTheme="majorHAnsi" w:hAnsiTheme="majorHAnsi"/>
          <w:spacing w:val="-2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 xml:space="preserve">l ledger procedure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anual.</w:t>
      </w:r>
    </w:p>
    <w:p w14:paraId="0C54F072" w14:textId="77777777" w:rsidR="00A16920" w:rsidRPr="009708B5" w:rsidRDefault="001F40DE">
      <w:pPr>
        <w:ind w:left="474" w:right="1776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Enhanced productivity by auto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ating the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onth-end reporting process.</w:t>
      </w:r>
    </w:p>
    <w:p w14:paraId="31990A20" w14:textId="77777777" w:rsidR="00A16920" w:rsidRPr="009708B5" w:rsidRDefault="001F40DE">
      <w:pPr>
        <w:spacing w:line="280" w:lineRule="exact"/>
        <w:ind w:left="474" w:right="2790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Developed $175,000 in new client business during first year.</w:t>
      </w:r>
    </w:p>
    <w:p w14:paraId="57264241" w14:textId="77777777" w:rsidR="00A16920" w:rsidRPr="009708B5" w:rsidRDefault="001F40DE">
      <w:pPr>
        <w:tabs>
          <w:tab w:val="left" w:pos="820"/>
        </w:tabs>
        <w:spacing w:before="20" w:line="260" w:lineRule="exact"/>
        <w:ind w:left="834" w:right="120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>Saved firm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over 8% of real estate lease exp</w:t>
      </w:r>
      <w:r w:rsidRPr="009708B5">
        <w:rPr>
          <w:rFonts w:asciiTheme="majorHAnsi" w:hAnsiTheme="majorHAnsi"/>
          <w:spacing w:val="-2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nse by perfor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pacing w:val="1"/>
          <w:sz w:val="24"/>
          <w:szCs w:val="24"/>
        </w:rPr>
        <w:t>i</w:t>
      </w:r>
      <w:r w:rsidRPr="009708B5">
        <w:rPr>
          <w:rFonts w:asciiTheme="majorHAnsi" w:hAnsiTheme="majorHAnsi"/>
          <w:sz w:val="24"/>
          <w:szCs w:val="24"/>
        </w:rPr>
        <w:t xml:space="preserve">ng audit of lessor agreement and surveying area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arket lease rates.</w:t>
      </w:r>
    </w:p>
    <w:p w14:paraId="71C8AAE3" w14:textId="77777777" w:rsidR="00A16920" w:rsidRPr="009708B5" w:rsidRDefault="00A16920">
      <w:pPr>
        <w:spacing w:before="1" w:line="140" w:lineRule="exact"/>
        <w:rPr>
          <w:rFonts w:asciiTheme="majorHAnsi" w:hAnsiTheme="majorHAnsi"/>
          <w:sz w:val="15"/>
          <w:szCs w:val="15"/>
        </w:rPr>
      </w:pPr>
    </w:p>
    <w:p w14:paraId="3A50C4F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7A042C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A2E44A6" w14:textId="77777777" w:rsidR="00A16920" w:rsidRPr="009708B5" w:rsidRDefault="001F40DE">
      <w:pPr>
        <w:ind w:left="4368" w:right="4003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Education</w:t>
      </w:r>
    </w:p>
    <w:p w14:paraId="0C0C8048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56A1F3D1" w14:textId="77777777" w:rsidR="00A16920" w:rsidRPr="009708B5" w:rsidRDefault="001F40DE">
      <w:pPr>
        <w:ind w:left="474" w:right="466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Diplo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 1979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                                                          MLK High School</w:t>
      </w:r>
    </w:p>
    <w:p w14:paraId="1E137278" w14:textId="77777777" w:rsidR="00A16920" w:rsidRPr="009708B5" w:rsidRDefault="001F40DE">
      <w:pPr>
        <w:ind w:right="474"/>
        <w:jc w:val="right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Albany, NY</w:t>
      </w:r>
    </w:p>
    <w:p w14:paraId="6B1B1B6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9F6B535" w14:textId="77777777" w:rsidR="00A16920" w:rsidRPr="009708B5" w:rsidRDefault="001F40DE">
      <w:pPr>
        <w:ind w:left="474" w:right="239"/>
        <w:jc w:val="both"/>
        <w:rPr>
          <w:rFonts w:asciiTheme="majorHAnsi" w:hAnsiTheme="majorHAnsi"/>
          <w:sz w:val="24"/>
          <w:szCs w:val="24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hAnsiTheme="majorHAnsi"/>
          <w:b/>
          <w:sz w:val="24"/>
          <w:szCs w:val="24"/>
        </w:rPr>
        <w:lastRenderedPageBreak/>
        <w:t xml:space="preserve">Bachelor of Science, 1986                                                             </w:t>
      </w:r>
      <w:r w:rsidRPr="009708B5">
        <w:rPr>
          <w:rFonts w:asciiTheme="majorHAnsi" w:hAnsiTheme="majorHAnsi"/>
          <w:b/>
          <w:spacing w:val="4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University of  Rochester Major:  Accoun</w:t>
      </w:r>
      <w:r w:rsidRPr="009708B5">
        <w:rPr>
          <w:rFonts w:asciiTheme="majorHAnsi" w:hAnsiTheme="majorHAnsi"/>
          <w:sz w:val="24"/>
          <w:szCs w:val="24"/>
        </w:rPr>
        <w:t xml:space="preserve">ting                                                                                         </w:t>
      </w:r>
      <w:r w:rsidRPr="009708B5">
        <w:rPr>
          <w:rFonts w:asciiTheme="majorHAnsi" w:hAnsiTheme="majorHAnsi"/>
          <w:spacing w:val="28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Rochester, NY Minor: Infor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ation Technology                                                             122 S</w:t>
      </w:r>
      <w:r w:rsidRPr="009708B5">
        <w:rPr>
          <w:rFonts w:asciiTheme="majorHAnsi" w:hAnsiTheme="majorHAnsi"/>
          <w:spacing w:val="1"/>
          <w:sz w:val="24"/>
          <w:szCs w:val="24"/>
        </w:rPr>
        <w:t>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ester Hours</w:t>
      </w:r>
    </w:p>
    <w:p w14:paraId="589258B1" w14:textId="77777777" w:rsidR="00A16920" w:rsidRPr="009708B5" w:rsidRDefault="001F40DE">
      <w:pPr>
        <w:spacing w:before="69" w:line="260" w:lineRule="exact"/>
        <w:ind w:left="4098" w:right="3471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</w:rPr>
        <w:lastRenderedPageBreak/>
        <w:t>Other</w:t>
      </w:r>
      <w:r w:rsidRPr="009708B5">
        <w:rPr>
          <w:rFonts w:asciiTheme="majorHAnsi" w:hAnsiTheme="majorHAnsi"/>
          <w:b/>
          <w:spacing w:val="-1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>Qualifications</w:t>
      </w:r>
    </w:p>
    <w:p w14:paraId="01615F1D" w14:textId="77777777" w:rsidR="00A16920" w:rsidRPr="009708B5" w:rsidRDefault="00A16920">
      <w:pPr>
        <w:spacing w:before="10" w:line="240" w:lineRule="exact"/>
        <w:rPr>
          <w:rFonts w:asciiTheme="majorHAnsi" w:hAnsiTheme="majorHAnsi"/>
          <w:sz w:val="24"/>
          <w:szCs w:val="24"/>
        </w:rPr>
      </w:pPr>
    </w:p>
    <w:p w14:paraId="0F8A82BA" w14:textId="77777777" w:rsidR="00A16920" w:rsidRPr="009708B5" w:rsidRDefault="001F40DE">
      <w:pPr>
        <w:spacing w:before="29" w:line="260" w:lineRule="exact"/>
        <w:ind w:left="73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  <w:u w:val="single" w:color="000000"/>
        </w:rPr>
        <w:t>Certificates and Licenses:</w:t>
      </w:r>
    </w:p>
    <w:p w14:paraId="4FC5CCF9" w14:textId="77777777" w:rsidR="00A16920" w:rsidRPr="009708B5" w:rsidRDefault="00A16920">
      <w:pPr>
        <w:spacing w:before="6" w:line="220" w:lineRule="exact"/>
        <w:rPr>
          <w:rFonts w:asciiTheme="majorHAnsi" w:hAnsiTheme="majorHAnsi"/>
          <w:sz w:val="22"/>
          <w:szCs w:val="22"/>
        </w:rPr>
      </w:pPr>
    </w:p>
    <w:tbl>
      <w:tblPr>
        <w:tblW w:w="0" w:type="auto"/>
        <w:tblInd w:w="105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42"/>
        <w:gridCol w:w="2118"/>
      </w:tblGrid>
      <w:tr w:rsidR="00A16920" w:rsidRPr="009708B5" w14:paraId="1A0D3AC9" w14:textId="77777777">
        <w:trPr>
          <w:trHeight w:hRule="exact" w:val="368"/>
        </w:trPr>
        <w:tc>
          <w:tcPr>
            <w:tcW w:w="5642" w:type="dxa"/>
            <w:tcBorders>
              <w:top w:val="nil"/>
              <w:left w:val="nil"/>
              <w:bottom w:val="nil"/>
              <w:right w:val="nil"/>
            </w:tcBorders>
          </w:tcPr>
          <w:p w14:paraId="725542A9" w14:textId="77777777" w:rsidR="00A16920" w:rsidRPr="009708B5" w:rsidRDefault="001F40DE">
            <w:pPr>
              <w:spacing w:before="55"/>
              <w:ind w:left="40"/>
              <w:rPr>
                <w:rFonts w:asciiTheme="majorHAnsi" w:hAnsiTheme="majorHAnsi"/>
                <w:sz w:val="24"/>
                <w:szCs w:val="24"/>
              </w:rPr>
            </w:pPr>
            <w:r w:rsidRPr="009708B5">
              <w:rPr>
                <w:rFonts w:asciiTheme="majorHAnsi" w:eastAsia="Verdana" w:hAnsiTheme="majorHAnsi" w:cs="Verdana"/>
                <w:sz w:val="24"/>
                <w:szCs w:val="24"/>
              </w:rPr>
              <w:t xml:space="preserve">• </w:t>
            </w:r>
            <w:r w:rsidRPr="009708B5">
              <w:rPr>
                <w:rFonts w:asciiTheme="majorHAnsi" w:eastAsia="Verdana" w:hAnsiTheme="majorHAnsi" w:cs="Verdana"/>
                <w:spacing w:val="60"/>
                <w:sz w:val="24"/>
                <w:szCs w:val="24"/>
              </w:rPr>
              <w:t xml:space="preserve"> </w:t>
            </w:r>
            <w:r w:rsidRPr="009708B5">
              <w:rPr>
                <w:rFonts w:asciiTheme="majorHAnsi" w:hAnsiTheme="majorHAnsi"/>
                <w:sz w:val="24"/>
                <w:szCs w:val="24"/>
              </w:rPr>
              <w:t>Certified Public Accountant</w:t>
            </w:r>
          </w:p>
        </w:tc>
        <w:tc>
          <w:tcPr>
            <w:tcW w:w="2118" w:type="dxa"/>
            <w:tcBorders>
              <w:top w:val="nil"/>
              <w:left w:val="nil"/>
              <w:bottom w:val="nil"/>
              <w:right w:val="nil"/>
            </w:tcBorders>
          </w:tcPr>
          <w:p w14:paraId="4BEB3997" w14:textId="77777777" w:rsidR="00A16920" w:rsidRPr="009708B5" w:rsidRDefault="001F40DE">
            <w:pPr>
              <w:spacing w:before="73"/>
              <w:ind w:right="40"/>
              <w:jc w:val="right"/>
              <w:rPr>
                <w:rFonts w:asciiTheme="majorHAnsi" w:hAnsiTheme="majorHAnsi"/>
                <w:sz w:val="24"/>
                <w:szCs w:val="24"/>
              </w:rPr>
            </w:pPr>
            <w:r w:rsidRPr="009708B5">
              <w:rPr>
                <w:rFonts w:asciiTheme="majorHAnsi" w:hAnsiTheme="majorHAnsi"/>
                <w:sz w:val="24"/>
                <w:szCs w:val="24"/>
              </w:rPr>
              <w:t>1989</w:t>
            </w:r>
          </w:p>
        </w:tc>
      </w:tr>
      <w:tr w:rsidR="00A16920" w:rsidRPr="009708B5" w14:paraId="07855FA2" w14:textId="77777777">
        <w:trPr>
          <w:trHeight w:hRule="exact" w:val="643"/>
        </w:trPr>
        <w:tc>
          <w:tcPr>
            <w:tcW w:w="5642" w:type="dxa"/>
            <w:tcBorders>
              <w:top w:val="nil"/>
              <w:left w:val="nil"/>
              <w:bottom w:val="nil"/>
              <w:right w:val="nil"/>
            </w:tcBorders>
          </w:tcPr>
          <w:p w14:paraId="0894FE33" w14:textId="77777777" w:rsidR="00A16920" w:rsidRPr="009708B5" w:rsidRDefault="001F40DE">
            <w:pPr>
              <w:spacing w:line="260" w:lineRule="exact"/>
              <w:ind w:left="40"/>
              <w:rPr>
                <w:rFonts w:asciiTheme="majorHAnsi" w:hAnsiTheme="majorHAnsi"/>
                <w:sz w:val="24"/>
                <w:szCs w:val="24"/>
              </w:rPr>
            </w:pPr>
            <w:r w:rsidRPr="009708B5">
              <w:rPr>
                <w:rFonts w:asciiTheme="majorHAnsi" w:eastAsia="Verdana" w:hAnsiTheme="majorHAnsi" w:cs="Verdana"/>
                <w:sz w:val="24"/>
                <w:szCs w:val="24"/>
              </w:rPr>
              <w:t xml:space="preserve">• </w:t>
            </w:r>
            <w:r w:rsidRPr="009708B5">
              <w:rPr>
                <w:rFonts w:asciiTheme="majorHAnsi" w:eastAsia="Verdana" w:hAnsiTheme="majorHAnsi" w:cs="Verdana"/>
                <w:spacing w:val="60"/>
                <w:sz w:val="24"/>
                <w:szCs w:val="24"/>
              </w:rPr>
              <w:t xml:space="preserve"> </w:t>
            </w:r>
            <w:r w:rsidRPr="009708B5">
              <w:rPr>
                <w:rFonts w:asciiTheme="majorHAnsi" w:hAnsiTheme="majorHAnsi"/>
                <w:sz w:val="24"/>
                <w:szCs w:val="24"/>
              </w:rPr>
              <w:t xml:space="preserve">Microsoft </w:t>
            </w:r>
            <w:r w:rsidRPr="009708B5">
              <w:rPr>
                <w:rFonts w:asciiTheme="majorHAnsi" w:hAnsiTheme="majorHAnsi"/>
                <w:spacing w:val="-2"/>
                <w:sz w:val="24"/>
                <w:szCs w:val="24"/>
              </w:rPr>
              <w:t>C</w:t>
            </w:r>
            <w:r w:rsidRPr="009708B5">
              <w:rPr>
                <w:rFonts w:asciiTheme="majorHAnsi" w:hAnsiTheme="majorHAnsi"/>
                <w:sz w:val="24"/>
                <w:szCs w:val="24"/>
              </w:rPr>
              <w:t>ertified Syste</w:t>
            </w:r>
            <w:r w:rsidRPr="009708B5">
              <w:rPr>
                <w:rFonts w:asciiTheme="majorHAnsi" w:hAnsiTheme="majorHAnsi"/>
                <w:spacing w:val="-2"/>
                <w:sz w:val="24"/>
                <w:szCs w:val="24"/>
              </w:rPr>
              <w:t>m</w:t>
            </w:r>
            <w:r w:rsidRPr="009708B5">
              <w:rPr>
                <w:rFonts w:asciiTheme="majorHAnsi" w:hAnsiTheme="majorHAnsi"/>
                <w:sz w:val="24"/>
                <w:szCs w:val="24"/>
              </w:rPr>
              <w:t>s Engin</w:t>
            </w:r>
            <w:r w:rsidRPr="009708B5">
              <w:rPr>
                <w:rFonts w:asciiTheme="majorHAnsi" w:hAnsiTheme="majorHAnsi"/>
                <w:spacing w:val="1"/>
                <w:sz w:val="24"/>
                <w:szCs w:val="24"/>
              </w:rPr>
              <w:t>e</w:t>
            </w:r>
            <w:r w:rsidRPr="009708B5">
              <w:rPr>
                <w:rFonts w:asciiTheme="majorHAnsi" w:hAnsiTheme="majorHAnsi"/>
                <w:sz w:val="24"/>
                <w:szCs w:val="24"/>
              </w:rPr>
              <w:t>er</w:t>
            </w:r>
          </w:p>
          <w:p w14:paraId="56E8A173" w14:textId="77777777" w:rsidR="00A16920" w:rsidRPr="009708B5" w:rsidRDefault="001F40DE">
            <w:pPr>
              <w:spacing w:line="260" w:lineRule="exact"/>
              <w:ind w:left="400"/>
              <w:rPr>
                <w:rFonts w:asciiTheme="majorHAnsi" w:hAnsiTheme="majorHAnsi"/>
                <w:sz w:val="24"/>
                <w:szCs w:val="24"/>
              </w:rPr>
            </w:pPr>
            <w:r w:rsidRPr="009708B5">
              <w:rPr>
                <w:rFonts w:asciiTheme="majorHAnsi" w:hAnsiTheme="majorHAnsi"/>
                <w:sz w:val="24"/>
                <w:szCs w:val="24"/>
              </w:rPr>
              <w:t xml:space="preserve">Microsoft </w:t>
            </w:r>
            <w:r w:rsidRPr="009708B5">
              <w:rPr>
                <w:rFonts w:asciiTheme="majorHAnsi" w:hAnsiTheme="majorHAnsi"/>
                <w:spacing w:val="-2"/>
                <w:sz w:val="24"/>
                <w:szCs w:val="24"/>
              </w:rPr>
              <w:t>C</w:t>
            </w:r>
            <w:r w:rsidRPr="009708B5">
              <w:rPr>
                <w:rFonts w:asciiTheme="majorHAnsi" w:hAnsiTheme="majorHAnsi"/>
                <w:sz w:val="24"/>
                <w:szCs w:val="24"/>
              </w:rPr>
              <w:t>orporation, Redding, WA</w:t>
            </w:r>
          </w:p>
        </w:tc>
        <w:tc>
          <w:tcPr>
            <w:tcW w:w="2118" w:type="dxa"/>
            <w:tcBorders>
              <w:top w:val="nil"/>
              <w:left w:val="nil"/>
              <w:bottom w:val="nil"/>
              <w:right w:val="nil"/>
            </w:tcBorders>
          </w:tcPr>
          <w:p w14:paraId="35869816" w14:textId="77777777" w:rsidR="00A16920" w:rsidRPr="009708B5" w:rsidRDefault="001F40DE">
            <w:pPr>
              <w:spacing w:line="260" w:lineRule="exact"/>
              <w:ind w:right="41"/>
              <w:jc w:val="right"/>
              <w:rPr>
                <w:rFonts w:asciiTheme="majorHAnsi" w:hAnsiTheme="majorHAnsi"/>
                <w:sz w:val="24"/>
                <w:szCs w:val="24"/>
              </w:rPr>
            </w:pPr>
            <w:r w:rsidRPr="009708B5">
              <w:rPr>
                <w:rFonts w:asciiTheme="majorHAnsi" w:hAnsiTheme="majorHAnsi"/>
                <w:sz w:val="24"/>
                <w:szCs w:val="24"/>
              </w:rPr>
              <w:t>1997</w:t>
            </w:r>
          </w:p>
        </w:tc>
      </w:tr>
    </w:tbl>
    <w:p w14:paraId="22B282F3" w14:textId="77777777" w:rsidR="00A16920" w:rsidRPr="009708B5" w:rsidRDefault="00A16920">
      <w:pPr>
        <w:spacing w:before="6" w:line="160" w:lineRule="exact"/>
        <w:rPr>
          <w:rFonts w:asciiTheme="majorHAnsi" w:hAnsiTheme="majorHAnsi"/>
          <w:sz w:val="16"/>
          <w:szCs w:val="16"/>
        </w:rPr>
      </w:pPr>
    </w:p>
    <w:p w14:paraId="3556677D" w14:textId="77777777" w:rsidR="00A16920" w:rsidRPr="009708B5" w:rsidRDefault="001F40DE">
      <w:pPr>
        <w:spacing w:before="15"/>
        <w:ind w:left="1016" w:right="949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Public Manage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ent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                                                  </w:t>
      </w:r>
      <w:r w:rsidRPr="009708B5">
        <w:rPr>
          <w:rFonts w:asciiTheme="majorHAnsi" w:hAnsiTheme="majorHAnsi"/>
          <w:spacing w:val="34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1995</w:t>
      </w:r>
    </w:p>
    <w:p w14:paraId="4ECCFDA0" w14:textId="77777777" w:rsidR="00A16920" w:rsidRPr="009708B5" w:rsidRDefault="001F40DE">
      <w:pPr>
        <w:ind w:left="14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State University of Albany, Albany, NY</w:t>
      </w:r>
    </w:p>
    <w:p w14:paraId="292ACD73" w14:textId="77777777" w:rsidR="00A16920" w:rsidRPr="009708B5" w:rsidRDefault="00A16920">
      <w:pPr>
        <w:spacing w:before="3" w:line="140" w:lineRule="exact"/>
        <w:rPr>
          <w:rFonts w:asciiTheme="majorHAnsi" w:hAnsiTheme="majorHAnsi"/>
          <w:sz w:val="15"/>
          <w:szCs w:val="15"/>
        </w:rPr>
      </w:pPr>
    </w:p>
    <w:p w14:paraId="6A1884F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9B145C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0CDD109" w14:textId="77777777" w:rsidR="00A16920" w:rsidRPr="009708B5" w:rsidRDefault="001F40DE">
      <w:pPr>
        <w:ind w:left="4275" w:right="4008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Memberships</w:t>
      </w:r>
    </w:p>
    <w:p w14:paraId="62D90A87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3B75C917" w14:textId="77777777" w:rsidR="00A16920" w:rsidRPr="009708B5" w:rsidRDefault="001F40DE">
      <w:pPr>
        <w:ind w:left="105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California Instit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z w:val="24"/>
          <w:szCs w:val="24"/>
        </w:rPr>
        <w:t>te of Cer</w:t>
      </w:r>
      <w:r w:rsidRPr="009708B5">
        <w:rPr>
          <w:rFonts w:asciiTheme="majorHAnsi" w:hAnsiTheme="majorHAnsi"/>
          <w:spacing w:val="-2"/>
          <w:sz w:val="24"/>
          <w:szCs w:val="24"/>
        </w:rPr>
        <w:t>t</w:t>
      </w:r>
      <w:r w:rsidRPr="009708B5">
        <w:rPr>
          <w:rFonts w:asciiTheme="majorHAnsi" w:hAnsiTheme="majorHAnsi"/>
          <w:sz w:val="24"/>
          <w:szCs w:val="24"/>
        </w:rPr>
        <w:t>ified Public Accountants</w:t>
      </w:r>
    </w:p>
    <w:p w14:paraId="30B04E59" w14:textId="77777777" w:rsidR="00A16920" w:rsidRPr="009708B5" w:rsidRDefault="001F40DE">
      <w:pPr>
        <w:ind w:left="145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Orange County Chapter</w:t>
      </w:r>
    </w:p>
    <w:p w14:paraId="76BA81BF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6C107F49" w14:textId="77777777" w:rsidR="00A16920" w:rsidRPr="009708B5" w:rsidRDefault="001F40DE">
      <w:pPr>
        <w:ind w:left="105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San Diego Tax Preparers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Association</w:t>
      </w:r>
    </w:p>
    <w:p w14:paraId="4FEFF9F2" w14:textId="77777777" w:rsidR="00A16920" w:rsidRPr="009708B5" w:rsidRDefault="001F40DE">
      <w:pPr>
        <w:spacing w:line="260" w:lineRule="exact"/>
        <w:ind w:left="14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For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er President</w:t>
      </w:r>
    </w:p>
    <w:p w14:paraId="44549E71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7D4F339B" w14:textId="77777777" w:rsidR="00A16920" w:rsidRPr="009708B5" w:rsidRDefault="001F40DE">
      <w:pPr>
        <w:ind w:left="4038" w:right="3771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Relevant Training</w:t>
      </w:r>
    </w:p>
    <w:p w14:paraId="627BCA5A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420EC114" w14:textId="77777777" w:rsidR="00A16920" w:rsidRPr="009708B5" w:rsidRDefault="001F40DE">
      <w:pPr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Abusive Sche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es and T</w:t>
      </w:r>
      <w:r w:rsidRPr="009708B5">
        <w:rPr>
          <w:rFonts w:asciiTheme="majorHAnsi" w:hAnsiTheme="majorHAnsi"/>
          <w:spacing w:val="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x Refo</w:t>
      </w:r>
      <w:r w:rsidRPr="009708B5">
        <w:rPr>
          <w:rFonts w:asciiTheme="majorHAnsi" w:hAnsiTheme="majorHAnsi"/>
          <w:spacing w:val="2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Act Training                                         </w:t>
      </w:r>
      <w:r w:rsidRPr="009708B5">
        <w:rPr>
          <w:rFonts w:asciiTheme="majorHAnsi" w:hAnsiTheme="majorHAnsi"/>
          <w:spacing w:val="4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2003</w:t>
      </w:r>
    </w:p>
    <w:p w14:paraId="4B11E2B3" w14:textId="77777777" w:rsidR="00A16920" w:rsidRPr="009708B5" w:rsidRDefault="001F40DE">
      <w:pPr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Inter</w:t>
      </w:r>
      <w:r w:rsidRPr="009708B5">
        <w:rPr>
          <w:rFonts w:asciiTheme="majorHAnsi" w:hAnsiTheme="majorHAnsi"/>
          <w:spacing w:val="-1"/>
          <w:sz w:val="24"/>
          <w:szCs w:val="24"/>
        </w:rPr>
        <w:t>n</w:t>
      </w:r>
      <w:r w:rsidRPr="009708B5">
        <w:rPr>
          <w:rFonts w:asciiTheme="majorHAnsi" w:hAnsiTheme="majorHAnsi"/>
          <w:sz w:val="24"/>
          <w:szCs w:val="24"/>
        </w:rPr>
        <w:t>al Re</w:t>
      </w:r>
      <w:r w:rsidRPr="009708B5">
        <w:rPr>
          <w:rFonts w:asciiTheme="majorHAnsi" w:hAnsiTheme="majorHAnsi"/>
          <w:spacing w:val="-1"/>
          <w:sz w:val="24"/>
          <w:szCs w:val="24"/>
        </w:rPr>
        <w:t>v</w:t>
      </w:r>
      <w:r w:rsidRPr="009708B5">
        <w:rPr>
          <w:rFonts w:asciiTheme="majorHAnsi" w:hAnsiTheme="majorHAnsi"/>
          <w:sz w:val="24"/>
          <w:szCs w:val="24"/>
        </w:rPr>
        <w:t>enue Servi</w:t>
      </w:r>
      <w:r w:rsidRPr="009708B5">
        <w:rPr>
          <w:rFonts w:asciiTheme="majorHAnsi" w:hAnsiTheme="majorHAnsi"/>
          <w:spacing w:val="-1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e</w:t>
      </w:r>
    </w:p>
    <w:p w14:paraId="0832BCF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D889565" w14:textId="77777777" w:rsidR="00A16920" w:rsidRPr="009708B5" w:rsidRDefault="001F40DE">
      <w:pPr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Lexis-Nexus Advanced 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puter Searching for Assets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</w:t>
      </w:r>
      <w:r w:rsidRPr="009708B5">
        <w:rPr>
          <w:rFonts w:asciiTheme="majorHAnsi" w:hAnsiTheme="majorHAnsi"/>
          <w:spacing w:val="13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2002</w:t>
      </w:r>
    </w:p>
    <w:p w14:paraId="1BD7FD9D" w14:textId="77777777" w:rsidR="00A16920" w:rsidRPr="009708B5" w:rsidRDefault="001F40DE">
      <w:pPr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Inter</w:t>
      </w:r>
      <w:r w:rsidRPr="009708B5">
        <w:rPr>
          <w:rFonts w:asciiTheme="majorHAnsi" w:hAnsiTheme="majorHAnsi"/>
          <w:spacing w:val="-1"/>
          <w:sz w:val="24"/>
          <w:szCs w:val="24"/>
        </w:rPr>
        <w:t>n</w:t>
      </w:r>
      <w:r w:rsidRPr="009708B5">
        <w:rPr>
          <w:rFonts w:asciiTheme="majorHAnsi" w:hAnsiTheme="majorHAnsi"/>
          <w:sz w:val="24"/>
          <w:szCs w:val="24"/>
        </w:rPr>
        <w:t>al Re</w:t>
      </w:r>
      <w:r w:rsidRPr="009708B5">
        <w:rPr>
          <w:rFonts w:asciiTheme="majorHAnsi" w:hAnsiTheme="majorHAnsi"/>
          <w:spacing w:val="-1"/>
          <w:sz w:val="24"/>
          <w:szCs w:val="24"/>
        </w:rPr>
        <w:t>v</w:t>
      </w:r>
      <w:r w:rsidRPr="009708B5">
        <w:rPr>
          <w:rFonts w:asciiTheme="majorHAnsi" w:hAnsiTheme="majorHAnsi"/>
          <w:sz w:val="24"/>
          <w:szCs w:val="24"/>
        </w:rPr>
        <w:t>enue Servi</w:t>
      </w:r>
      <w:r w:rsidRPr="009708B5">
        <w:rPr>
          <w:rFonts w:asciiTheme="majorHAnsi" w:hAnsiTheme="majorHAnsi"/>
          <w:spacing w:val="-1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e</w:t>
      </w:r>
    </w:p>
    <w:p w14:paraId="4829332C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F9CEF3B" w14:textId="77777777" w:rsidR="00A16920" w:rsidRPr="009708B5" w:rsidRDefault="001F40DE">
      <w:pPr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Tax Law Updates                                                                                   </w:t>
      </w:r>
      <w:r w:rsidRPr="009708B5">
        <w:rPr>
          <w:rFonts w:asciiTheme="majorHAnsi" w:hAnsiTheme="majorHAnsi"/>
          <w:spacing w:val="34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Every Year Since 1990</w:t>
      </w:r>
    </w:p>
    <w:p w14:paraId="729298E0" w14:textId="77777777" w:rsidR="00A16920" w:rsidRPr="009708B5" w:rsidRDefault="001F40DE">
      <w:pPr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California Instit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z w:val="24"/>
          <w:szCs w:val="24"/>
        </w:rPr>
        <w:t>te of Cer</w:t>
      </w:r>
      <w:r w:rsidRPr="009708B5">
        <w:rPr>
          <w:rFonts w:asciiTheme="majorHAnsi" w:hAnsiTheme="majorHAnsi"/>
          <w:spacing w:val="-2"/>
          <w:sz w:val="24"/>
          <w:szCs w:val="24"/>
        </w:rPr>
        <w:t>t</w:t>
      </w:r>
      <w:r w:rsidRPr="009708B5">
        <w:rPr>
          <w:rFonts w:asciiTheme="majorHAnsi" w:hAnsiTheme="majorHAnsi"/>
          <w:sz w:val="24"/>
          <w:szCs w:val="24"/>
        </w:rPr>
        <w:t>ified Public Accountants</w:t>
      </w:r>
    </w:p>
    <w:p w14:paraId="7CFFBFAF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A699595" w14:textId="77777777" w:rsidR="00A16920" w:rsidRPr="009708B5" w:rsidRDefault="001F40DE">
      <w:pPr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Managing </w:t>
      </w:r>
      <w:r w:rsidRPr="009708B5">
        <w:rPr>
          <w:rFonts w:asciiTheme="majorHAnsi" w:hAnsiTheme="majorHAnsi"/>
          <w:spacing w:val="-2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 xml:space="preserve">hange   </w:t>
      </w:r>
      <w:r w:rsidRPr="009708B5">
        <w:rPr>
          <w:rFonts w:asciiTheme="majorHAnsi" w:hAnsiTheme="majorHAnsi"/>
          <w:sz w:val="24"/>
          <w:szCs w:val="24"/>
        </w:rPr>
        <w:t xml:space="preserve">                                                                                      1999</w:t>
      </w:r>
    </w:p>
    <w:p w14:paraId="3F9C5C75" w14:textId="77777777" w:rsidR="00A16920" w:rsidRPr="009708B5" w:rsidRDefault="001F40DE">
      <w:pPr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University </w:t>
      </w:r>
      <w:r w:rsidRPr="009708B5">
        <w:rPr>
          <w:rFonts w:asciiTheme="majorHAnsi" w:hAnsiTheme="majorHAnsi"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sz w:val="24"/>
          <w:szCs w:val="24"/>
        </w:rPr>
        <w:t>f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Cali</w:t>
      </w:r>
      <w:r w:rsidRPr="009708B5">
        <w:rPr>
          <w:rFonts w:asciiTheme="majorHAnsi" w:hAnsiTheme="majorHAnsi"/>
          <w:spacing w:val="-1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>ornia at Ir</w:t>
      </w:r>
      <w:r w:rsidRPr="009708B5">
        <w:rPr>
          <w:rFonts w:asciiTheme="majorHAnsi" w:hAnsiTheme="majorHAnsi"/>
          <w:spacing w:val="-1"/>
          <w:sz w:val="24"/>
          <w:szCs w:val="24"/>
        </w:rPr>
        <w:t>v</w:t>
      </w:r>
      <w:r w:rsidRPr="009708B5">
        <w:rPr>
          <w:rFonts w:asciiTheme="majorHAnsi" w:hAnsiTheme="majorHAnsi"/>
          <w:sz w:val="24"/>
          <w:szCs w:val="24"/>
        </w:rPr>
        <w:t>ine</w:t>
      </w:r>
    </w:p>
    <w:p w14:paraId="6C93BA8F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7A68F9C8" w14:textId="77777777" w:rsidR="00A16920" w:rsidRPr="009708B5" w:rsidRDefault="001F40DE">
      <w:pPr>
        <w:ind w:left="4355" w:right="4091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Other S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k</w:t>
      </w:r>
      <w:r w:rsidRPr="009708B5">
        <w:rPr>
          <w:rFonts w:asciiTheme="majorHAnsi" w:hAnsiTheme="majorHAnsi"/>
          <w:b/>
          <w:sz w:val="24"/>
          <w:szCs w:val="24"/>
        </w:rPr>
        <w:t>ills</w:t>
      </w:r>
    </w:p>
    <w:p w14:paraId="284354FC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3A200D9B" w14:textId="77777777" w:rsidR="00A16920" w:rsidRPr="009708B5" w:rsidRDefault="001F40DE">
      <w:pPr>
        <w:spacing w:line="260" w:lineRule="exact"/>
        <w:ind w:left="3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Fluent in Spanish</w:t>
      </w:r>
    </w:p>
    <w:p w14:paraId="7AB6C6C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0F4A77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4C9851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2032BFA" w14:textId="77777777" w:rsidR="00A16920" w:rsidRPr="009708B5" w:rsidRDefault="00A16920">
      <w:pPr>
        <w:spacing w:before="1" w:line="220" w:lineRule="exact"/>
        <w:rPr>
          <w:rFonts w:asciiTheme="majorHAnsi" w:hAnsiTheme="majorHAnsi"/>
          <w:sz w:val="22"/>
          <w:szCs w:val="22"/>
        </w:rPr>
      </w:pPr>
    </w:p>
    <w:p w14:paraId="5EBAFC3F" w14:textId="77777777" w:rsidR="00A16920" w:rsidRPr="009708B5" w:rsidRDefault="001F40DE">
      <w:pPr>
        <w:spacing w:before="13"/>
        <w:ind w:left="3408"/>
        <w:rPr>
          <w:rFonts w:asciiTheme="majorHAnsi" w:hAnsiTheme="majorHAnsi"/>
          <w:sz w:val="36"/>
          <w:szCs w:val="36"/>
        </w:rPr>
      </w:pPr>
      <w:r w:rsidRPr="009708B5">
        <w:rPr>
          <w:rFonts w:asciiTheme="majorHAnsi" w:hAnsiTheme="majorHAnsi"/>
        </w:rPr>
        <w:pict w14:anchorId="5C1867F1">
          <v:group id="_x0000_s1437" style="position:absolute;left:0;text-align:left;margin-left:90.2pt;margin-top:.7pt;width:449pt;height:20.7pt;z-index:-3189;mso-position-horizontal-relative:page" coordorigin="1804,14" coordsize="8980,414">
            <v:shape id="_x0000_s1438" style="position:absolute;left:1804;top:14;width:8980;height:414" coordorigin="1804,14" coordsize="8980,414" path="m1804,428r8979,l10783,14r-8979,l1804,428xe" fillcolor="#e6e6e6" stroked="f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  <w:b/>
          <w:sz w:val="36"/>
          <w:szCs w:val="36"/>
        </w:rPr>
        <w:t>End of Résumé Sample</w:t>
      </w:r>
    </w:p>
    <w:p w14:paraId="466BE25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3D6FB33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596F93F7" w14:textId="77777777" w:rsidR="00A16920" w:rsidRPr="009708B5" w:rsidRDefault="001F40DE">
      <w:pPr>
        <w:ind w:left="1301" w:right="124"/>
        <w:rPr>
          <w:rFonts w:asciiTheme="majorHAnsi" w:eastAsia="Arial Black" w:hAnsiTheme="majorHAnsi" w:cs="Arial Black"/>
          <w:sz w:val="32"/>
          <w:szCs w:val="32"/>
        </w:rPr>
        <w:sectPr w:rsidR="00A16920" w:rsidRPr="009708B5">
          <w:pgSz w:w="12240" w:h="15840"/>
          <w:pgMar w:top="1120" w:right="1380" w:bottom="280" w:left="110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2F5861DE">
          <v:shape id="_x0000_s1436" type="#_x0000_t75" style="position:absolute;left:0;text-align:left;margin-left:60.35pt;margin-top:-8.85pt;width:50.9pt;height:50.9pt;z-index:-3188;mso-position-horizontal-relative:page">
            <v:imagedata r:id="rId20" o:title=""/>
            <w10:wrap anchorx="page"/>
          </v:shape>
        </w:pict>
      </w:r>
      <w:r w:rsidRPr="009708B5">
        <w:rPr>
          <w:rFonts w:asciiTheme="majorHAnsi" w:hAnsiTheme="majorHAnsi"/>
        </w:rPr>
        <w:pict w14:anchorId="6CAF48E7">
          <v:group id="_x0000_s1434" style="position:absolute;left:0;text-align:left;margin-left:73.7pt;margin-top:64.35pt;width:408pt;height:0;z-index:-3187;mso-position-horizontal-relative:page" coordorigin="1474,1287" coordsize="8160,0">
            <v:shape id="_x0000_s1435" style="position:absolute;left:1474;top:1287;width:8160;height:0" coordorigin="1474,1287" coordsize="8160,0" path="m1474,1287r8159,e" filled="f" strokeweight=".28258mm"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sz w:val="32"/>
          <w:szCs w:val="32"/>
        </w:rPr>
        <w:t xml:space="preserve">What résumé style is used in the federal </w:t>
      </w:r>
      <w:r w:rsidRPr="009708B5">
        <w:rPr>
          <w:rFonts w:asciiTheme="majorHAnsi" w:eastAsia="Arial Black" w:hAnsiTheme="majorHAnsi" w:cs="Arial Black"/>
          <w:sz w:val="32"/>
          <w:szCs w:val="32"/>
        </w:rPr>
        <w:t>sector most often?</w:t>
      </w:r>
    </w:p>
    <w:p w14:paraId="288C4CAA" w14:textId="77777777" w:rsidR="00A16920" w:rsidRPr="009708B5" w:rsidRDefault="00A16920">
      <w:pPr>
        <w:spacing w:before="3" w:line="140" w:lineRule="exact"/>
        <w:rPr>
          <w:rFonts w:asciiTheme="majorHAnsi" w:hAnsiTheme="majorHAnsi"/>
          <w:sz w:val="14"/>
          <w:szCs w:val="14"/>
        </w:rPr>
      </w:pPr>
    </w:p>
    <w:p w14:paraId="2965D8B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338D9B3" w14:textId="77777777" w:rsidR="00A16920" w:rsidRPr="009708B5" w:rsidRDefault="001F40DE">
      <w:pPr>
        <w:spacing w:line="460" w:lineRule="exact"/>
        <w:ind w:left="114"/>
        <w:rPr>
          <w:rFonts w:asciiTheme="majorHAnsi" w:eastAsia="Arial Black" w:hAnsiTheme="majorHAnsi" w:cs="Arial Black"/>
          <w:sz w:val="40"/>
          <w:szCs w:val="40"/>
        </w:rPr>
      </w:pPr>
      <w:r w:rsidRPr="009708B5">
        <w:rPr>
          <w:rFonts w:asciiTheme="majorHAnsi" w:eastAsia="Arial Black" w:hAnsiTheme="majorHAnsi" w:cs="Arial Black"/>
          <w:sz w:val="40"/>
          <w:szCs w:val="40"/>
          <w:u w:val="thick" w:color="000000"/>
        </w:rPr>
        <w:t>FUNCTIONAL</w:t>
      </w:r>
      <w:r w:rsidRPr="009708B5">
        <w:rPr>
          <w:rFonts w:asciiTheme="majorHAnsi" w:eastAsia="Arial Black" w:hAnsiTheme="majorHAnsi" w:cs="Arial Black"/>
          <w:spacing w:val="-30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 Black" w:hAnsiTheme="majorHAnsi" w:cs="Arial Black"/>
          <w:sz w:val="40"/>
          <w:szCs w:val="40"/>
          <w:u w:val="thick" w:color="000000"/>
        </w:rPr>
        <w:t>OR</w:t>
      </w:r>
      <w:r w:rsidRPr="009708B5">
        <w:rPr>
          <w:rFonts w:asciiTheme="majorHAnsi" w:eastAsia="Arial Black" w:hAnsiTheme="majorHAnsi" w:cs="Arial Black"/>
          <w:spacing w:val="-7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 Black" w:hAnsiTheme="majorHAnsi" w:cs="Arial Black"/>
          <w:sz w:val="40"/>
          <w:szCs w:val="40"/>
          <w:u w:val="thick" w:color="000000"/>
        </w:rPr>
        <w:t>SKILLS</w:t>
      </w:r>
      <w:r w:rsidRPr="009708B5">
        <w:rPr>
          <w:rFonts w:asciiTheme="majorHAnsi" w:eastAsia="Arial Black" w:hAnsiTheme="majorHAnsi" w:cs="Arial Black"/>
          <w:spacing w:val="-16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 Black" w:hAnsiTheme="majorHAnsi" w:cs="Arial Black"/>
          <w:sz w:val="40"/>
          <w:szCs w:val="40"/>
          <w:u w:val="thick" w:color="000000"/>
        </w:rPr>
        <w:t>RÉSUMÉ</w:t>
      </w:r>
    </w:p>
    <w:p w14:paraId="77047859" w14:textId="77777777" w:rsidR="00A16920" w:rsidRPr="009708B5" w:rsidRDefault="00A16920">
      <w:pPr>
        <w:spacing w:before="7" w:line="160" w:lineRule="exact"/>
        <w:rPr>
          <w:rFonts w:asciiTheme="majorHAnsi" w:hAnsiTheme="majorHAnsi"/>
          <w:sz w:val="16"/>
          <w:szCs w:val="16"/>
        </w:rPr>
      </w:pPr>
    </w:p>
    <w:p w14:paraId="0189E3C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1F2E22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DDA4B0E" w14:textId="77777777" w:rsidR="00A16920" w:rsidRPr="009708B5" w:rsidRDefault="001F40DE">
      <w:pPr>
        <w:spacing w:before="29"/>
        <w:ind w:left="114" w:right="130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well-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e 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emphasizes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 your job objective requires. 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emphasizes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 good at and want to use.</w:t>
      </w:r>
    </w:p>
    <w:p w14:paraId="3A7E447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91592E0" w14:textId="77777777" w:rsidR="00A16920" w:rsidRPr="009708B5" w:rsidRDefault="001F40DE">
      <w:pPr>
        <w:ind w:left="114" w:right="137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Advantages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ws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present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accomplishm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 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life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experiences.</w:t>
      </w:r>
    </w:p>
    <w:p w14:paraId="6BB068B3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9AD863F" w14:textId="77777777" w:rsidR="00A16920" w:rsidRPr="009708B5" w:rsidRDefault="001F40DE">
      <w:pPr>
        <w:ind w:left="114" w:right="176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 well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-</w:t>
      </w:r>
      <w:r w:rsidRPr="009708B5">
        <w:rPr>
          <w:rFonts w:asciiTheme="majorHAnsi" w:eastAsia="Arial" w:hAnsiTheme="majorHAnsi" w:cs="Arial"/>
          <w:sz w:val="24"/>
          <w:szCs w:val="24"/>
        </w:rPr>
        <w:t>written résumé presents your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strengths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avoids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showing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weaknes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se</w:t>
      </w:r>
      <w:r w:rsidRPr="009708B5">
        <w:rPr>
          <w:rFonts w:asciiTheme="majorHAnsi" w:eastAsia="Arial" w:hAnsiTheme="majorHAnsi" w:cs="Arial"/>
          <w:sz w:val="24"/>
          <w:szCs w:val="24"/>
        </w:rPr>
        <w:t>s.</w:t>
      </w:r>
    </w:p>
    <w:p w14:paraId="41041C6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5C20BAF" w14:textId="77777777" w:rsidR="00A16920" w:rsidRPr="009708B5" w:rsidRDefault="001F40DE">
      <w:pPr>
        <w:ind w:left="114" w:right="101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Disadvan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ages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Because a skills resume can hide de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ails that can be used to screen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people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don’t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like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them.</w:t>
      </w:r>
    </w:p>
    <w:p w14:paraId="10470CDF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0C587C1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The skills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ésumé can be much harder to wr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 than a chronolo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al résumé.</w:t>
      </w:r>
    </w:p>
    <w:p w14:paraId="04F5A832" w14:textId="77777777" w:rsidR="00A16920" w:rsidRPr="009708B5" w:rsidRDefault="00A16920">
      <w:pPr>
        <w:spacing w:before="19" w:line="260" w:lineRule="exact"/>
        <w:rPr>
          <w:rFonts w:asciiTheme="majorHAnsi" w:hAnsiTheme="majorHAnsi"/>
          <w:sz w:val="26"/>
          <w:szCs w:val="26"/>
        </w:rPr>
      </w:pPr>
    </w:p>
    <w:p w14:paraId="5F4238AA" w14:textId="77777777" w:rsidR="00A16920" w:rsidRPr="009708B5" w:rsidRDefault="001F40DE">
      <w:pPr>
        <w:ind w:left="114"/>
        <w:rPr>
          <w:rFonts w:asciiTheme="majorHAnsi" w:eastAsia="Arial Black" w:hAnsiTheme="majorHAnsi" w:cs="Arial Black"/>
          <w:sz w:val="40"/>
          <w:szCs w:val="40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1B8CBC28">
          <v:group id="_x0000_s1432" style="position:absolute;left:0;text-align:left;margin-left:72.2pt;margin-top:58.1pt;width:348.85pt;height:0;z-index:-3186;mso-position-horizontal-relative:page" coordorigin="1444,1162" coordsize="6977,0">
            <v:shape id="_x0000_s1433" style="position:absolute;left:1444;top:1162;width:6977;height:0" coordorigin="1444,1162" coordsize="6977,0" path="m1444,1162r6976,e" filled="f" strokeweight="1.6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011B164A">
          <v:shape id="_x0000_s1431" type="#_x0000_t75" style="position:absolute;left:0;text-align:left;margin-left:428pt;margin-top:-7.95pt;width:58.95pt;height:142.2pt;z-index:-3185;mso-position-horizontal-relative:page">
            <v:imagedata r:id="rId21" o:title=""/>
            <w10:wrap anchorx="page"/>
          </v:shape>
        </w:pict>
      </w:r>
      <w:r w:rsidRPr="009708B5">
        <w:rPr>
          <w:rFonts w:asciiTheme="majorHAnsi" w:hAnsiTheme="majorHAnsi"/>
        </w:rPr>
        <w:pict w14:anchorId="0732BA80">
          <v:group id="_x0000_s1429" style="position:absolute;left:0;text-align:left;margin-left:72.2pt;margin-top:143.4pt;width:348.85pt;height:0;z-index:-3184;mso-position-horizontal-relative:page" coordorigin="1444,2868" coordsize="6977,0">
            <v:shape id="_x0000_s1430" style="position:absolute;left:1444;top:2868;width:6977;height:0" coordorigin="1444,2868" coordsize="6977,0" path="m1444,2868r6976,e" filled="f" strokeweight="1.6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40297B05">
          <v:group id="_x0000_s1427" style="position:absolute;left:0;text-align:left;margin-left:73.7pt;margin-top:86.05pt;width:342pt;height:0;z-index:-3183;mso-position-horizontal-relative:page" coordorigin="1474,1721" coordsize="6840,0">
            <v:shape id="_x0000_s1428" style="position:absolute;left:1474;top:1721;width:6840;height:0" coordorigin="1474,1721" coordsize="6840,0" path="m1474,1721r684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2614ED7">
          <v:group id="_x0000_s1425" style="position:absolute;left:0;text-align:left;margin-left:73.7pt;margin-top:113.65pt;width:342pt;height:0;z-index:-3182;mso-position-horizontal-relative:page" coordorigin="1474,2273" coordsize="6840,0">
            <v:shape id="_x0000_s1426" style="position:absolute;left:1474;top:2273;width:6840;height:0" coordorigin="1474,2273" coordsize="6840,0" path="m1474,2273r684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A1A4BFF">
          <v:group id="_x0000_s1423" style="position:absolute;left:0;text-align:left;margin-left:73.7pt;margin-top:171.35pt;width:378pt;height:0;z-index:-3181;mso-position-horizontal-relative:page" coordorigin="1474,3427" coordsize="7560,0">
            <v:shape id="_x0000_s1424" style="position:absolute;left:1474;top:3427;width:7560;height:0" coordorigin="1474,3427" coordsize="7560,0" path="m1474,3427r756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DE250D4">
          <v:group id="_x0000_s1421" style="position:absolute;left:0;text-align:left;margin-left:73.7pt;margin-top:198.95pt;width:378pt;height:0;z-index:-3180;mso-position-horizontal-relative:page" coordorigin="1474,3979" coordsize="7560,0">
            <v:shape id="_x0000_s1422" style="position:absolute;left:1474;top:3979;width:7560;height:0" coordorigin="1474,3979" coordsize="7560,0" path="m1474,3979r756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0E438AAB">
          <v:group id="_x0000_s1419" style="position:absolute;left:0;text-align:left;margin-left:73.7pt;margin-top:226.55pt;width:378pt;height:0;z-index:-3179;mso-position-horizontal-relative:page" coordorigin="1474,4531" coordsize="7560,0">
            <v:shape id="_x0000_s1420" style="position:absolute;left:1474;top:4531;width:7560;height:0" coordorigin="1474,4531" coordsize="7560,0" path="m1474,4531r756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502B77B2">
          <v:group id="_x0000_s1417" style="position:absolute;left:0;text-align:left;margin-left:73.7pt;margin-top:591.5pt;width:378pt;height:0;z-index:-3178;mso-position-horizontal-relative:page;mso-position-vertical-relative:page" coordorigin="1474,11830" coordsize="7560,0">
            <v:shape id="_x0000_s1418" style="position:absolute;left:1474;top:11830;width:7560;height:0" coordorigin="1474,11830" coordsize="7560,0" path="m1474,11830r7560,e" filled="f" strokeweight=".48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2E9BBCA2">
          <v:group id="_x0000_s1415" style="position:absolute;left:0;text-align:left;margin-left:73.7pt;margin-top:619.1pt;width:378pt;height:0;z-index:-3177;mso-position-horizontal-relative:page;mso-position-vertical-relative:page" coordorigin="1474,12382" coordsize="7560,0">
            <v:shape id="_x0000_s1416" style="position:absolute;left:1474;top:12382;width:7560;height:0" coordorigin="1474,12382" coordsize="7560,0" path="m1474,12382r7560,e" filled="f" strokeweight=".48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27A06BF1">
          <v:group id="_x0000_s1413" style="position:absolute;left:0;text-align:left;margin-left:73.7pt;margin-top:646.7pt;width:378pt;height:0;z-index:-3176;mso-position-horizontal-relative:page;mso-position-vertical-relative:page" coordorigin="1474,12934" coordsize="7560,0">
            <v:shape id="_x0000_s1414" style="position:absolute;left:1474;top:12934;width:7560;height:0" coordorigin="1474,12934" coordsize="7560,0" path="m1474,12934r7560,e" filled="f" strokeweight=".48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5059D544">
          <v:group id="_x0000_s1411" style="position:absolute;left:0;text-align:left;margin-left:73.7pt;margin-top:674.3pt;width:378pt;height:0;z-index:-3175;mso-position-horizontal-relative:page;mso-position-vertical-relative:page" coordorigin="1474,13486" coordsize="7560,0">
            <v:shape id="_x0000_s1412" style="position:absolute;left:1474;top:13486;width:7560;height:0" coordorigin="1474,13486" coordsize="7560,0" path="m1474,13486r7560,e" filled="f" strokeweight=".48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21576DF1">
          <v:group id="_x0000_s1409" style="position:absolute;left:0;text-align:left;margin-left:73.7pt;margin-top:701.9pt;width:378pt;height:0;z-index:-3174;mso-position-horizontal-relative:page;mso-position-vertical-relative:page" coordorigin="1474,14038" coordsize="7560,0">
            <v:shape id="_x0000_s1410" style="position:absolute;left:1474;top:14038;width:7560;height:0" coordorigin="1474,14038" coordsize="7560,0" path="m1474,14038r7560,e" filled="f" strokeweight=".48pt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sz w:val="40"/>
          <w:szCs w:val="40"/>
        </w:rPr>
        <w:t>Capture your notes here</w:t>
      </w:r>
    </w:p>
    <w:p w14:paraId="0A84BBE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12A8210" w14:textId="77777777" w:rsidR="00A16920" w:rsidRPr="009708B5" w:rsidRDefault="00A16920">
      <w:pPr>
        <w:spacing w:before="11" w:line="200" w:lineRule="exact"/>
        <w:rPr>
          <w:rFonts w:asciiTheme="majorHAnsi" w:hAnsiTheme="majorHAnsi"/>
        </w:rPr>
      </w:pPr>
    </w:p>
    <w:p w14:paraId="76CC692A" w14:textId="77777777" w:rsidR="00A16920" w:rsidRPr="009708B5" w:rsidRDefault="001F40DE">
      <w:pPr>
        <w:spacing w:line="540" w:lineRule="exact"/>
        <w:ind w:left="61" w:right="310"/>
        <w:jc w:val="center"/>
        <w:rPr>
          <w:rFonts w:asciiTheme="majorHAnsi" w:eastAsia="Arial Black" w:hAnsiTheme="majorHAnsi" w:cs="Arial Black"/>
          <w:sz w:val="44"/>
          <w:szCs w:val="44"/>
        </w:rPr>
      </w:pPr>
      <w:r w:rsidRPr="009708B5">
        <w:rPr>
          <w:rFonts w:asciiTheme="majorHAnsi" w:eastAsia="Arial Black" w:hAnsiTheme="majorHAnsi" w:cs="Arial Black"/>
          <w:position w:val="3"/>
          <w:sz w:val="44"/>
          <w:szCs w:val="44"/>
        </w:rPr>
        <w:t>Example Functional Or Skills RÉSUMÉ</w:t>
      </w:r>
    </w:p>
    <w:p w14:paraId="1AEB69CB" w14:textId="77777777" w:rsidR="00A16920" w:rsidRPr="009708B5" w:rsidRDefault="001F40DE">
      <w:pPr>
        <w:spacing w:line="260" w:lineRule="exact"/>
        <w:ind w:left="3342" w:right="3476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JAMES ETHAN JOBBER</w:t>
      </w:r>
    </w:p>
    <w:p w14:paraId="54465C33" w14:textId="77777777" w:rsidR="00A16920" w:rsidRPr="009708B5" w:rsidRDefault="001F40DE">
      <w:pPr>
        <w:ind w:left="3316" w:right="3447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486 Longview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Drive Apt #3</w:t>
      </w:r>
    </w:p>
    <w:p w14:paraId="2A4BE6FF" w14:textId="77777777" w:rsidR="00A16920" w:rsidRPr="009708B5" w:rsidRDefault="001F40DE">
      <w:pPr>
        <w:ind w:left="3512" w:right="3645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Ro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s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 xml:space="preserve">ell, Georgia </w:t>
      </w:r>
      <w:r w:rsidRPr="009708B5">
        <w:rPr>
          <w:rFonts w:asciiTheme="majorHAnsi" w:hAnsiTheme="majorHAnsi"/>
          <w:b/>
          <w:sz w:val="24"/>
          <w:szCs w:val="24"/>
        </w:rPr>
        <w:t>30075</w:t>
      </w:r>
    </w:p>
    <w:p w14:paraId="3CE98FA4" w14:textId="77777777" w:rsidR="00A16920" w:rsidRPr="009708B5" w:rsidRDefault="001F40DE">
      <w:pPr>
        <w:ind w:left="3432" w:right="3565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Telephone: 789-012-3456</w:t>
      </w:r>
    </w:p>
    <w:p w14:paraId="67385999" w14:textId="77777777" w:rsidR="00A16920" w:rsidRPr="009708B5" w:rsidRDefault="001F40DE">
      <w:pPr>
        <w:ind w:left="3728" w:right="3862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Cell:  789-012-3456</w:t>
      </w:r>
    </w:p>
    <w:p w14:paraId="77D2264F" w14:textId="77777777" w:rsidR="00A16920" w:rsidRPr="009708B5" w:rsidRDefault="001F40DE">
      <w:pPr>
        <w:spacing w:line="260" w:lineRule="exact"/>
        <w:ind w:left="3154" w:right="3287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</w:rPr>
        <w:t xml:space="preserve">Email:  </w:t>
      </w:r>
      <w:hyperlink r:id="rId22">
        <w:r w:rsidRPr="009708B5">
          <w:rPr>
            <w:rFonts w:asciiTheme="majorHAnsi" w:hAnsiTheme="majorHAnsi"/>
            <w:b/>
            <w:color w:val="0000FF"/>
            <w:position w:val="-1"/>
            <w:sz w:val="24"/>
            <w:szCs w:val="24"/>
            <w:u w:val="thick" w:color="0000FF"/>
          </w:rPr>
          <w:t>jet</w:t>
        </w:r>
        <w:r w:rsidRPr="009708B5">
          <w:rPr>
            <w:rFonts w:asciiTheme="majorHAnsi" w:hAnsiTheme="majorHAnsi"/>
            <w:b/>
            <w:color w:val="0000FF"/>
            <w:spacing w:val="-2"/>
            <w:position w:val="-1"/>
            <w:sz w:val="24"/>
            <w:szCs w:val="24"/>
            <w:u w:val="thick" w:color="0000FF"/>
          </w:rPr>
          <w:t>h</w:t>
        </w:r>
        <w:r w:rsidRPr="009708B5">
          <w:rPr>
            <w:rFonts w:asciiTheme="majorHAnsi" w:hAnsiTheme="majorHAnsi"/>
            <w:b/>
            <w:color w:val="0000FF"/>
            <w:position w:val="-1"/>
            <w:sz w:val="24"/>
            <w:szCs w:val="24"/>
            <w:u w:val="thick" w:color="0000FF"/>
          </w:rPr>
          <w:t>ans@Comdoc.com</w:t>
        </w:r>
      </w:hyperlink>
    </w:p>
    <w:p w14:paraId="54149BD6" w14:textId="77777777" w:rsidR="00A16920" w:rsidRPr="009708B5" w:rsidRDefault="00A16920">
      <w:pPr>
        <w:spacing w:before="4" w:line="140" w:lineRule="exact"/>
        <w:rPr>
          <w:rFonts w:asciiTheme="majorHAnsi" w:hAnsiTheme="majorHAnsi"/>
          <w:sz w:val="14"/>
          <w:szCs w:val="14"/>
        </w:rPr>
        <w:sectPr w:rsidR="00A16920" w:rsidRPr="009708B5">
          <w:pgSz w:w="12240" w:h="15840"/>
          <w:pgMar w:top="1480" w:right="1240" w:bottom="280" w:left="1360" w:header="0" w:footer="676" w:gutter="0"/>
          <w:cols w:space="720"/>
        </w:sectPr>
      </w:pPr>
    </w:p>
    <w:p w14:paraId="35AB3364" w14:textId="77777777" w:rsidR="00A16920" w:rsidRPr="009708B5" w:rsidRDefault="00A16920">
      <w:pPr>
        <w:spacing w:before="7" w:line="120" w:lineRule="exact"/>
        <w:rPr>
          <w:rFonts w:asciiTheme="majorHAnsi" w:hAnsiTheme="majorHAnsi"/>
          <w:sz w:val="13"/>
          <w:szCs w:val="13"/>
        </w:rPr>
      </w:pPr>
    </w:p>
    <w:p w14:paraId="03DF4438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Social Sec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b/>
          <w:sz w:val="24"/>
          <w:szCs w:val="24"/>
        </w:rPr>
        <w:t>rity Number:  111-XX-1111</w:t>
      </w:r>
    </w:p>
    <w:p w14:paraId="2748D75C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Citi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z</w:t>
      </w:r>
      <w:r w:rsidRPr="009708B5">
        <w:rPr>
          <w:rFonts w:asciiTheme="majorHAnsi" w:hAnsiTheme="majorHAnsi"/>
          <w:b/>
          <w:sz w:val="24"/>
          <w:szCs w:val="24"/>
        </w:rPr>
        <w:t>enship:</w:t>
      </w:r>
      <w:r w:rsidRPr="009708B5">
        <w:rPr>
          <w:rFonts w:asciiTheme="majorHAnsi" w:hAnsiTheme="majorHAnsi"/>
          <w:b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United States</w:t>
      </w:r>
    </w:p>
    <w:p w14:paraId="307AB50C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Veterans’ 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P</w:t>
      </w:r>
      <w:r w:rsidRPr="009708B5">
        <w:rPr>
          <w:rFonts w:asciiTheme="majorHAnsi" w:hAnsiTheme="majorHAnsi"/>
          <w:b/>
          <w:sz w:val="24"/>
          <w:szCs w:val="24"/>
        </w:rPr>
        <w:t>reference:</w:t>
      </w:r>
      <w:r w:rsidRPr="009708B5">
        <w:rPr>
          <w:rFonts w:asciiTheme="majorHAnsi" w:hAnsiTheme="majorHAnsi"/>
          <w:b/>
          <w:spacing w:val="59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None</w:t>
      </w:r>
    </w:p>
    <w:p w14:paraId="6E8051EB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Vacancy </w:t>
      </w:r>
      <w:r w:rsidRPr="009708B5">
        <w:rPr>
          <w:rFonts w:asciiTheme="majorHAnsi" w:hAnsiTheme="majorHAnsi"/>
          <w:b/>
          <w:sz w:val="24"/>
          <w:szCs w:val="24"/>
        </w:rPr>
        <w:t>Announcement Number:  VA-006-235</w:t>
      </w:r>
    </w:p>
    <w:p w14:paraId="4BD385ED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CC5C21F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CAREER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OBJECTIVE</w:t>
      </w:r>
    </w:p>
    <w:p w14:paraId="19B4DDC1" w14:textId="77777777" w:rsidR="00A16920" w:rsidRPr="009708B5" w:rsidRDefault="001F40DE">
      <w:pPr>
        <w:spacing w:line="260" w:lineRule="exact"/>
        <w:ind w:left="114" w:right="-56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</w:rPr>
        <w:t xml:space="preserve">Seeking a </w:t>
      </w:r>
      <w:r w:rsidRPr="009708B5">
        <w:rPr>
          <w:rFonts w:asciiTheme="majorHAnsi" w:hAnsiTheme="majorHAnsi"/>
          <w:b/>
          <w:spacing w:val="-2"/>
          <w:position w:val="-1"/>
          <w:sz w:val="24"/>
          <w:szCs w:val="24"/>
        </w:rPr>
        <w:t>p</w: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 xml:space="preserve">osition as a graphics designer and </w:t>
      </w:r>
      <w:r w:rsidRPr="009708B5">
        <w:rPr>
          <w:rFonts w:asciiTheme="majorHAnsi" w:hAnsiTheme="majorHAnsi"/>
          <w:b/>
          <w:spacing w:val="-2"/>
          <w:position w:val="-1"/>
          <w:sz w:val="24"/>
          <w:szCs w:val="24"/>
        </w:rPr>
        <w:t>w</w: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>ebmaster</w:t>
      </w:r>
    </w:p>
    <w:p w14:paraId="4AABFB52" w14:textId="77777777" w:rsidR="00A16920" w:rsidRPr="009708B5" w:rsidRDefault="001F40DE">
      <w:pPr>
        <w:spacing w:before="29"/>
        <w:ind w:right="61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240" w:bottom="280" w:left="1360" w:header="720" w:footer="720" w:gutter="0"/>
          <w:cols w:num="2" w:space="720" w:equalWidth="0">
            <w:col w:w="5914" w:space="503"/>
            <w:col w:w="3223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sz w:val="24"/>
          <w:szCs w:val="24"/>
        </w:rPr>
        <w:t>Notice that this sa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ple does not contain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uch of the usually required in</w:t>
      </w:r>
      <w:r w:rsidRPr="009708B5">
        <w:rPr>
          <w:rFonts w:asciiTheme="majorHAnsi" w:hAnsiTheme="majorHAnsi"/>
          <w:spacing w:val="-2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>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ation for a Federal </w:t>
      </w:r>
      <w:r w:rsidRPr="009708B5">
        <w:rPr>
          <w:rFonts w:asciiTheme="majorHAnsi" w:eastAsia="Arial" w:hAnsiTheme="majorHAnsi" w:cs="Arial"/>
          <w:spacing w:val="-55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dotted" w:color="000000"/>
        </w:rPr>
        <w:t>Ré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dotted" w:color="000000"/>
        </w:rPr>
        <w:t>s</w:t>
      </w:r>
      <w:r w:rsidRPr="009708B5">
        <w:rPr>
          <w:rFonts w:asciiTheme="majorHAnsi" w:eastAsia="Arial" w:hAnsiTheme="majorHAnsi" w:cs="Arial"/>
          <w:sz w:val="24"/>
          <w:szCs w:val="24"/>
          <w:u w:val="dotted" w:color="000000"/>
        </w:rPr>
        <w:t>um</w:t>
      </w:r>
      <w:r w:rsidRPr="009708B5">
        <w:rPr>
          <w:rFonts w:asciiTheme="majorHAnsi" w:eastAsia="Arial" w:hAnsiTheme="majorHAnsi" w:cs="Arial"/>
          <w:spacing w:val="-1"/>
          <w:sz w:val="24"/>
          <w:szCs w:val="24"/>
          <w:u w:val="dotted" w:color="000000"/>
        </w:rPr>
        <w:t>é</w:t>
      </w:r>
      <w:r w:rsidRPr="009708B5">
        <w:rPr>
          <w:rFonts w:asciiTheme="majorHAnsi" w:hAnsiTheme="majorHAnsi"/>
          <w:sz w:val="24"/>
          <w:szCs w:val="24"/>
        </w:rPr>
        <w:t xml:space="preserve">.  </w:t>
      </w:r>
      <w:r w:rsidRPr="009708B5">
        <w:rPr>
          <w:rFonts w:asciiTheme="majorHAnsi" w:hAnsiTheme="majorHAnsi"/>
          <w:sz w:val="24"/>
          <w:szCs w:val="24"/>
          <w:u w:val="dotted" w:color="000000"/>
        </w:rPr>
        <w:t>Do not</w:t>
      </w:r>
      <w:r w:rsidRPr="009708B5">
        <w:rPr>
          <w:rFonts w:asciiTheme="majorHAnsi" w:hAnsiTheme="majorHAnsi"/>
          <w:sz w:val="24"/>
          <w:szCs w:val="24"/>
        </w:rPr>
        <w:t xml:space="preserve"> use this </w:t>
      </w:r>
      <w:r w:rsidRPr="009708B5">
        <w:rPr>
          <w:rFonts w:asciiTheme="majorHAnsi" w:hAnsiTheme="majorHAnsi"/>
          <w:sz w:val="24"/>
          <w:szCs w:val="24"/>
        </w:rPr>
        <w:t>for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at, unless you know for sure that it is acce</w:t>
      </w:r>
      <w:r w:rsidRPr="009708B5">
        <w:rPr>
          <w:rFonts w:asciiTheme="majorHAnsi" w:hAnsiTheme="majorHAnsi"/>
          <w:spacing w:val="-1"/>
          <w:sz w:val="24"/>
          <w:szCs w:val="24"/>
        </w:rPr>
        <w:t>p</w:t>
      </w:r>
      <w:r w:rsidRPr="009708B5">
        <w:rPr>
          <w:rFonts w:asciiTheme="majorHAnsi" w:hAnsiTheme="majorHAnsi"/>
          <w:spacing w:val="1"/>
          <w:sz w:val="24"/>
          <w:szCs w:val="24"/>
        </w:rPr>
        <w:t>t</w:t>
      </w:r>
      <w:r w:rsidRPr="009708B5">
        <w:rPr>
          <w:rFonts w:asciiTheme="majorHAnsi" w:hAnsiTheme="majorHAnsi"/>
          <w:sz w:val="24"/>
          <w:szCs w:val="24"/>
        </w:rPr>
        <w:t>able to the screening agency.</w:t>
      </w:r>
    </w:p>
    <w:p w14:paraId="42D55A32" w14:textId="77777777" w:rsidR="00A16920" w:rsidRPr="009708B5" w:rsidRDefault="001F40DE">
      <w:pPr>
        <w:spacing w:before="11" w:line="240" w:lineRule="exact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pict w14:anchorId="32218108">
          <v:group id="_x0000_s1406" style="position:absolute;margin-left:336.85pt;margin-top:207.25pt;width:221.6pt;height:109.65pt;z-index:-3173;mso-position-horizontal-relative:page;mso-position-vertical-relative:page" coordorigin="6737,4145" coordsize="4432,2193">
            <v:shape id="_x0000_s1408" style="position:absolute;left:7613;top:4165;width:3536;height:2153" coordorigin="7613,4165" coordsize="3536,2153" path="m7613,4165r,2153l11149,6318r,-2153l7613,4165xe" filled="f" strokeweight="2pt">
              <v:stroke dashstyle="dash"/>
              <v:path arrowok="t"/>
            </v:shape>
            <v:shape id="_x0000_s1407" type="#_x0000_t75" style="position:absolute;left:6737;top:4234;width:837;height:831">
              <v:imagedata r:id="rId23" o:title=""/>
            </v:shape>
            <w10:wrap anchorx="page" anchory="page"/>
          </v:group>
        </w:pict>
      </w:r>
    </w:p>
    <w:p w14:paraId="0DF20F1A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PROFILE</w:t>
      </w:r>
    </w:p>
    <w:p w14:paraId="1A3A113E" w14:textId="77777777" w:rsidR="00A16920" w:rsidRPr="009708B5" w:rsidRDefault="001F40DE">
      <w:pPr>
        <w:ind w:left="114" w:right="405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Experienced in using Quark, Pa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g</w:t>
      </w:r>
      <w:r w:rsidRPr="009708B5">
        <w:rPr>
          <w:rFonts w:asciiTheme="majorHAnsi" w:hAnsiTheme="majorHAnsi"/>
          <w:b/>
          <w:sz w:val="24"/>
          <w:szCs w:val="24"/>
        </w:rPr>
        <w:t xml:space="preserve">eMaker, Illustrator, 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P</w:t>
      </w:r>
      <w:r w:rsidRPr="009708B5">
        <w:rPr>
          <w:rFonts w:asciiTheme="majorHAnsi" w:hAnsiTheme="majorHAnsi"/>
          <w:b/>
          <w:sz w:val="24"/>
          <w:szCs w:val="24"/>
        </w:rPr>
        <w:t>hotoshop, and Compu</w:t>
      </w:r>
      <w:r w:rsidRPr="009708B5">
        <w:rPr>
          <w:rFonts w:asciiTheme="majorHAnsi" w:hAnsiTheme="majorHAnsi"/>
          <w:b/>
          <w:spacing w:val="2"/>
          <w:sz w:val="24"/>
          <w:szCs w:val="24"/>
        </w:rPr>
        <w:t>t</w:t>
      </w:r>
      <w:r w:rsidRPr="009708B5">
        <w:rPr>
          <w:rFonts w:asciiTheme="majorHAnsi" w:hAnsiTheme="majorHAnsi"/>
          <w:b/>
          <w:sz w:val="24"/>
          <w:szCs w:val="24"/>
        </w:rPr>
        <w:t>er-t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b/>
          <w:sz w:val="24"/>
          <w:szCs w:val="24"/>
        </w:rPr>
        <w:t xml:space="preserve">-Plate process.  Provide consulting 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k</w:t>
      </w:r>
      <w:r w:rsidRPr="009708B5">
        <w:rPr>
          <w:rFonts w:asciiTheme="majorHAnsi" w:hAnsiTheme="majorHAnsi"/>
          <w:b/>
          <w:sz w:val="24"/>
          <w:szCs w:val="24"/>
        </w:rPr>
        <w:t>ills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t</w:t>
      </w:r>
      <w:r w:rsidRPr="009708B5">
        <w:rPr>
          <w:rFonts w:asciiTheme="majorHAnsi" w:hAnsiTheme="majorHAnsi"/>
          <w:b/>
          <w:sz w:val="24"/>
          <w:szCs w:val="24"/>
        </w:rPr>
        <w:t>o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several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c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b/>
          <w:sz w:val="24"/>
          <w:szCs w:val="24"/>
        </w:rPr>
        <w:t>mpanies.</w:t>
      </w:r>
    </w:p>
    <w:p w14:paraId="40B44539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ED08368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WORK </w:t>
      </w:r>
      <w:r w:rsidRPr="009708B5">
        <w:rPr>
          <w:rFonts w:asciiTheme="majorHAnsi" w:hAnsiTheme="majorHAnsi"/>
          <w:b/>
          <w:sz w:val="24"/>
          <w:szCs w:val="24"/>
        </w:rPr>
        <w:t>ACCOMPLISHMENTS</w:t>
      </w:r>
    </w:p>
    <w:p w14:paraId="004E159C" w14:textId="77777777" w:rsidR="00A16920" w:rsidRPr="009708B5" w:rsidRDefault="001F40DE">
      <w:pPr>
        <w:ind w:left="834" w:right="397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Designed websites and established hosts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for six small com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p</w:t>
      </w:r>
      <w:r w:rsidRPr="009708B5">
        <w:rPr>
          <w:rFonts w:asciiTheme="majorHAnsi" w:hAnsiTheme="majorHAnsi"/>
          <w:b/>
          <w:sz w:val="24"/>
          <w:szCs w:val="24"/>
        </w:rPr>
        <w:t>anies and one medium- si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z</w:t>
      </w:r>
      <w:r w:rsidRPr="009708B5">
        <w:rPr>
          <w:rFonts w:asciiTheme="majorHAnsi" w:hAnsiTheme="majorHAnsi"/>
          <w:b/>
          <w:sz w:val="24"/>
          <w:szCs w:val="24"/>
        </w:rPr>
        <w:t>e business.</w:t>
      </w:r>
    </w:p>
    <w:p w14:paraId="4E9FB991" w14:textId="77777777" w:rsidR="00A16920" w:rsidRPr="009708B5" w:rsidRDefault="001F40DE">
      <w:pPr>
        <w:ind w:left="4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Managed design projects for real estate com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p</w:t>
      </w:r>
      <w:r w:rsidRPr="009708B5">
        <w:rPr>
          <w:rFonts w:asciiTheme="majorHAnsi" w:hAnsiTheme="majorHAnsi"/>
          <w:b/>
          <w:sz w:val="24"/>
          <w:szCs w:val="24"/>
        </w:rPr>
        <w:t>any.</w:t>
      </w:r>
    </w:p>
    <w:p w14:paraId="609EDCD9" w14:textId="77777777" w:rsidR="00A16920" w:rsidRPr="009708B5" w:rsidRDefault="001F40DE">
      <w:pPr>
        <w:ind w:left="834" w:right="698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Developed database f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b/>
          <w:sz w:val="24"/>
          <w:szCs w:val="24"/>
        </w:rPr>
        <w:t>r residenti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l and commerci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l properties, res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u</w:t>
      </w:r>
      <w:r w:rsidRPr="009708B5">
        <w:rPr>
          <w:rFonts w:asciiTheme="majorHAnsi" w:hAnsiTheme="majorHAnsi"/>
          <w:b/>
          <w:sz w:val="24"/>
          <w:szCs w:val="24"/>
        </w:rPr>
        <w:t xml:space="preserve">lting in 100 </w:t>
      </w:r>
      <w:r w:rsidRPr="009708B5">
        <w:rPr>
          <w:rFonts w:asciiTheme="majorHAnsi" w:hAnsiTheme="majorHAnsi"/>
          <w:b/>
          <w:sz w:val="24"/>
          <w:szCs w:val="24"/>
        </w:rPr>
        <w:t xml:space="preserve">percent access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i</w:t>
      </w:r>
      <w:r w:rsidRPr="009708B5">
        <w:rPr>
          <w:rFonts w:asciiTheme="majorHAnsi" w:hAnsiTheme="majorHAnsi"/>
          <w:b/>
          <w:sz w:val="24"/>
          <w:szCs w:val="24"/>
        </w:rPr>
        <w:t>thin seconds to current listed properties.</w:t>
      </w:r>
    </w:p>
    <w:p w14:paraId="498B4BA5" w14:textId="77777777" w:rsidR="00A16920" w:rsidRPr="009708B5" w:rsidRDefault="001F40DE">
      <w:pPr>
        <w:ind w:left="4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Designed Annual Rep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o</w:t>
      </w:r>
      <w:r w:rsidRPr="009708B5">
        <w:rPr>
          <w:rFonts w:asciiTheme="majorHAnsi" w:hAnsiTheme="majorHAnsi"/>
          <w:b/>
          <w:sz w:val="24"/>
          <w:szCs w:val="24"/>
        </w:rPr>
        <w:t>rts f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b/>
          <w:sz w:val="24"/>
          <w:szCs w:val="24"/>
        </w:rPr>
        <w:t>r three small companies.</w:t>
      </w:r>
    </w:p>
    <w:p w14:paraId="7FE1D879" w14:textId="77777777" w:rsidR="00A16920" w:rsidRPr="009708B5" w:rsidRDefault="001F40DE">
      <w:pPr>
        <w:ind w:left="834" w:right="624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Developed and designed sales catalog for small retail sales company resulting in initi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l s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 xml:space="preserve">les from eight 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p</w:t>
      </w:r>
      <w:r w:rsidRPr="009708B5">
        <w:rPr>
          <w:rFonts w:asciiTheme="majorHAnsi" w:hAnsiTheme="majorHAnsi"/>
          <w:b/>
          <w:sz w:val="24"/>
          <w:szCs w:val="24"/>
        </w:rPr>
        <w:t>ercent of catalogs m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iled.</w:t>
      </w:r>
    </w:p>
    <w:p w14:paraId="163A8A81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EE023BE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AWARDS</w:t>
      </w:r>
    </w:p>
    <w:p w14:paraId="57C828A8" w14:textId="77777777" w:rsidR="00A16920" w:rsidRPr="009708B5" w:rsidRDefault="001F40DE">
      <w:pPr>
        <w:ind w:left="4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Runner-up in cover design for sales catalog.</w:t>
      </w:r>
    </w:p>
    <w:p w14:paraId="34CC9FC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91B7575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SPECIAL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TRA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I</w:t>
      </w:r>
      <w:r w:rsidRPr="009708B5">
        <w:rPr>
          <w:rFonts w:asciiTheme="majorHAnsi" w:hAnsiTheme="majorHAnsi"/>
          <w:b/>
          <w:sz w:val="24"/>
          <w:szCs w:val="24"/>
        </w:rPr>
        <w:t>NING</w:t>
      </w:r>
    </w:p>
    <w:p w14:paraId="1D75D842" w14:textId="77777777" w:rsidR="00A16920" w:rsidRPr="009708B5" w:rsidRDefault="001F40DE">
      <w:pPr>
        <w:ind w:left="834" w:right="512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University of North Florida:  completed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six courses in c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b/>
          <w:sz w:val="24"/>
          <w:szCs w:val="24"/>
        </w:rPr>
        <w:t>mpu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t</w:t>
      </w:r>
      <w:r w:rsidRPr="009708B5">
        <w:rPr>
          <w:rFonts w:asciiTheme="majorHAnsi" w:hAnsiTheme="majorHAnsi"/>
          <w:b/>
          <w:sz w:val="24"/>
          <w:szCs w:val="24"/>
        </w:rPr>
        <w:t>er gr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phics, desi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g</w:t>
      </w:r>
      <w:r w:rsidRPr="009708B5">
        <w:rPr>
          <w:rFonts w:asciiTheme="majorHAnsi" w:hAnsiTheme="majorHAnsi"/>
          <w:b/>
          <w:sz w:val="24"/>
          <w:szCs w:val="24"/>
        </w:rPr>
        <w:t>n and illustr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tion.</w:t>
      </w:r>
    </w:p>
    <w:p w14:paraId="4CF60BC8" w14:textId="77777777" w:rsidR="00A16920" w:rsidRPr="009708B5" w:rsidRDefault="001F40DE">
      <w:pPr>
        <w:ind w:left="47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 xml:space="preserve">Completed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>orkshops and seminars on using Quark, PageMaker, Adobe</w:t>
      </w:r>
    </w:p>
    <w:p w14:paraId="162ECD27" w14:textId="77777777" w:rsidR="00A16920" w:rsidRPr="009708B5" w:rsidRDefault="001F40DE">
      <w:pPr>
        <w:ind w:left="83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Illustrator and Photoshop.</w:t>
      </w:r>
    </w:p>
    <w:p w14:paraId="1C810E50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E0ECEEF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lastRenderedPageBreak/>
        <w:t>WORK HISTORY</w:t>
      </w:r>
    </w:p>
    <w:p w14:paraId="39255F52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James Ethan Jobber Web Design  (Self-employed)                                         6/2005 – Present</w:t>
      </w:r>
    </w:p>
    <w:p w14:paraId="69C6A4FA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486 Longview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Drive Apt #3</w:t>
      </w:r>
    </w:p>
    <w:p w14:paraId="04B40302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240" w:bottom="280" w:left="1360" w:header="720" w:footer="720" w:gutter="0"/>
          <w:cols w:space="720"/>
        </w:sectPr>
      </w:pPr>
      <w:r w:rsidRPr="009708B5">
        <w:rPr>
          <w:rFonts w:asciiTheme="majorHAnsi" w:hAnsiTheme="majorHAnsi"/>
          <w:b/>
          <w:sz w:val="24"/>
          <w:szCs w:val="24"/>
        </w:rPr>
        <w:t>Ro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s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>ell, Georgia 30075</w:t>
      </w:r>
    </w:p>
    <w:p w14:paraId="08E424B1" w14:textId="77777777" w:rsidR="00A16920" w:rsidRPr="009708B5" w:rsidRDefault="00A16920">
      <w:pPr>
        <w:spacing w:before="1" w:line="160" w:lineRule="exact"/>
        <w:rPr>
          <w:rFonts w:asciiTheme="majorHAnsi" w:hAnsiTheme="majorHAnsi"/>
          <w:sz w:val="16"/>
          <w:szCs w:val="16"/>
        </w:rPr>
      </w:pPr>
    </w:p>
    <w:p w14:paraId="33606049" w14:textId="77777777" w:rsidR="00A16920" w:rsidRPr="009708B5" w:rsidRDefault="001F40DE">
      <w:pPr>
        <w:spacing w:before="8" w:line="440" w:lineRule="exact"/>
        <w:ind w:left="114"/>
        <w:rPr>
          <w:rFonts w:asciiTheme="majorHAnsi" w:eastAsia="Arial" w:hAnsiTheme="majorHAnsi" w:cs="Arial"/>
          <w:sz w:val="40"/>
          <w:szCs w:val="40"/>
        </w:rPr>
      </w:pPr>
      <w:r w:rsidRPr="009708B5">
        <w:rPr>
          <w:rFonts w:asciiTheme="majorHAnsi" w:eastAsia="Arial" w:hAnsiTheme="majorHAnsi" w:cs="Arial"/>
          <w:b/>
          <w:position w:val="-1"/>
          <w:sz w:val="40"/>
          <w:szCs w:val="40"/>
          <w:u w:val="thick" w:color="000000"/>
        </w:rPr>
        <w:t>INCLUDE</w:t>
      </w:r>
      <w:r w:rsidRPr="009708B5">
        <w:rPr>
          <w:rFonts w:asciiTheme="majorHAnsi" w:eastAsia="Arial" w:hAnsiTheme="majorHAnsi" w:cs="Arial"/>
          <w:b/>
          <w:spacing w:val="-17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40"/>
          <w:szCs w:val="40"/>
          <w:u w:val="thick" w:color="000000"/>
        </w:rPr>
        <w:t>BUZZWORDS</w:t>
      </w:r>
      <w:r w:rsidRPr="009708B5">
        <w:rPr>
          <w:rFonts w:asciiTheme="majorHAnsi" w:eastAsia="Arial" w:hAnsiTheme="majorHAnsi" w:cs="Arial"/>
          <w:b/>
          <w:spacing w:val="-25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40"/>
          <w:szCs w:val="40"/>
          <w:u w:val="thick" w:color="000000"/>
        </w:rPr>
        <w:t>AND</w:t>
      </w:r>
      <w:r w:rsidRPr="009708B5">
        <w:rPr>
          <w:rFonts w:asciiTheme="majorHAnsi" w:eastAsia="Arial" w:hAnsiTheme="majorHAnsi" w:cs="Arial"/>
          <w:b/>
          <w:spacing w:val="-8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40"/>
          <w:szCs w:val="40"/>
          <w:u w:val="thick" w:color="000000"/>
        </w:rPr>
        <w:t>ACT</w:t>
      </w:r>
      <w:r w:rsidRPr="009708B5">
        <w:rPr>
          <w:rFonts w:asciiTheme="majorHAnsi" w:eastAsia="Arial" w:hAnsiTheme="majorHAnsi" w:cs="Arial"/>
          <w:b/>
          <w:spacing w:val="2"/>
          <w:position w:val="-1"/>
          <w:sz w:val="40"/>
          <w:szCs w:val="40"/>
          <w:u w:val="thick" w:color="000000"/>
        </w:rPr>
        <w:t>I</w:t>
      </w:r>
      <w:r w:rsidRPr="009708B5">
        <w:rPr>
          <w:rFonts w:asciiTheme="majorHAnsi" w:eastAsia="Arial" w:hAnsiTheme="majorHAnsi" w:cs="Arial"/>
          <w:b/>
          <w:position w:val="-1"/>
          <w:sz w:val="40"/>
          <w:szCs w:val="40"/>
          <w:u w:val="thick" w:color="000000"/>
        </w:rPr>
        <w:t>ON</w:t>
      </w:r>
      <w:r w:rsidRPr="009708B5">
        <w:rPr>
          <w:rFonts w:asciiTheme="majorHAnsi" w:eastAsia="Arial" w:hAnsiTheme="majorHAnsi" w:cs="Arial"/>
          <w:b/>
          <w:spacing w:val="-14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40"/>
          <w:szCs w:val="40"/>
          <w:u w:val="thick" w:color="000000"/>
        </w:rPr>
        <w:t>VERBS</w:t>
      </w:r>
    </w:p>
    <w:p w14:paraId="135A9D06" w14:textId="77777777" w:rsidR="00A16920" w:rsidRPr="009708B5" w:rsidRDefault="00A16920">
      <w:pPr>
        <w:spacing w:before="1" w:line="100" w:lineRule="exact"/>
        <w:rPr>
          <w:rFonts w:asciiTheme="majorHAnsi" w:hAnsiTheme="majorHAnsi"/>
          <w:sz w:val="10"/>
          <w:szCs w:val="10"/>
        </w:rPr>
      </w:pPr>
    </w:p>
    <w:p w14:paraId="1646B41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1789A92" w14:textId="77777777" w:rsidR="00A16920" w:rsidRPr="009708B5" w:rsidRDefault="00A16920">
      <w:pPr>
        <w:spacing w:line="200" w:lineRule="exact"/>
        <w:rPr>
          <w:rFonts w:asciiTheme="majorHAnsi" w:hAnsiTheme="majorHAnsi"/>
        </w:rPr>
        <w:sectPr w:rsidR="00A16920" w:rsidRPr="009708B5">
          <w:pgSz w:w="12240" w:h="15840"/>
          <w:pgMar w:top="1480" w:right="1300" w:bottom="280" w:left="1360" w:header="0" w:footer="676" w:gutter="0"/>
          <w:cols w:space="720"/>
        </w:sectPr>
      </w:pPr>
    </w:p>
    <w:p w14:paraId="7ACEAB4D" w14:textId="77777777" w:rsidR="00A16920" w:rsidRPr="009708B5" w:rsidRDefault="00A16920">
      <w:pPr>
        <w:spacing w:before="6" w:line="120" w:lineRule="exact"/>
        <w:rPr>
          <w:rFonts w:asciiTheme="majorHAnsi" w:hAnsiTheme="majorHAnsi"/>
          <w:sz w:val="13"/>
          <w:szCs w:val="13"/>
        </w:rPr>
      </w:pPr>
    </w:p>
    <w:p w14:paraId="658EA82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CD4B6E8" w14:textId="77777777" w:rsidR="00A16920" w:rsidRPr="009708B5" w:rsidRDefault="001F40DE">
      <w:pPr>
        <w:ind w:left="114" w:right="-6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MANAG</w:t>
      </w:r>
      <w:r w:rsidRPr="009708B5">
        <w:rPr>
          <w:rFonts w:asciiTheme="majorHAnsi" w:hAnsiTheme="majorHAnsi"/>
          <w:b/>
          <w:spacing w:val="1"/>
          <w:sz w:val="24"/>
          <w:szCs w:val="24"/>
          <w:u w:val="thick" w:color="000000"/>
        </w:rPr>
        <w:t>E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MENT</w:t>
      </w:r>
    </w:p>
    <w:p w14:paraId="7779AF9B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1252B889" w14:textId="77777777" w:rsidR="00A16920" w:rsidRPr="009708B5" w:rsidRDefault="001F40DE">
      <w:pPr>
        <w:ind w:left="114" w:right="53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ad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pacing w:val="1"/>
          <w:sz w:val="24"/>
          <w:szCs w:val="24"/>
        </w:rPr>
        <w:t>i</w:t>
      </w:r>
      <w:r w:rsidRPr="009708B5">
        <w:rPr>
          <w:rFonts w:asciiTheme="majorHAnsi" w:hAnsiTheme="majorHAnsi"/>
          <w:sz w:val="24"/>
          <w:szCs w:val="24"/>
        </w:rPr>
        <w:t>nistered analyzed assigned att</w:t>
      </w:r>
      <w:r w:rsidRPr="009708B5">
        <w:rPr>
          <w:rFonts w:asciiTheme="majorHAnsi" w:hAnsiTheme="majorHAnsi"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ined chaired consoli</w:t>
      </w:r>
      <w:r w:rsidRPr="009708B5">
        <w:rPr>
          <w:rFonts w:asciiTheme="majorHAnsi" w:hAnsiTheme="majorHAnsi"/>
          <w:spacing w:val="-1"/>
          <w:sz w:val="24"/>
          <w:szCs w:val="24"/>
        </w:rPr>
        <w:t>d</w:t>
      </w:r>
      <w:r w:rsidRPr="009708B5">
        <w:rPr>
          <w:rFonts w:asciiTheme="majorHAnsi" w:hAnsiTheme="majorHAnsi"/>
          <w:sz w:val="24"/>
          <w:szCs w:val="24"/>
        </w:rPr>
        <w:t>ated coordinated delegated</w:t>
      </w:r>
    </w:p>
    <w:p w14:paraId="0A7E108D" w14:textId="77777777" w:rsidR="00A16920" w:rsidRPr="009708B5" w:rsidRDefault="001F40DE">
      <w:pPr>
        <w:spacing w:before="4" w:line="160" w:lineRule="exact"/>
        <w:rPr>
          <w:rFonts w:asciiTheme="majorHAnsi" w:hAnsiTheme="majorHAnsi"/>
          <w:sz w:val="16"/>
          <w:szCs w:val="16"/>
        </w:rPr>
      </w:pPr>
      <w:r w:rsidRPr="009708B5">
        <w:rPr>
          <w:rFonts w:asciiTheme="majorHAnsi" w:hAnsiTheme="majorHAnsi"/>
        </w:rPr>
        <w:br w:type="column"/>
      </w:r>
    </w:p>
    <w:p w14:paraId="214DAE3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C21484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3DE8C8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BC214D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FA6A1B3" w14:textId="77777777" w:rsidR="00A16920" w:rsidRPr="009708B5" w:rsidRDefault="001F40DE">
      <w:pPr>
        <w:ind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developed directed evaluated i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proved incr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ased organized oversaw</w:t>
      </w:r>
    </w:p>
    <w:p w14:paraId="069613FE" w14:textId="77777777" w:rsidR="00A16920" w:rsidRPr="009708B5" w:rsidRDefault="001F40DE">
      <w:pPr>
        <w:spacing w:line="200" w:lineRule="exact"/>
        <w:rPr>
          <w:rFonts w:asciiTheme="majorHAnsi" w:hAnsiTheme="majorHAnsi"/>
        </w:rPr>
      </w:pPr>
      <w:r w:rsidRPr="009708B5">
        <w:rPr>
          <w:rFonts w:asciiTheme="majorHAnsi" w:hAnsiTheme="majorHAnsi"/>
        </w:rPr>
        <w:br w:type="column"/>
      </w:r>
    </w:p>
    <w:p w14:paraId="4689A11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8F58A1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EC001BA" w14:textId="77777777" w:rsidR="00A16920" w:rsidRPr="009708B5" w:rsidRDefault="00A16920">
      <w:pPr>
        <w:spacing w:before="12" w:line="280" w:lineRule="exact"/>
        <w:rPr>
          <w:rFonts w:asciiTheme="majorHAnsi" w:hAnsiTheme="majorHAnsi"/>
          <w:sz w:val="28"/>
          <w:szCs w:val="28"/>
        </w:rPr>
      </w:pPr>
    </w:p>
    <w:p w14:paraId="570F2731" w14:textId="77777777" w:rsidR="00A16920" w:rsidRPr="009708B5" w:rsidRDefault="001F40DE">
      <w:pPr>
        <w:ind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planned prioritized produced recom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ended reviewed scheduled stren</w:t>
      </w:r>
      <w:r w:rsidRPr="009708B5">
        <w:rPr>
          <w:rFonts w:asciiTheme="majorHAnsi" w:hAnsiTheme="majorHAnsi"/>
          <w:spacing w:val="-1"/>
          <w:sz w:val="24"/>
          <w:szCs w:val="24"/>
        </w:rPr>
        <w:t>g</w:t>
      </w:r>
      <w:r w:rsidRPr="009708B5">
        <w:rPr>
          <w:rFonts w:asciiTheme="majorHAnsi" w:hAnsiTheme="majorHAnsi"/>
          <w:sz w:val="24"/>
          <w:szCs w:val="24"/>
        </w:rPr>
        <w:t xml:space="preserve">thened </w:t>
      </w:r>
      <w:r w:rsidRPr="009708B5">
        <w:rPr>
          <w:rFonts w:asciiTheme="majorHAnsi" w:hAnsiTheme="majorHAnsi"/>
          <w:sz w:val="24"/>
          <w:szCs w:val="24"/>
        </w:rPr>
        <w:t>supervised</w:t>
      </w:r>
    </w:p>
    <w:p w14:paraId="7B5F6EEB" w14:textId="77777777" w:rsidR="00A16920" w:rsidRPr="009708B5" w:rsidRDefault="001F40DE">
      <w:pPr>
        <w:spacing w:before="5"/>
        <w:ind w:right="44"/>
        <w:jc w:val="both"/>
        <w:rPr>
          <w:rFonts w:asciiTheme="majorHAnsi" w:eastAsia="Tahoma" w:hAnsiTheme="majorHAnsi" w:cs="Tahoma"/>
          <w:sz w:val="32"/>
          <w:szCs w:val="32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Tahoma" w:hAnsiTheme="majorHAnsi" w:cs="Tahoma"/>
          <w:b/>
          <w:sz w:val="32"/>
          <w:szCs w:val="32"/>
        </w:rPr>
        <w:t>I'M NOT SURE I'M EXTRAORDINARY AT ANYTHING</w:t>
      </w:r>
    </w:p>
    <w:p w14:paraId="172F31B3" w14:textId="77777777" w:rsidR="00A16920" w:rsidRPr="009708B5" w:rsidRDefault="001F40DE">
      <w:pPr>
        <w:spacing w:before="1" w:line="320" w:lineRule="exact"/>
        <w:ind w:right="632"/>
        <w:rPr>
          <w:rFonts w:asciiTheme="majorHAnsi" w:hAnsiTheme="majorHAnsi"/>
          <w:sz w:val="28"/>
          <w:szCs w:val="28"/>
        </w:rPr>
      </w:pPr>
      <w:r w:rsidRPr="009708B5">
        <w:rPr>
          <w:rFonts w:asciiTheme="majorHAnsi" w:hAnsiTheme="majorHAnsi"/>
          <w:color w:val="333333"/>
          <w:sz w:val="28"/>
          <w:szCs w:val="28"/>
        </w:rPr>
        <w:t>You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have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a bigger problem</w:t>
      </w:r>
      <w:r w:rsidRPr="009708B5">
        <w:rPr>
          <w:rFonts w:asciiTheme="majorHAnsi" w:hAnsiTheme="majorHAnsi"/>
          <w:color w:val="333333"/>
          <w:spacing w:val="-11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than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si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m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p</w:t>
      </w:r>
      <w:r w:rsidRPr="009708B5">
        <w:rPr>
          <w:rFonts w:asciiTheme="majorHAnsi" w:hAnsiTheme="majorHAnsi"/>
          <w:color w:val="333333"/>
          <w:sz w:val="28"/>
          <w:szCs w:val="28"/>
        </w:rPr>
        <w:t>ly</w:t>
      </w:r>
    </w:p>
    <w:p w14:paraId="08924B1D" w14:textId="77777777" w:rsidR="00A16920" w:rsidRPr="009708B5" w:rsidRDefault="001F40DE">
      <w:pPr>
        <w:spacing w:before="1" w:line="320" w:lineRule="exact"/>
        <w:ind w:right="320"/>
        <w:rPr>
          <w:rFonts w:asciiTheme="majorHAnsi" w:hAnsiTheme="majorHAnsi"/>
          <w:sz w:val="28"/>
          <w:szCs w:val="28"/>
        </w:rPr>
      </w:pPr>
      <w:r w:rsidRPr="009708B5">
        <w:rPr>
          <w:rFonts w:asciiTheme="majorHAnsi" w:hAnsiTheme="majorHAnsi"/>
          <w:color w:val="333333"/>
          <w:sz w:val="28"/>
          <w:szCs w:val="28"/>
        </w:rPr>
        <w:t>writing</w:t>
      </w:r>
      <w:r w:rsidRPr="009708B5">
        <w:rPr>
          <w:rFonts w:asciiTheme="majorHAnsi" w:hAnsiTheme="majorHAnsi"/>
          <w:color w:val="333333"/>
          <w:spacing w:val="-8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your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color w:val="000000"/>
          <w:sz w:val="24"/>
          <w:szCs w:val="24"/>
        </w:rPr>
        <w:t>résumé</w:t>
      </w:r>
      <w:r w:rsidRPr="009708B5">
        <w:rPr>
          <w:rFonts w:asciiTheme="majorHAnsi" w:hAnsiTheme="majorHAnsi"/>
          <w:color w:val="333333"/>
          <w:sz w:val="28"/>
          <w:szCs w:val="28"/>
        </w:rPr>
        <w:t>. Anyone</w:t>
      </w:r>
      <w:r w:rsidRPr="009708B5">
        <w:rPr>
          <w:rFonts w:asciiTheme="majorHAnsi" w:hAnsiTheme="majorHAnsi"/>
          <w:color w:val="333333"/>
          <w:spacing w:val="-9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who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has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this concern</w:t>
      </w:r>
      <w:r w:rsidRPr="009708B5">
        <w:rPr>
          <w:rFonts w:asciiTheme="majorHAnsi" w:hAnsiTheme="majorHAnsi"/>
          <w:color w:val="333333"/>
          <w:spacing w:val="-9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has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done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a less</w:t>
      </w:r>
    </w:p>
    <w:p w14:paraId="6F585C04" w14:textId="77777777" w:rsidR="00A16920" w:rsidRPr="009708B5" w:rsidRDefault="001F40DE">
      <w:pPr>
        <w:spacing w:before="1" w:line="320" w:lineRule="exact"/>
        <w:ind w:right="597"/>
        <w:rPr>
          <w:rFonts w:asciiTheme="majorHAnsi" w:hAnsiTheme="majorHAnsi"/>
          <w:sz w:val="28"/>
          <w:szCs w:val="28"/>
        </w:rPr>
        <w:sectPr w:rsidR="00A16920" w:rsidRPr="009708B5">
          <w:type w:val="continuous"/>
          <w:pgSz w:w="12240" w:h="15840"/>
          <w:pgMar w:top="1480" w:right="1300" w:bottom="280" w:left="1360" w:header="720" w:footer="720" w:gutter="0"/>
          <w:cols w:num="4" w:space="720" w:equalWidth="0">
            <w:col w:w="1926" w:space="101"/>
            <w:col w:w="988" w:space="808"/>
            <w:col w:w="1359" w:space="1401"/>
            <w:col w:w="2997"/>
          </w:cols>
        </w:sectPr>
      </w:pPr>
      <w:r w:rsidRPr="009708B5">
        <w:rPr>
          <w:rFonts w:asciiTheme="majorHAnsi" w:hAnsiTheme="majorHAnsi"/>
          <w:color w:val="333333"/>
          <w:sz w:val="28"/>
          <w:szCs w:val="28"/>
        </w:rPr>
        <w:t>than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perfect job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of choosing</w:t>
      </w:r>
      <w:r w:rsidRPr="009708B5">
        <w:rPr>
          <w:rFonts w:asciiTheme="majorHAnsi" w:hAnsiTheme="majorHAnsi"/>
          <w:color w:val="333333"/>
          <w:spacing w:val="-10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their career direction.</w:t>
      </w:r>
      <w:r w:rsidRPr="009708B5">
        <w:rPr>
          <w:rFonts w:asciiTheme="majorHAnsi" w:hAnsiTheme="majorHAnsi"/>
          <w:color w:val="333333"/>
          <w:spacing w:val="-11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What</w:t>
      </w:r>
      <w:r w:rsidRPr="009708B5">
        <w:rPr>
          <w:rFonts w:asciiTheme="majorHAnsi" w:hAnsiTheme="majorHAnsi"/>
          <w:color w:val="333333"/>
          <w:spacing w:val="-6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an</w:t>
      </w:r>
    </w:p>
    <w:p w14:paraId="2BCF0668" w14:textId="77777777" w:rsidR="00A16920" w:rsidRPr="009708B5" w:rsidRDefault="001F40DE">
      <w:pPr>
        <w:spacing w:line="180" w:lineRule="exact"/>
        <w:ind w:left="114" w:right="-56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2"/>
          <w:sz w:val="24"/>
          <w:szCs w:val="24"/>
          <w:u w:val="thick" w:color="000000"/>
        </w:rPr>
        <w:t>COMMUNICATION</w:t>
      </w:r>
    </w:p>
    <w:p w14:paraId="40358E7C" w14:textId="77777777" w:rsidR="00A16920" w:rsidRPr="009708B5" w:rsidRDefault="001F40DE">
      <w:pPr>
        <w:spacing w:line="300" w:lineRule="exact"/>
        <w:rPr>
          <w:rFonts w:asciiTheme="majorHAnsi" w:hAnsiTheme="majorHAnsi"/>
          <w:sz w:val="28"/>
          <w:szCs w:val="28"/>
        </w:rPr>
        <w:sectPr w:rsidR="00A16920" w:rsidRPr="009708B5">
          <w:type w:val="continuous"/>
          <w:pgSz w:w="12240" w:h="15840"/>
          <w:pgMar w:top="1480" w:right="1300" w:bottom="280" w:left="1360" w:header="720" w:footer="720" w:gutter="0"/>
          <w:cols w:num="2" w:space="720" w:equalWidth="0">
            <w:col w:w="2326" w:space="4258"/>
            <w:col w:w="2996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color w:val="333333"/>
          <w:position w:val="-1"/>
          <w:sz w:val="28"/>
          <w:szCs w:val="28"/>
        </w:rPr>
        <w:t>e</w:t>
      </w:r>
      <w:r w:rsidRPr="009708B5">
        <w:rPr>
          <w:rFonts w:asciiTheme="majorHAnsi" w:hAnsiTheme="majorHAnsi"/>
          <w:color w:val="333333"/>
          <w:spacing w:val="-2"/>
          <w:position w:val="-1"/>
          <w:sz w:val="28"/>
          <w:szCs w:val="28"/>
        </w:rPr>
        <w:t>m</w:t>
      </w:r>
      <w:r w:rsidRPr="009708B5">
        <w:rPr>
          <w:rFonts w:asciiTheme="majorHAnsi" w:hAnsiTheme="majorHAnsi"/>
          <w:color w:val="333333"/>
          <w:position w:val="-1"/>
          <w:sz w:val="28"/>
          <w:szCs w:val="28"/>
        </w:rPr>
        <w:t>ployer</w:t>
      </w:r>
      <w:r w:rsidRPr="009708B5">
        <w:rPr>
          <w:rFonts w:asciiTheme="majorHAnsi" w:hAnsiTheme="majorHAnsi"/>
          <w:color w:val="333333"/>
          <w:spacing w:val="-7"/>
          <w:position w:val="-1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position w:val="-1"/>
          <w:sz w:val="28"/>
          <w:szCs w:val="28"/>
        </w:rPr>
        <w:t>pays</w:t>
      </w:r>
      <w:r w:rsidRPr="009708B5">
        <w:rPr>
          <w:rFonts w:asciiTheme="majorHAnsi" w:hAnsiTheme="majorHAnsi"/>
          <w:color w:val="333333"/>
          <w:spacing w:val="-5"/>
          <w:position w:val="-1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position w:val="-1"/>
          <w:sz w:val="28"/>
          <w:szCs w:val="28"/>
        </w:rPr>
        <w:t>you</w:t>
      </w:r>
      <w:r w:rsidRPr="009708B5">
        <w:rPr>
          <w:rFonts w:asciiTheme="majorHAnsi" w:hAnsiTheme="majorHAnsi"/>
          <w:color w:val="333333"/>
          <w:spacing w:val="-4"/>
          <w:position w:val="-1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position w:val="-1"/>
          <w:sz w:val="28"/>
          <w:szCs w:val="28"/>
        </w:rPr>
        <w:t>for</w:t>
      </w:r>
      <w:r w:rsidRPr="009708B5">
        <w:rPr>
          <w:rFonts w:asciiTheme="majorHAnsi" w:hAnsiTheme="majorHAnsi"/>
          <w:color w:val="333333"/>
          <w:spacing w:val="-3"/>
          <w:position w:val="-1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position w:val="-1"/>
          <w:sz w:val="28"/>
          <w:szCs w:val="28"/>
        </w:rPr>
        <w:t>is</w:t>
      </w:r>
    </w:p>
    <w:p w14:paraId="61A8088E" w14:textId="77777777" w:rsidR="00A16920" w:rsidRPr="009708B5" w:rsidRDefault="001F40DE">
      <w:pPr>
        <w:spacing w:before="4" w:line="140" w:lineRule="exact"/>
        <w:rPr>
          <w:rFonts w:asciiTheme="majorHAnsi" w:hAnsiTheme="majorHAnsi"/>
          <w:sz w:val="14"/>
          <w:szCs w:val="14"/>
        </w:rPr>
      </w:pPr>
      <w:r w:rsidRPr="009708B5">
        <w:rPr>
          <w:rFonts w:asciiTheme="majorHAnsi" w:hAnsiTheme="majorHAnsi"/>
        </w:rPr>
        <w:pict w14:anchorId="4A5FD883">
          <v:group id="_x0000_s1404" style="position:absolute;margin-left:389pt;margin-top:125.8pt;width:162pt;height:528.9pt;z-index:-3172;mso-position-horizontal-relative:page;mso-position-vertical-relative:page" coordorigin="7780,2516" coordsize="3240,10578">
            <v:shape id="_x0000_s1405" style="position:absolute;left:7780;top:2516;width:3240;height:10578" coordorigin="7780,2516" coordsize="3240,10578" path="m7780,2516r,10578l11020,13094r,-10578l7780,2516xe" filled="f" strokeweight="2pt">
              <v:stroke dashstyle="dash"/>
              <v:path arrowok="t"/>
            </v:shape>
            <w10:wrap anchorx="page" anchory="page"/>
          </v:group>
        </w:pict>
      </w:r>
    </w:p>
    <w:p w14:paraId="065D23CE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addressed arbitrated arran</w:t>
      </w:r>
      <w:r w:rsidRPr="009708B5">
        <w:rPr>
          <w:rFonts w:asciiTheme="majorHAnsi" w:hAnsiTheme="majorHAnsi"/>
          <w:spacing w:val="-1"/>
          <w:sz w:val="24"/>
          <w:szCs w:val="24"/>
        </w:rPr>
        <w:t>g</w:t>
      </w:r>
      <w:r w:rsidRPr="009708B5">
        <w:rPr>
          <w:rFonts w:asciiTheme="majorHAnsi" w:hAnsiTheme="majorHAnsi"/>
          <w:sz w:val="24"/>
          <w:szCs w:val="24"/>
        </w:rPr>
        <w:t>ed authored collab</w:t>
      </w:r>
      <w:r w:rsidRPr="009708B5">
        <w:rPr>
          <w:rFonts w:asciiTheme="majorHAnsi" w:hAnsiTheme="majorHAnsi"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sz w:val="24"/>
          <w:szCs w:val="24"/>
        </w:rPr>
        <w:t>rated convinced corresponded developed directed</w:t>
      </w:r>
    </w:p>
    <w:p w14:paraId="3E333EBF" w14:textId="77777777" w:rsidR="00A16920" w:rsidRPr="009708B5" w:rsidRDefault="00A16920">
      <w:pPr>
        <w:spacing w:before="4" w:line="140" w:lineRule="exact"/>
        <w:rPr>
          <w:rFonts w:asciiTheme="majorHAnsi" w:hAnsiTheme="majorHAnsi"/>
          <w:sz w:val="15"/>
          <w:szCs w:val="15"/>
        </w:rPr>
      </w:pPr>
    </w:p>
    <w:p w14:paraId="4EFB05F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F20DA1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A5BFD92" w14:textId="77777777" w:rsidR="00A16920" w:rsidRPr="009708B5" w:rsidRDefault="001F40DE">
      <w:pPr>
        <w:ind w:left="114" w:right="-6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RES</w:t>
      </w:r>
      <w:r w:rsidRPr="009708B5">
        <w:rPr>
          <w:rFonts w:asciiTheme="majorHAnsi" w:hAnsiTheme="majorHAnsi"/>
          <w:b/>
          <w:spacing w:val="1"/>
          <w:sz w:val="24"/>
          <w:szCs w:val="24"/>
          <w:u w:val="thick" w:color="000000"/>
        </w:rPr>
        <w:t>E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ARCH</w:t>
      </w:r>
    </w:p>
    <w:p w14:paraId="361BB9FC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60BABA68" w14:textId="77777777" w:rsidR="00A16920" w:rsidRPr="009708B5" w:rsidRDefault="001F40DE">
      <w:pPr>
        <w:ind w:left="114" w:right="318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clarified collected diagnosed evaluated exa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ined extr</w:t>
      </w:r>
      <w:r w:rsidRPr="009708B5">
        <w:rPr>
          <w:rFonts w:asciiTheme="majorHAnsi" w:hAnsiTheme="majorHAnsi"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cted</w:t>
      </w:r>
    </w:p>
    <w:p w14:paraId="768E1B05" w14:textId="77777777" w:rsidR="00A16920" w:rsidRPr="009708B5" w:rsidRDefault="001F40DE">
      <w:pPr>
        <w:spacing w:before="8" w:line="160" w:lineRule="exact"/>
        <w:rPr>
          <w:rFonts w:asciiTheme="majorHAnsi" w:hAnsiTheme="majorHAnsi"/>
          <w:sz w:val="16"/>
          <w:szCs w:val="16"/>
        </w:rPr>
      </w:pPr>
      <w:r w:rsidRPr="009708B5">
        <w:rPr>
          <w:rFonts w:asciiTheme="majorHAnsi" w:hAnsiTheme="majorHAnsi"/>
        </w:rPr>
        <w:br w:type="column"/>
      </w:r>
    </w:p>
    <w:p w14:paraId="44AF7698" w14:textId="77777777" w:rsidR="00A16920" w:rsidRPr="009708B5" w:rsidRDefault="001F40DE">
      <w:pPr>
        <w:ind w:left="125"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drafted edited enli</w:t>
      </w:r>
      <w:r w:rsidRPr="009708B5">
        <w:rPr>
          <w:rFonts w:asciiTheme="majorHAnsi" w:hAnsiTheme="majorHAnsi"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sz w:val="24"/>
          <w:szCs w:val="24"/>
        </w:rPr>
        <w:t>ted fo</w:t>
      </w:r>
      <w:r w:rsidRPr="009708B5">
        <w:rPr>
          <w:rFonts w:asciiTheme="majorHAnsi" w:hAnsiTheme="majorHAnsi"/>
          <w:spacing w:val="2"/>
          <w:sz w:val="24"/>
          <w:szCs w:val="24"/>
        </w:rPr>
        <w:t>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ulated influenced int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rpr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ted lect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pacing w:val="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 xml:space="preserve">ed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ediated moderated</w:t>
      </w:r>
    </w:p>
    <w:p w14:paraId="1A656EB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055905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D8E367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3CD22B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FB8AC8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ABEA049" w14:textId="77777777" w:rsidR="00A16920" w:rsidRPr="009708B5" w:rsidRDefault="00A16920">
      <w:pPr>
        <w:spacing w:before="13" w:line="240" w:lineRule="exact"/>
        <w:rPr>
          <w:rFonts w:asciiTheme="majorHAnsi" w:hAnsiTheme="majorHAnsi"/>
          <w:sz w:val="24"/>
          <w:szCs w:val="24"/>
        </w:rPr>
      </w:pPr>
    </w:p>
    <w:p w14:paraId="5E17FF0A" w14:textId="77777777" w:rsidR="00A16920" w:rsidRPr="009708B5" w:rsidRDefault="001F40DE">
      <w:pPr>
        <w:ind w:right="-2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identified inspe</w:t>
      </w:r>
      <w:r w:rsidRPr="009708B5">
        <w:rPr>
          <w:rFonts w:asciiTheme="majorHAnsi" w:hAnsiTheme="majorHAnsi"/>
          <w:spacing w:val="-1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ted int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rpr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ted int</w:t>
      </w:r>
      <w:r w:rsidRPr="009708B5">
        <w:rPr>
          <w:rFonts w:asciiTheme="majorHAnsi" w:hAnsiTheme="majorHAnsi"/>
          <w:spacing w:val="-1"/>
          <w:sz w:val="24"/>
          <w:szCs w:val="24"/>
        </w:rPr>
        <w:t>e</w:t>
      </w:r>
      <w:r w:rsidRPr="009708B5">
        <w:rPr>
          <w:rFonts w:asciiTheme="majorHAnsi" w:hAnsiTheme="majorHAnsi"/>
          <w:sz w:val="24"/>
          <w:szCs w:val="24"/>
        </w:rPr>
        <w:t>rviewed investigated</w:t>
      </w:r>
    </w:p>
    <w:p w14:paraId="599FF966" w14:textId="77777777" w:rsidR="00A16920" w:rsidRPr="009708B5" w:rsidRDefault="001F40DE">
      <w:pPr>
        <w:spacing w:before="1" w:line="120" w:lineRule="exact"/>
        <w:rPr>
          <w:rFonts w:asciiTheme="majorHAnsi" w:hAnsiTheme="majorHAnsi"/>
          <w:sz w:val="13"/>
          <w:szCs w:val="13"/>
        </w:rPr>
      </w:pPr>
      <w:r w:rsidRPr="009708B5">
        <w:rPr>
          <w:rFonts w:asciiTheme="majorHAnsi" w:hAnsiTheme="majorHAnsi"/>
        </w:rPr>
        <w:br w:type="column"/>
      </w:r>
    </w:p>
    <w:p w14:paraId="692FA4EE" w14:textId="77777777" w:rsidR="00A16920" w:rsidRPr="009708B5" w:rsidRDefault="001F40DE">
      <w:pPr>
        <w:ind w:left="175" w:right="22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negotiated persuaded pro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oted publi</w:t>
      </w:r>
      <w:r w:rsidRPr="009708B5">
        <w:rPr>
          <w:rFonts w:asciiTheme="majorHAnsi" w:hAnsiTheme="majorHAnsi"/>
          <w:spacing w:val="-1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ized reconciled recr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z w:val="24"/>
          <w:szCs w:val="24"/>
        </w:rPr>
        <w:t>ited spoke tran</w:t>
      </w:r>
      <w:r w:rsidRPr="009708B5">
        <w:rPr>
          <w:rFonts w:asciiTheme="majorHAnsi" w:hAnsiTheme="majorHAnsi"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spacing w:val="1"/>
          <w:sz w:val="24"/>
          <w:szCs w:val="24"/>
        </w:rPr>
        <w:t>l</w:t>
      </w:r>
      <w:r w:rsidRPr="009708B5">
        <w:rPr>
          <w:rFonts w:asciiTheme="majorHAnsi" w:hAnsiTheme="majorHAnsi"/>
          <w:sz w:val="24"/>
          <w:szCs w:val="24"/>
        </w:rPr>
        <w:t>ated wrote</w:t>
      </w:r>
    </w:p>
    <w:p w14:paraId="63D7275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00DD9A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E639E5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EBED5D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A1F39B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AF6887C" w14:textId="77777777" w:rsidR="00A16920" w:rsidRPr="009708B5" w:rsidRDefault="00A16920">
      <w:pPr>
        <w:spacing w:before="5" w:line="280" w:lineRule="exact"/>
        <w:rPr>
          <w:rFonts w:asciiTheme="majorHAnsi" w:hAnsiTheme="majorHAnsi"/>
          <w:sz w:val="28"/>
          <w:szCs w:val="28"/>
        </w:rPr>
      </w:pPr>
    </w:p>
    <w:p w14:paraId="4EDED6CF" w14:textId="77777777" w:rsidR="00A16920" w:rsidRPr="009708B5" w:rsidRDefault="001F40DE">
      <w:pPr>
        <w:ind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organized reviewed </w:t>
      </w:r>
      <w:r w:rsidRPr="009708B5">
        <w:rPr>
          <w:rFonts w:asciiTheme="majorHAnsi" w:hAnsiTheme="majorHAnsi"/>
          <w:sz w:val="24"/>
          <w:szCs w:val="24"/>
        </w:rPr>
        <w:t>summarized surveyed syste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atized</w:t>
      </w:r>
    </w:p>
    <w:p w14:paraId="55E3B444" w14:textId="77777777" w:rsidR="00A16920" w:rsidRPr="009708B5" w:rsidRDefault="001F40DE">
      <w:pPr>
        <w:spacing w:before="7"/>
        <w:ind w:right="77"/>
        <w:rPr>
          <w:rFonts w:asciiTheme="majorHAnsi" w:hAnsiTheme="majorHAnsi"/>
          <w:sz w:val="28"/>
          <w:szCs w:val="28"/>
        </w:rPr>
        <w:sectPr w:rsidR="00A16920" w:rsidRPr="009708B5">
          <w:type w:val="continuous"/>
          <w:pgSz w:w="12240" w:h="15840"/>
          <w:pgMar w:top="1480" w:right="1300" w:bottom="280" w:left="1360" w:header="720" w:footer="720" w:gutter="0"/>
          <w:cols w:num="4" w:space="720" w:equalWidth="0">
            <w:col w:w="1448" w:space="186"/>
            <w:col w:w="1179" w:space="837"/>
            <w:col w:w="1240" w:space="1694"/>
            <w:col w:w="2996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color w:val="333333"/>
          <w:sz w:val="28"/>
          <w:szCs w:val="28"/>
        </w:rPr>
        <w:t>to</w:t>
      </w:r>
      <w:r w:rsidRPr="009708B5">
        <w:rPr>
          <w:rFonts w:asciiTheme="majorHAnsi" w:hAnsiTheme="majorHAnsi"/>
          <w:color w:val="333333"/>
          <w:spacing w:val="-2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perform</w:t>
      </w:r>
      <w:r w:rsidRPr="009708B5">
        <w:rPr>
          <w:rFonts w:asciiTheme="majorHAnsi" w:hAnsiTheme="majorHAnsi"/>
          <w:color w:val="333333"/>
          <w:spacing w:val="-11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some</w:t>
      </w:r>
      <w:r w:rsidRPr="009708B5">
        <w:rPr>
          <w:rFonts w:asciiTheme="majorHAnsi" w:hAnsiTheme="majorHAnsi"/>
          <w:color w:val="333333"/>
          <w:spacing w:val="-6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special function</w:t>
      </w:r>
      <w:r w:rsidRPr="009708B5">
        <w:rPr>
          <w:rFonts w:asciiTheme="majorHAnsi" w:hAnsiTheme="majorHAnsi"/>
          <w:color w:val="333333"/>
          <w:spacing w:val="-9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or</w:t>
      </w:r>
      <w:r w:rsidRPr="009708B5">
        <w:rPr>
          <w:rFonts w:asciiTheme="majorHAnsi" w:hAnsiTheme="majorHAnsi"/>
          <w:color w:val="333333"/>
          <w:spacing w:val="-2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functions. Everything</w:t>
      </w:r>
      <w:r w:rsidRPr="009708B5">
        <w:rPr>
          <w:rFonts w:asciiTheme="majorHAnsi" w:hAnsiTheme="majorHAnsi"/>
          <w:color w:val="333333"/>
          <w:spacing w:val="-12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one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m</w:t>
      </w:r>
      <w:r w:rsidRPr="009708B5">
        <w:rPr>
          <w:rFonts w:asciiTheme="majorHAnsi" w:hAnsiTheme="majorHAnsi"/>
          <w:color w:val="333333"/>
          <w:sz w:val="28"/>
          <w:szCs w:val="28"/>
        </w:rPr>
        <w:t>ight</w:t>
      </w:r>
      <w:r w:rsidRPr="009708B5">
        <w:rPr>
          <w:rFonts w:asciiTheme="majorHAnsi" w:hAnsiTheme="majorHAnsi"/>
          <w:color w:val="333333"/>
          <w:spacing w:val="-7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do at work,</w:t>
      </w:r>
      <w:r w:rsidRPr="009708B5">
        <w:rPr>
          <w:rFonts w:asciiTheme="majorHAnsi" w:hAnsiTheme="majorHAnsi"/>
          <w:color w:val="333333"/>
          <w:spacing w:val="-6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from</w:t>
      </w:r>
      <w:r w:rsidRPr="009708B5">
        <w:rPr>
          <w:rFonts w:asciiTheme="majorHAnsi" w:hAnsiTheme="majorHAnsi"/>
          <w:color w:val="333333"/>
          <w:spacing w:val="-7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flipping burgers</w:t>
      </w:r>
      <w:r w:rsidRPr="009708B5">
        <w:rPr>
          <w:rFonts w:asciiTheme="majorHAnsi" w:hAnsiTheme="majorHAnsi"/>
          <w:color w:val="333333"/>
          <w:spacing w:val="-9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to</w:t>
      </w:r>
      <w:r w:rsidRPr="009708B5">
        <w:rPr>
          <w:rFonts w:asciiTheme="majorHAnsi" w:hAnsiTheme="majorHAnsi"/>
          <w:color w:val="333333"/>
          <w:spacing w:val="-3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understanding the most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obscure</w:t>
      </w:r>
      <w:r w:rsidRPr="009708B5">
        <w:rPr>
          <w:rFonts w:asciiTheme="majorHAnsi" w:hAnsiTheme="majorHAnsi"/>
          <w:color w:val="333333"/>
          <w:spacing w:val="-9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 xml:space="preserve">abstract data, is a </w:t>
      </w:r>
      <w:r w:rsidRPr="009708B5">
        <w:rPr>
          <w:rFonts w:asciiTheme="majorHAnsi" w:hAnsiTheme="majorHAnsi"/>
          <w:color w:val="333333"/>
          <w:spacing w:val="2"/>
          <w:sz w:val="28"/>
          <w:szCs w:val="28"/>
        </w:rPr>
        <w:t>s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p</w:t>
      </w:r>
      <w:r w:rsidRPr="009708B5">
        <w:rPr>
          <w:rFonts w:asciiTheme="majorHAnsi" w:hAnsiTheme="majorHAnsi"/>
          <w:color w:val="333333"/>
          <w:sz w:val="28"/>
          <w:szCs w:val="28"/>
        </w:rPr>
        <w:t>ecific</w:t>
      </w:r>
      <w:r w:rsidRPr="009708B5">
        <w:rPr>
          <w:rFonts w:asciiTheme="majorHAnsi" w:hAnsiTheme="majorHAnsi"/>
          <w:color w:val="333333"/>
          <w:spacing w:val="-2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work function.</w:t>
      </w:r>
      <w:r w:rsidRPr="009708B5">
        <w:rPr>
          <w:rFonts w:asciiTheme="majorHAnsi" w:hAnsiTheme="majorHAnsi"/>
          <w:color w:val="333333"/>
          <w:spacing w:val="-11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Most</w:t>
      </w:r>
      <w:r w:rsidRPr="009708B5">
        <w:rPr>
          <w:rFonts w:asciiTheme="majorHAnsi" w:hAnsiTheme="majorHAnsi"/>
          <w:color w:val="333333"/>
          <w:spacing w:val="-7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careers invo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l</w:t>
      </w:r>
      <w:r w:rsidRPr="009708B5">
        <w:rPr>
          <w:rFonts w:asciiTheme="majorHAnsi" w:hAnsiTheme="majorHAnsi"/>
          <w:color w:val="333333"/>
          <w:sz w:val="28"/>
          <w:szCs w:val="28"/>
        </w:rPr>
        <w:t>ve</w:t>
      </w:r>
      <w:r w:rsidRPr="009708B5">
        <w:rPr>
          <w:rFonts w:asciiTheme="majorHAnsi" w:hAnsiTheme="majorHAnsi"/>
          <w:color w:val="333333"/>
          <w:spacing w:val="-8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co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m</w:t>
      </w:r>
      <w:r w:rsidRPr="009708B5">
        <w:rPr>
          <w:rFonts w:asciiTheme="majorHAnsi" w:hAnsiTheme="majorHAnsi"/>
          <w:color w:val="333333"/>
          <w:sz w:val="28"/>
          <w:szCs w:val="28"/>
        </w:rPr>
        <w:t>bining</w:t>
      </w:r>
      <w:r w:rsidRPr="009708B5">
        <w:rPr>
          <w:rFonts w:asciiTheme="majorHAnsi" w:hAnsiTheme="majorHAnsi"/>
          <w:color w:val="333333"/>
          <w:spacing w:val="-12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a few different</w:t>
      </w:r>
      <w:r w:rsidRPr="009708B5">
        <w:rPr>
          <w:rFonts w:asciiTheme="majorHAnsi" w:hAnsiTheme="majorHAnsi"/>
          <w:color w:val="333333"/>
          <w:spacing w:val="-10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functions together.</w:t>
      </w:r>
      <w:r w:rsidRPr="009708B5">
        <w:rPr>
          <w:rFonts w:asciiTheme="majorHAnsi" w:hAnsiTheme="majorHAnsi"/>
          <w:color w:val="333333"/>
          <w:spacing w:val="60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So,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decide on what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you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have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done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well and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highl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i</w:t>
      </w:r>
      <w:r w:rsidRPr="009708B5">
        <w:rPr>
          <w:rFonts w:asciiTheme="majorHAnsi" w:hAnsiTheme="majorHAnsi"/>
          <w:color w:val="333333"/>
          <w:sz w:val="28"/>
          <w:szCs w:val="28"/>
        </w:rPr>
        <w:t>ght</w:t>
      </w:r>
      <w:r w:rsidRPr="009708B5">
        <w:rPr>
          <w:rFonts w:asciiTheme="majorHAnsi" w:hAnsiTheme="majorHAnsi"/>
          <w:color w:val="333333"/>
          <w:spacing w:val="-10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that. This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 xml:space="preserve">is 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m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o</w:t>
      </w:r>
      <w:r w:rsidRPr="009708B5">
        <w:rPr>
          <w:rFonts w:asciiTheme="majorHAnsi" w:hAnsiTheme="majorHAnsi"/>
          <w:color w:val="333333"/>
          <w:sz w:val="28"/>
          <w:szCs w:val="28"/>
        </w:rPr>
        <w:t>st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likely part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of</w:t>
      </w:r>
      <w:r w:rsidRPr="009708B5">
        <w:rPr>
          <w:rFonts w:asciiTheme="majorHAnsi" w:hAnsiTheme="majorHAnsi"/>
          <w:color w:val="333333"/>
          <w:spacing w:val="-2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your natural born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 xml:space="preserve">talent. 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R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e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m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e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m</w:t>
      </w:r>
      <w:r w:rsidRPr="009708B5">
        <w:rPr>
          <w:rFonts w:asciiTheme="majorHAnsi" w:hAnsiTheme="majorHAnsi"/>
          <w:color w:val="333333"/>
          <w:spacing w:val="2"/>
          <w:sz w:val="28"/>
          <w:szCs w:val="28"/>
        </w:rPr>
        <w:t>b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e</w:t>
      </w:r>
      <w:r w:rsidRPr="009708B5">
        <w:rPr>
          <w:rFonts w:asciiTheme="majorHAnsi" w:hAnsiTheme="majorHAnsi"/>
          <w:color w:val="333333"/>
          <w:sz w:val="28"/>
          <w:szCs w:val="28"/>
        </w:rPr>
        <w:t>r,</w:t>
      </w:r>
      <w:r w:rsidRPr="009708B5">
        <w:rPr>
          <w:rFonts w:asciiTheme="majorHAnsi" w:hAnsiTheme="majorHAnsi"/>
          <w:color w:val="333333"/>
          <w:spacing w:val="-6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pacing w:val="-1"/>
          <w:sz w:val="28"/>
          <w:szCs w:val="28"/>
        </w:rPr>
        <w:t>m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o</w:t>
      </w:r>
      <w:r w:rsidRPr="009708B5">
        <w:rPr>
          <w:rFonts w:asciiTheme="majorHAnsi" w:hAnsiTheme="majorHAnsi"/>
          <w:color w:val="333333"/>
          <w:sz w:val="28"/>
          <w:szCs w:val="28"/>
        </w:rPr>
        <w:t>st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o</w:t>
      </w:r>
      <w:r w:rsidRPr="009708B5">
        <w:rPr>
          <w:rFonts w:asciiTheme="majorHAnsi" w:hAnsiTheme="majorHAnsi"/>
          <w:color w:val="333333"/>
          <w:sz w:val="28"/>
          <w:szCs w:val="28"/>
        </w:rPr>
        <w:t>f</w:t>
      </w:r>
      <w:r w:rsidRPr="009708B5">
        <w:rPr>
          <w:rFonts w:asciiTheme="majorHAnsi" w:hAnsiTheme="majorHAnsi"/>
          <w:color w:val="333333"/>
          <w:spacing w:val="-2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pacing w:val="1"/>
          <w:sz w:val="28"/>
          <w:szCs w:val="28"/>
        </w:rPr>
        <w:t>u</w:t>
      </w:r>
      <w:r w:rsidRPr="009708B5">
        <w:rPr>
          <w:rFonts w:asciiTheme="majorHAnsi" w:hAnsiTheme="majorHAnsi"/>
          <w:color w:val="333333"/>
          <w:sz w:val="28"/>
          <w:szCs w:val="28"/>
        </w:rPr>
        <w:t>s aren’t</w:t>
      </w:r>
      <w:r w:rsidRPr="009708B5">
        <w:rPr>
          <w:rFonts w:asciiTheme="majorHAnsi" w:hAnsiTheme="majorHAnsi"/>
          <w:color w:val="333333"/>
          <w:spacing w:val="-7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perfect,</w:t>
      </w:r>
      <w:r w:rsidRPr="009708B5">
        <w:rPr>
          <w:rFonts w:asciiTheme="majorHAnsi" w:hAnsiTheme="majorHAnsi"/>
          <w:color w:val="333333"/>
          <w:spacing w:val="-8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and</w:t>
      </w:r>
      <w:r w:rsidRPr="009708B5">
        <w:rPr>
          <w:rFonts w:asciiTheme="majorHAnsi" w:hAnsiTheme="majorHAnsi"/>
          <w:color w:val="333333"/>
          <w:spacing w:val="-4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we</w:t>
      </w:r>
      <w:r w:rsidRPr="009708B5">
        <w:rPr>
          <w:rFonts w:asciiTheme="majorHAnsi" w:hAnsiTheme="majorHAnsi"/>
          <w:color w:val="333333"/>
          <w:spacing w:val="-3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all have</w:t>
      </w:r>
      <w:r w:rsidRPr="009708B5">
        <w:rPr>
          <w:rFonts w:asciiTheme="majorHAnsi" w:hAnsiTheme="majorHAnsi"/>
          <w:color w:val="333333"/>
          <w:spacing w:val="-5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>strengths</w:t>
      </w:r>
      <w:r w:rsidRPr="009708B5">
        <w:rPr>
          <w:rFonts w:asciiTheme="majorHAnsi" w:hAnsiTheme="majorHAnsi"/>
          <w:color w:val="333333"/>
          <w:spacing w:val="-10"/>
          <w:sz w:val="28"/>
          <w:szCs w:val="28"/>
        </w:rPr>
        <w:t xml:space="preserve"> </w:t>
      </w:r>
      <w:r w:rsidRPr="009708B5">
        <w:rPr>
          <w:rFonts w:asciiTheme="majorHAnsi" w:hAnsiTheme="majorHAnsi"/>
          <w:color w:val="333333"/>
          <w:sz w:val="28"/>
          <w:szCs w:val="28"/>
        </w:rPr>
        <w:t xml:space="preserve">and </w:t>
      </w:r>
      <w:r w:rsidRPr="009708B5">
        <w:rPr>
          <w:rFonts w:asciiTheme="majorHAnsi" w:hAnsiTheme="majorHAnsi"/>
          <w:color w:val="333333"/>
          <w:sz w:val="28"/>
          <w:szCs w:val="28"/>
        </w:rPr>
        <w:t>weaknesses!</w:t>
      </w:r>
    </w:p>
    <w:p w14:paraId="1B877237" w14:textId="77777777" w:rsidR="00A16920" w:rsidRPr="009708B5" w:rsidRDefault="00A16920">
      <w:pPr>
        <w:spacing w:before="8" w:line="100" w:lineRule="exact"/>
        <w:rPr>
          <w:rFonts w:asciiTheme="majorHAnsi" w:hAnsiTheme="majorHAnsi"/>
          <w:sz w:val="10"/>
          <w:szCs w:val="10"/>
        </w:rPr>
      </w:pPr>
    </w:p>
    <w:p w14:paraId="363575D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BF63BA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05B563F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TECHNICAL</w:t>
      </w:r>
    </w:p>
    <w:p w14:paraId="7B08B441" w14:textId="77777777" w:rsidR="00A16920" w:rsidRPr="009708B5" w:rsidRDefault="00A16920">
      <w:pPr>
        <w:spacing w:before="10" w:line="240" w:lineRule="exact"/>
        <w:rPr>
          <w:rFonts w:asciiTheme="majorHAnsi" w:hAnsiTheme="majorHAnsi"/>
          <w:sz w:val="24"/>
          <w:szCs w:val="24"/>
        </w:rPr>
        <w:sectPr w:rsidR="00A16920" w:rsidRPr="009708B5">
          <w:pgSz w:w="12240" w:h="15840"/>
          <w:pgMar w:top="1480" w:right="1320" w:bottom="280" w:left="1360" w:header="0" w:footer="676" w:gutter="0"/>
          <w:cols w:space="720"/>
        </w:sectPr>
      </w:pPr>
    </w:p>
    <w:p w14:paraId="17F82E1B" w14:textId="77777777" w:rsidR="00A16920" w:rsidRPr="009708B5" w:rsidRDefault="001F40DE">
      <w:pPr>
        <w:spacing w:before="29"/>
        <w:ind w:left="114" w:right="265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asse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bled built calc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z w:val="24"/>
          <w:szCs w:val="24"/>
        </w:rPr>
        <w:t>lated 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puted designed devised</w:t>
      </w:r>
    </w:p>
    <w:p w14:paraId="270D8B77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4DAC1CE9" w14:textId="77777777" w:rsidR="00A16920" w:rsidRPr="009708B5" w:rsidRDefault="001F40DE">
      <w:pPr>
        <w:ind w:left="114" w:right="-6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TEACHING</w:t>
      </w:r>
    </w:p>
    <w:p w14:paraId="5EDDF7D3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04794A0C" w14:textId="77777777" w:rsidR="00A16920" w:rsidRPr="009708B5" w:rsidRDefault="001F40DE">
      <w:pPr>
        <w:ind w:left="114" w:right="464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adapted advised clarified coached</w:t>
      </w:r>
    </w:p>
    <w:p w14:paraId="3C1A7385" w14:textId="77777777" w:rsidR="00A16920" w:rsidRPr="009708B5" w:rsidRDefault="001F40DE">
      <w:pPr>
        <w:spacing w:before="6" w:line="100" w:lineRule="exact"/>
        <w:rPr>
          <w:rFonts w:asciiTheme="majorHAnsi" w:hAnsiTheme="majorHAnsi"/>
          <w:sz w:val="10"/>
          <w:szCs w:val="10"/>
        </w:rPr>
      </w:pPr>
      <w:r w:rsidRPr="009708B5">
        <w:rPr>
          <w:rFonts w:asciiTheme="majorHAnsi" w:hAnsiTheme="majorHAnsi"/>
        </w:rPr>
        <w:br w:type="column"/>
      </w:r>
    </w:p>
    <w:p w14:paraId="5DCE81E4" w14:textId="77777777" w:rsidR="00A16920" w:rsidRPr="009708B5" w:rsidRDefault="001F40DE">
      <w:pPr>
        <w:ind w:right="13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engineered fabricated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aintained operated overhauled</w:t>
      </w:r>
    </w:p>
    <w:p w14:paraId="5659FA18" w14:textId="77777777" w:rsidR="00A16920" w:rsidRPr="009708B5" w:rsidRDefault="00A16920">
      <w:pPr>
        <w:spacing w:before="5" w:line="100" w:lineRule="exact"/>
        <w:rPr>
          <w:rFonts w:asciiTheme="majorHAnsi" w:hAnsiTheme="majorHAnsi"/>
          <w:sz w:val="10"/>
          <w:szCs w:val="10"/>
        </w:rPr>
      </w:pPr>
    </w:p>
    <w:p w14:paraId="54DC44A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141D37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55B5E0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D339A9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FBEA7E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03B942B" w14:textId="77777777" w:rsidR="00A16920" w:rsidRPr="009708B5" w:rsidRDefault="001F40DE">
      <w:pPr>
        <w:ind w:left="252"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developed enabled evaluated explained</w:t>
      </w:r>
    </w:p>
    <w:p w14:paraId="68B01441" w14:textId="77777777" w:rsidR="00A16920" w:rsidRPr="009708B5" w:rsidRDefault="001F40DE">
      <w:pPr>
        <w:spacing w:before="6" w:line="100" w:lineRule="exact"/>
        <w:rPr>
          <w:rFonts w:asciiTheme="majorHAnsi" w:hAnsiTheme="majorHAnsi"/>
          <w:sz w:val="10"/>
          <w:szCs w:val="10"/>
        </w:rPr>
      </w:pPr>
      <w:r w:rsidRPr="009708B5">
        <w:rPr>
          <w:rFonts w:asciiTheme="majorHAnsi" w:hAnsiTheme="majorHAnsi"/>
        </w:rPr>
        <w:br w:type="column"/>
      </w:r>
    </w:p>
    <w:p w14:paraId="4605EB43" w14:textId="77777777" w:rsidR="00A16920" w:rsidRPr="009708B5" w:rsidRDefault="001F40DE">
      <w:pPr>
        <w:ind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program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ed re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odeled repaired solved upgraded</w:t>
      </w:r>
    </w:p>
    <w:p w14:paraId="6C1F4786" w14:textId="77777777" w:rsidR="00A16920" w:rsidRPr="009708B5" w:rsidRDefault="00A16920">
      <w:pPr>
        <w:spacing w:before="1" w:line="100" w:lineRule="exact"/>
        <w:rPr>
          <w:rFonts w:asciiTheme="majorHAnsi" w:hAnsiTheme="majorHAnsi"/>
          <w:sz w:val="10"/>
          <w:szCs w:val="10"/>
        </w:rPr>
      </w:pPr>
    </w:p>
    <w:p w14:paraId="0707C5E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03F3FA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579A74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71274A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A12172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30F80B3" w14:textId="77777777" w:rsidR="00A16920" w:rsidRPr="009708B5" w:rsidRDefault="001F40DE">
      <w:pPr>
        <w:ind w:left="252" w:right="-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in</w:t>
      </w:r>
      <w:r w:rsidRPr="009708B5">
        <w:rPr>
          <w:rFonts w:asciiTheme="majorHAnsi" w:hAnsiTheme="majorHAnsi"/>
          <w:spacing w:val="-1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>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ed instr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z w:val="24"/>
          <w:szCs w:val="24"/>
        </w:rPr>
        <w:t>cted persuaded set go</w:t>
      </w:r>
      <w:r w:rsidRPr="009708B5">
        <w:rPr>
          <w:rFonts w:asciiTheme="majorHAnsi" w:hAnsiTheme="majorHAnsi"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ls</w:t>
      </w:r>
    </w:p>
    <w:p w14:paraId="54C90FB8" w14:textId="77777777" w:rsidR="00A16920" w:rsidRPr="009708B5" w:rsidRDefault="001F40DE">
      <w:pPr>
        <w:spacing w:line="200" w:lineRule="exact"/>
        <w:rPr>
          <w:rFonts w:asciiTheme="majorHAnsi" w:hAnsiTheme="majorHAnsi"/>
        </w:rPr>
      </w:pPr>
      <w:r w:rsidRPr="009708B5">
        <w:rPr>
          <w:rFonts w:asciiTheme="majorHAnsi" w:hAnsiTheme="majorHAnsi"/>
        </w:rPr>
        <w:br w:type="column"/>
      </w:r>
    </w:p>
    <w:p w14:paraId="406CE4A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C8BC5B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92CAD1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1F7FF6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20DDBE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8BACDD8" w14:textId="77777777" w:rsidR="00A16920" w:rsidRPr="009708B5" w:rsidRDefault="00A16920">
      <w:pPr>
        <w:spacing w:before="8" w:line="240" w:lineRule="exact"/>
        <w:rPr>
          <w:rFonts w:asciiTheme="majorHAnsi" w:hAnsiTheme="majorHAnsi"/>
          <w:sz w:val="24"/>
          <w:szCs w:val="24"/>
        </w:rPr>
      </w:pPr>
    </w:p>
    <w:p w14:paraId="51779A87" w14:textId="77777777" w:rsidR="00A16920" w:rsidRPr="009708B5" w:rsidRDefault="001F40DE">
      <w:pPr>
        <w:ind w:right="109"/>
        <w:rPr>
          <w:rFonts w:asciiTheme="majorHAnsi" w:eastAsia="Tahoma" w:hAnsiTheme="majorHAnsi" w:cs="Tahoma"/>
          <w:sz w:val="40"/>
          <w:szCs w:val="40"/>
        </w:rPr>
      </w:pP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Ask</w:t>
      </w:r>
      <w:r w:rsidRPr="009708B5">
        <w:rPr>
          <w:rFonts w:asciiTheme="majorHAnsi" w:eastAsia="Tahoma" w:hAnsiTheme="majorHAnsi" w:cs="Tahoma"/>
          <w:color w:val="333333"/>
          <w:spacing w:val="-6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yourself: What would</w:t>
      </w:r>
      <w:r w:rsidRPr="009708B5">
        <w:rPr>
          <w:rFonts w:asciiTheme="majorHAnsi" w:eastAsia="Tahoma" w:hAnsiTheme="majorHAnsi" w:cs="Tahoma"/>
          <w:color w:val="333333"/>
          <w:spacing w:val="1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make someone the perfect</w:t>
      </w:r>
      <w:r w:rsidRPr="009708B5">
        <w:rPr>
          <w:rFonts w:asciiTheme="majorHAnsi" w:eastAsia="Tahoma" w:hAnsiTheme="majorHAnsi" w:cs="Tahoma"/>
          <w:color w:val="333333"/>
          <w:spacing w:val="-12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candidate?</w:t>
      </w:r>
    </w:p>
    <w:p w14:paraId="74701CAF" w14:textId="77777777" w:rsidR="00A16920" w:rsidRPr="009708B5" w:rsidRDefault="001F40DE">
      <w:pPr>
        <w:spacing w:line="260" w:lineRule="exact"/>
        <w:rPr>
          <w:rFonts w:asciiTheme="majorHAnsi" w:eastAsia="Tahoma" w:hAnsiTheme="majorHAnsi" w:cs="Tahoma"/>
          <w:sz w:val="40"/>
          <w:szCs w:val="40"/>
        </w:rPr>
        <w:sectPr w:rsidR="00A16920" w:rsidRPr="009708B5">
          <w:type w:val="continuous"/>
          <w:pgSz w:w="12240" w:h="15840"/>
          <w:pgMar w:top="1480" w:right="1320" w:bottom="280" w:left="1360" w:header="720" w:footer="720" w:gutter="0"/>
          <w:cols w:num="4" w:space="720" w:equalWidth="0">
            <w:col w:w="1420" w:space="70"/>
            <w:col w:w="1240" w:space="632"/>
            <w:col w:w="1228" w:space="1461"/>
            <w:col w:w="3509"/>
          </w:cols>
        </w:sectPr>
      </w:pPr>
      <w:r w:rsidRPr="009708B5">
        <w:rPr>
          <w:rFonts w:asciiTheme="majorHAnsi" w:eastAsia="Tahoma" w:hAnsiTheme="majorHAnsi" w:cs="Tahoma"/>
          <w:color w:val="333333"/>
          <w:position w:val="-19"/>
          <w:sz w:val="40"/>
          <w:szCs w:val="40"/>
        </w:rPr>
        <w:t>What</w:t>
      </w:r>
      <w:r w:rsidRPr="009708B5">
        <w:rPr>
          <w:rFonts w:asciiTheme="majorHAnsi" w:eastAsia="Tahoma" w:hAnsiTheme="majorHAnsi" w:cs="Tahoma"/>
          <w:color w:val="333333"/>
          <w:spacing w:val="2"/>
          <w:position w:val="-19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position w:val="-19"/>
          <w:sz w:val="40"/>
          <w:szCs w:val="40"/>
        </w:rPr>
        <w:t>special</w:t>
      </w:r>
    </w:p>
    <w:p w14:paraId="0C095825" w14:textId="77777777" w:rsidR="00A16920" w:rsidRPr="009708B5" w:rsidRDefault="001F40DE">
      <w:pPr>
        <w:spacing w:line="180" w:lineRule="exact"/>
        <w:ind w:left="114" w:right="-29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pict w14:anchorId="5A01F3CD">
          <v:group id="_x0000_s1402" style="position:absolute;left:0;text-align:left;margin-left:362.35pt;margin-top:194.7pt;width:189pt;height:351pt;z-index:-3171;mso-position-horizontal-relative:page;mso-position-vertical-relative:page" coordorigin="7247,3894" coordsize="3780,7020">
            <v:shape id="_x0000_s1403" style="position:absolute;left:7247;top:3894;width:3780;height:7020" coordorigin="7247,3894" coordsize="3780,7020" path="m7247,3894r,7020l11027,10914r,-7020l7247,3894xe" filled="f" strokeweight="2pt">
              <v:stroke dashstyle="dash"/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  <w:position w:val="1"/>
          <w:sz w:val="24"/>
          <w:szCs w:val="24"/>
        </w:rPr>
        <w:t>communicated</w:t>
      </w:r>
    </w:p>
    <w:p w14:paraId="5D872C93" w14:textId="77777777" w:rsidR="00A16920" w:rsidRPr="009708B5" w:rsidRDefault="001F40DE">
      <w:pPr>
        <w:ind w:left="114" w:right="266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coordinated de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ysti</w:t>
      </w:r>
      <w:r w:rsidRPr="009708B5">
        <w:rPr>
          <w:rFonts w:asciiTheme="majorHAnsi" w:hAnsiTheme="majorHAnsi"/>
          <w:spacing w:val="-1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>ied</w:t>
      </w:r>
    </w:p>
    <w:p w14:paraId="25C5F8E4" w14:textId="77777777" w:rsidR="00A16920" w:rsidRPr="009708B5" w:rsidRDefault="00A16920">
      <w:pPr>
        <w:spacing w:before="5" w:line="140" w:lineRule="exact"/>
        <w:rPr>
          <w:rFonts w:asciiTheme="majorHAnsi" w:hAnsiTheme="majorHAnsi"/>
          <w:sz w:val="15"/>
          <w:szCs w:val="15"/>
        </w:rPr>
      </w:pPr>
    </w:p>
    <w:p w14:paraId="36EA157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D46AA3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AFC98A2" w14:textId="77777777" w:rsidR="00A16920" w:rsidRPr="009708B5" w:rsidRDefault="001F40DE">
      <w:pPr>
        <w:ind w:left="114"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CR</w:t>
      </w:r>
      <w:r w:rsidRPr="009708B5">
        <w:rPr>
          <w:rFonts w:asciiTheme="majorHAnsi" w:hAnsiTheme="majorHAnsi"/>
          <w:b/>
          <w:spacing w:val="1"/>
          <w:sz w:val="24"/>
          <w:szCs w:val="24"/>
          <w:u w:val="thick" w:color="000000"/>
        </w:rPr>
        <w:t>E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ATIVE</w:t>
      </w:r>
      <w:r w:rsidRPr="009708B5">
        <w:rPr>
          <w:rFonts w:asciiTheme="majorHAnsi" w:hAnsiTheme="majorHAnsi"/>
          <w:b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acted </w:t>
      </w:r>
      <w:r w:rsidRPr="009708B5">
        <w:rPr>
          <w:rFonts w:asciiTheme="majorHAnsi" w:hAnsiTheme="majorHAnsi"/>
          <w:sz w:val="24"/>
          <w:szCs w:val="24"/>
        </w:rPr>
        <w:t>conceptualized created custo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ized designed developed directed</w:t>
      </w:r>
    </w:p>
    <w:p w14:paraId="37784F7A" w14:textId="77777777" w:rsidR="00A16920" w:rsidRPr="009708B5" w:rsidRDefault="00A16920">
      <w:pPr>
        <w:spacing w:before="4" w:line="140" w:lineRule="exact"/>
        <w:rPr>
          <w:rFonts w:asciiTheme="majorHAnsi" w:hAnsiTheme="majorHAnsi"/>
          <w:sz w:val="15"/>
          <w:szCs w:val="15"/>
        </w:rPr>
      </w:pPr>
    </w:p>
    <w:p w14:paraId="1D8DBFE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206FC4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109B61E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HELPING</w:t>
      </w:r>
    </w:p>
    <w:p w14:paraId="2C9C73D1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0913E761" w14:textId="77777777" w:rsidR="00A16920" w:rsidRPr="009708B5" w:rsidRDefault="001F40DE">
      <w:pPr>
        <w:ind w:left="114" w:right="425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advocated assessed assisted clarified coached counseled</w:t>
      </w:r>
    </w:p>
    <w:p w14:paraId="5BA02E88" w14:textId="77777777" w:rsidR="00A16920" w:rsidRPr="009708B5" w:rsidRDefault="001F40DE">
      <w:pPr>
        <w:spacing w:line="243" w:lineRule="auto"/>
        <w:ind w:left="108" w:right="39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spacing w:val="-1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>acilitated guided</w:t>
      </w:r>
    </w:p>
    <w:p w14:paraId="2B25FD63" w14:textId="77777777" w:rsidR="00A16920" w:rsidRPr="009708B5" w:rsidRDefault="00A16920">
      <w:pPr>
        <w:spacing w:before="1" w:line="180" w:lineRule="exact"/>
        <w:rPr>
          <w:rFonts w:asciiTheme="majorHAnsi" w:hAnsiTheme="majorHAnsi"/>
          <w:sz w:val="19"/>
          <w:szCs w:val="19"/>
        </w:rPr>
      </w:pPr>
    </w:p>
    <w:p w14:paraId="6B767A9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B4A7CA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39BEAC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F89C5C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375511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6B3B0B3" w14:textId="77777777" w:rsidR="00A16920" w:rsidRPr="009708B5" w:rsidRDefault="001F40DE">
      <w:pPr>
        <w:ind w:left="432"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esta</w:t>
      </w:r>
      <w:r w:rsidRPr="009708B5">
        <w:rPr>
          <w:rFonts w:asciiTheme="majorHAnsi" w:hAnsiTheme="majorHAnsi"/>
          <w:spacing w:val="-1"/>
          <w:sz w:val="24"/>
          <w:szCs w:val="24"/>
        </w:rPr>
        <w:t>b</w:t>
      </w:r>
      <w:r w:rsidRPr="009708B5">
        <w:rPr>
          <w:rFonts w:asciiTheme="majorHAnsi" w:hAnsiTheme="majorHAnsi"/>
          <w:sz w:val="24"/>
          <w:szCs w:val="24"/>
        </w:rPr>
        <w:t>lished fashioned founded illu</w:t>
      </w:r>
      <w:r w:rsidRPr="009708B5">
        <w:rPr>
          <w:rFonts w:asciiTheme="majorHAnsi" w:hAnsiTheme="majorHAnsi"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spacing w:val="1"/>
          <w:sz w:val="24"/>
          <w:szCs w:val="24"/>
        </w:rPr>
        <w:t>t</w:t>
      </w:r>
      <w:r w:rsidRPr="009708B5">
        <w:rPr>
          <w:rFonts w:asciiTheme="majorHAnsi" w:hAnsiTheme="majorHAnsi"/>
          <w:spacing w:val="-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ated initiated instituted inte</w:t>
      </w:r>
      <w:r w:rsidRPr="009708B5">
        <w:rPr>
          <w:rFonts w:asciiTheme="majorHAnsi" w:hAnsiTheme="majorHAnsi"/>
          <w:spacing w:val="-1"/>
          <w:sz w:val="24"/>
          <w:szCs w:val="24"/>
        </w:rPr>
        <w:t>g</w:t>
      </w:r>
      <w:r w:rsidRPr="009708B5">
        <w:rPr>
          <w:rFonts w:asciiTheme="majorHAnsi" w:hAnsiTheme="majorHAnsi"/>
          <w:spacing w:val="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ated</w:t>
      </w:r>
    </w:p>
    <w:p w14:paraId="568E8D5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D1BD1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A4FFDD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9C8E1F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A918C8F" w14:textId="77777777" w:rsidR="00A16920" w:rsidRPr="009708B5" w:rsidRDefault="00A16920">
      <w:pPr>
        <w:spacing w:before="1" w:line="200" w:lineRule="exact"/>
        <w:rPr>
          <w:rFonts w:asciiTheme="majorHAnsi" w:hAnsiTheme="majorHAnsi"/>
        </w:rPr>
      </w:pPr>
    </w:p>
    <w:p w14:paraId="2CCA1CE5" w14:textId="77777777" w:rsidR="00A16920" w:rsidRPr="009708B5" w:rsidRDefault="001F40DE">
      <w:pPr>
        <w:ind w:right="166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de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onstrated </w:t>
      </w:r>
      <w:r w:rsidRPr="009708B5">
        <w:rPr>
          <w:rFonts w:asciiTheme="majorHAnsi" w:hAnsiTheme="majorHAnsi"/>
          <w:sz w:val="24"/>
          <w:szCs w:val="24"/>
        </w:rPr>
        <w:t xml:space="preserve">diagnosed educated expedited </w:t>
      </w:r>
      <w:r w:rsidRPr="009708B5">
        <w:rPr>
          <w:rFonts w:asciiTheme="majorHAnsi" w:hAnsiTheme="majorHAnsi"/>
          <w:spacing w:val="-1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 xml:space="preserve">acilitated </w:t>
      </w:r>
      <w:r w:rsidRPr="009708B5">
        <w:rPr>
          <w:rFonts w:asciiTheme="majorHAnsi" w:hAnsiTheme="majorHAnsi"/>
          <w:spacing w:val="-1"/>
          <w:sz w:val="24"/>
          <w:szCs w:val="24"/>
        </w:rPr>
        <w:t>f</w:t>
      </w:r>
      <w:r w:rsidRPr="009708B5">
        <w:rPr>
          <w:rFonts w:asciiTheme="majorHAnsi" w:hAnsiTheme="majorHAnsi"/>
          <w:spacing w:val="1"/>
          <w:sz w:val="24"/>
          <w:szCs w:val="24"/>
        </w:rPr>
        <w:t>a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iliarized</w:t>
      </w:r>
    </w:p>
    <w:p w14:paraId="60C359F3" w14:textId="77777777" w:rsidR="00A16920" w:rsidRPr="009708B5" w:rsidRDefault="001F40DE">
      <w:pPr>
        <w:spacing w:line="243" w:lineRule="auto"/>
        <w:ind w:right="309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sz w:val="24"/>
          <w:szCs w:val="24"/>
        </w:rPr>
        <w:t>sti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ulated trained</w:t>
      </w:r>
    </w:p>
    <w:p w14:paraId="415EBA89" w14:textId="77777777" w:rsidR="00A16920" w:rsidRPr="009708B5" w:rsidRDefault="00A16920">
      <w:pPr>
        <w:spacing w:before="1" w:line="180" w:lineRule="exact"/>
        <w:rPr>
          <w:rFonts w:asciiTheme="majorHAnsi" w:hAnsiTheme="majorHAnsi"/>
          <w:sz w:val="19"/>
          <w:szCs w:val="19"/>
        </w:rPr>
      </w:pPr>
    </w:p>
    <w:p w14:paraId="6A26EBE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23466A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F53639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D2198E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CF40DC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9C1F4D9" w14:textId="77777777" w:rsidR="00A16920" w:rsidRPr="009708B5" w:rsidRDefault="001F40DE">
      <w:pPr>
        <w:ind w:left="324"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introd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z w:val="24"/>
          <w:szCs w:val="24"/>
        </w:rPr>
        <w:t>ced invented origi</w:t>
      </w:r>
      <w:r w:rsidRPr="009708B5">
        <w:rPr>
          <w:rFonts w:asciiTheme="majorHAnsi" w:hAnsiTheme="majorHAnsi"/>
          <w:spacing w:val="-1"/>
          <w:sz w:val="24"/>
          <w:szCs w:val="24"/>
        </w:rPr>
        <w:t>n</w:t>
      </w:r>
      <w:r w:rsidRPr="009708B5">
        <w:rPr>
          <w:rFonts w:asciiTheme="majorHAnsi" w:hAnsiTheme="majorHAnsi"/>
          <w:sz w:val="24"/>
          <w:szCs w:val="24"/>
        </w:rPr>
        <w:t>ated perfor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ed planned revitalized shaped</w:t>
      </w:r>
    </w:p>
    <w:p w14:paraId="10DAE2FB" w14:textId="77777777" w:rsidR="00A16920" w:rsidRPr="009708B5" w:rsidRDefault="00A16920">
      <w:pPr>
        <w:spacing w:before="5" w:line="140" w:lineRule="exact"/>
        <w:rPr>
          <w:rFonts w:asciiTheme="majorHAnsi" w:hAnsiTheme="majorHAnsi"/>
          <w:sz w:val="14"/>
          <w:szCs w:val="14"/>
        </w:rPr>
      </w:pPr>
    </w:p>
    <w:p w14:paraId="384268D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6BDAA2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536233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8F0D40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A0330D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77489B5" w14:textId="77777777" w:rsidR="00A16920" w:rsidRPr="009708B5" w:rsidRDefault="001F40DE">
      <w:pPr>
        <w:ind w:left="36" w:right="76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guided motivated referred rehabilitated repre</w:t>
      </w:r>
      <w:r w:rsidRPr="009708B5">
        <w:rPr>
          <w:rFonts w:asciiTheme="majorHAnsi" w:hAnsiTheme="majorHAnsi"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sz w:val="24"/>
          <w:szCs w:val="24"/>
        </w:rPr>
        <w:t>ented</w:t>
      </w:r>
    </w:p>
    <w:p w14:paraId="2CD3BF0B" w14:textId="77777777" w:rsidR="00A16920" w:rsidRPr="009708B5" w:rsidRDefault="001F40DE">
      <w:pPr>
        <w:spacing w:before="5" w:line="160" w:lineRule="exact"/>
        <w:rPr>
          <w:rFonts w:asciiTheme="majorHAnsi" w:hAnsiTheme="majorHAnsi"/>
          <w:sz w:val="16"/>
          <w:szCs w:val="16"/>
        </w:rPr>
      </w:pPr>
      <w:r w:rsidRPr="009708B5">
        <w:rPr>
          <w:rFonts w:asciiTheme="majorHAnsi" w:hAnsiTheme="majorHAnsi"/>
        </w:rPr>
        <w:br w:type="column"/>
      </w:r>
    </w:p>
    <w:p w14:paraId="5254DE1D" w14:textId="77777777" w:rsidR="00A16920" w:rsidRPr="009708B5" w:rsidRDefault="001F40DE">
      <w:pPr>
        <w:ind w:right="34"/>
        <w:rPr>
          <w:rFonts w:asciiTheme="majorHAnsi" w:eastAsia="Tahoma" w:hAnsiTheme="majorHAnsi" w:cs="Tahoma"/>
          <w:sz w:val="40"/>
          <w:szCs w:val="40"/>
        </w:rPr>
      </w:pP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abilities would this person have? What would set</w:t>
      </w:r>
      <w:r w:rsidRPr="009708B5">
        <w:rPr>
          <w:rFonts w:asciiTheme="majorHAnsi" w:eastAsia="Tahoma" w:hAnsiTheme="majorHAnsi" w:cs="Tahoma"/>
          <w:color w:val="333333"/>
          <w:spacing w:val="-5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a truly exceptional candidate apart from</w:t>
      </w:r>
      <w:r w:rsidRPr="009708B5">
        <w:rPr>
          <w:rFonts w:asciiTheme="majorHAnsi" w:eastAsia="Tahoma" w:hAnsiTheme="majorHAnsi" w:cs="Tahoma"/>
          <w:color w:val="333333"/>
          <w:spacing w:val="-8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a merely</w:t>
      </w:r>
    </w:p>
    <w:p w14:paraId="1CD9E590" w14:textId="77777777" w:rsidR="00A16920" w:rsidRPr="009708B5" w:rsidRDefault="001F40DE">
      <w:pPr>
        <w:spacing w:before="12" w:line="480" w:lineRule="exact"/>
        <w:ind w:right="163"/>
        <w:rPr>
          <w:rFonts w:asciiTheme="majorHAnsi" w:eastAsia="Tahoma" w:hAnsiTheme="majorHAnsi" w:cs="Tahoma"/>
          <w:sz w:val="40"/>
          <w:szCs w:val="40"/>
        </w:rPr>
      </w:pP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good one? What does</w:t>
      </w:r>
      <w:r w:rsidRPr="009708B5">
        <w:rPr>
          <w:rFonts w:asciiTheme="majorHAnsi" w:eastAsia="Tahoma" w:hAnsiTheme="majorHAnsi" w:cs="Tahoma"/>
          <w:color w:val="333333"/>
          <w:spacing w:val="-8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the</w:t>
      </w:r>
      <w:r w:rsidRPr="009708B5">
        <w:rPr>
          <w:rFonts w:asciiTheme="majorHAnsi" w:eastAsia="Tahoma" w:hAnsiTheme="majorHAnsi" w:cs="Tahoma"/>
          <w:color w:val="333333"/>
          <w:spacing w:val="-6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sz w:val="40"/>
          <w:szCs w:val="40"/>
        </w:rPr>
        <w:t>employer</w:t>
      </w:r>
    </w:p>
    <w:p w14:paraId="6E4895C8" w14:textId="77777777" w:rsidR="00A16920" w:rsidRPr="009708B5" w:rsidRDefault="001F40DE">
      <w:pPr>
        <w:spacing w:line="460" w:lineRule="exact"/>
        <w:rPr>
          <w:rFonts w:asciiTheme="majorHAnsi" w:eastAsia="Tahoma" w:hAnsiTheme="majorHAnsi" w:cs="Tahoma"/>
          <w:sz w:val="40"/>
          <w:szCs w:val="40"/>
        </w:rPr>
        <w:sectPr w:rsidR="00A16920" w:rsidRPr="009708B5">
          <w:type w:val="continuous"/>
          <w:pgSz w:w="12240" w:h="15840"/>
          <w:pgMar w:top="1480" w:right="1320" w:bottom="280" w:left="1360" w:header="720" w:footer="720" w:gutter="0"/>
          <w:cols w:num="4" w:space="720" w:equalWidth="0">
            <w:col w:w="1555" w:space="79"/>
            <w:col w:w="1501" w:space="479"/>
            <w:col w:w="1352" w:space="1086"/>
            <w:col w:w="3508"/>
          </w:cols>
        </w:sectPr>
      </w:pPr>
      <w:r w:rsidRPr="009708B5">
        <w:rPr>
          <w:rFonts w:asciiTheme="majorHAnsi" w:eastAsia="Tahoma" w:hAnsiTheme="majorHAnsi" w:cs="Tahoma"/>
          <w:color w:val="333333"/>
          <w:position w:val="-1"/>
          <w:sz w:val="40"/>
          <w:szCs w:val="40"/>
        </w:rPr>
        <w:t>really</w:t>
      </w:r>
      <w:r w:rsidRPr="009708B5">
        <w:rPr>
          <w:rFonts w:asciiTheme="majorHAnsi" w:eastAsia="Tahoma" w:hAnsiTheme="majorHAnsi" w:cs="Tahoma"/>
          <w:color w:val="333333"/>
          <w:spacing w:val="2"/>
          <w:position w:val="-1"/>
          <w:sz w:val="40"/>
          <w:szCs w:val="40"/>
        </w:rPr>
        <w:t xml:space="preserve"> </w:t>
      </w:r>
      <w:r w:rsidRPr="009708B5">
        <w:rPr>
          <w:rFonts w:asciiTheme="majorHAnsi" w:eastAsia="Tahoma" w:hAnsiTheme="majorHAnsi" w:cs="Tahoma"/>
          <w:color w:val="333333"/>
          <w:position w:val="-1"/>
          <w:sz w:val="40"/>
          <w:szCs w:val="40"/>
        </w:rPr>
        <w:t>want?</w:t>
      </w:r>
    </w:p>
    <w:p w14:paraId="71A71D0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310993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ED385F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3C70F2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69DFEE5" w14:textId="77777777" w:rsidR="00A16920" w:rsidRPr="009708B5" w:rsidRDefault="00A16920">
      <w:pPr>
        <w:spacing w:line="260" w:lineRule="exact"/>
        <w:rPr>
          <w:rFonts w:asciiTheme="majorHAnsi" w:hAnsiTheme="majorHAnsi"/>
          <w:sz w:val="26"/>
          <w:szCs w:val="26"/>
        </w:rPr>
        <w:sectPr w:rsidR="00A16920" w:rsidRPr="009708B5">
          <w:pgSz w:w="12240" w:h="15840"/>
          <w:pgMar w:top="1480" w:right="960" w:bottom="280" w:left="780" w:header="0" w:footer="676" w:gutter="0"/>
          <w:cols w:space="720"/>
        </w:sectPr>
      </w:pPr>
    </w:p>
    <w:p w14:paraId="26489752" w14:textId="77777777" w:rsidR="00A16920" w:rsidRPr="009708B5" w:rsidRDefault="001F40DE">
      <w:pPr>
        <w:spacing w:before="29"/>
        <w:ind w:left="694" w:right="-56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pacing w:val="-1"/>
          <w:sz w:val="24"/>
          <w:szCs w:val="24"/>
          <w:u w:val="thick" w:color="000000"/>
        </w:rPr>
        <w:t>CL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E</w:t>
      </w:r>
      <w:r w:rsidRPr="009708B5">
        <w:rPr>
          <w:rFonts w:asciiTheme="majorHAnsi" w:hAnsiTheme="majorHAnsi"/>
          <w:b/>
          <w:spacing w:val="-1"/>
          <w:sz w:val="24"/>
          <w:szCs w:val="24"/>
          <w:u w:val="thick" w:color="000000"/>
        </w:rPr>
        <w:t>R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I</w:t>
      </w:r>
      <w:r w:rsidRPr="009708B5">
        <w:rPr>
          <w:rFonts w:asciiTheme="majorHAnsi" w:hAnsiTheme="majorHAnsi"/>
          <w:b/>
          <w:spacing w:val="-1"/>
          <w:sz w:val="24"/>
          <w:szCs w:val="24"/>
          <w:u w:val="thick" w:color="000000"/>
        </w:rPr>
        <w:t>C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AL OR</w:t>
      </w:r>
      <w:r w:rsidRPr="009708B5">
        <w:rPr>
          <w:rFonts w:asciiTheme="majorHAnsi" w:hAnsiTheme="majorHAnsi"/>
          <w:b/>
          <w:spacing w:val="-1"/>
          <w:sz w:val="24"/>
          <w:szCs w:val="24"/>
          <w:u w:val="thick" w:color="000000"/>
        </w:rPr>
        <w:t xml:space="preserve"> D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ET</w:t>
      </w:r>
      <w:r w:rsidRPr="009708B5">
        <w:rPr>
          <w:rFonts w:asciiTheme="majorHAnsi" w:hAnsiTheme="majorHAnsi"/>
          <w:b/>
          <w:spacing w:val="-1"/>
          <w:sz w:val="24"/>
          <w:szCs w:val="24"/>
          <w:u w:val="thick" w:color="000000"/>
        </w:rPr>
        <w:t>A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IL</w:t>
      </w:r>
    </w:p>
    <w:p w14:paraId="49E1EFA4" w14:textId="77777777" w:rsidR="00A16920" w:rsidRPr="009708B5" w:rsidRDefault="001F40DE">
      <w:pPr>
        <w:spacing w:before="1" w:line="240" w:lineRule="exact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</w:p>
    <w:p w14:paraId="7BB35206" w14:textId="77777777" w:rsidR="00A16920" w:rsidRPr="009708B5" w:rsidRDefault="001F40DE">
      <w:pPr>
        <w:spacing w:line="280" w:lineRule="exact"/>
        <w:rPr>
          <w:rFonts w:asciiTheme="majorHAnsi" w:eastAsia="Tahoma" w:hAnsiTheme="majorHAnsi" w:cs="Tahoma"/>
          <w:sz w:val="24"/>
          <w:szCs w:val="24"/>
        </w:rPr>
        <w:sectPr w:rsidR="00A16920" w:rsidRPr="009708B5">
          <w:type w:val="continuous"/>
          <w:pgSz w:w="12240" w:h="15840"/>
          <w:pgMar w:top="1480" w:right="960" w:bottom="280" w:left="780" w:header="720" w:footer="720" w:gutter="0"/>
          <w:cols w:num="2" w:space="720" w:equalWidth="0">
            <w:col w:w="3360" w:space="3472"/>
            <w:col w:w="3668"/>
          </w:cols>
        </w:sectPr>
      </w:pPr>
      <w:r w:rsidRPr="009708B5">
        <w:rPr>
          <w:rFonts w:asciiTheme="majorHAnsi" w:eastAsia="Tahoma" w:hAnsiTheme="majorHAnsi" w:cs="Tahoma"/>
          <w:b/>
          <w:position w:val="-2"/>
          <w:sz w:val="24"/>
          <w:szCs w:val="24"/>
        </w:rPr>
        <w:t>What if you don't quite</w:t>
      </w:r>
    </w:p>
    <w:p w14:paraId="295E9C27" w14:textId="77777777" w:rsidR="00A16920" w:rsidRPr="009708B5" w:rsidRDefault="001F40DE">
      <w:pPr>
        <w:spacing w:before="56"/>
        <w:ind w:left="694"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approved arran</w:t>
      </w:r>
      <w:r w:rsidRPr="009708B5">
        <w:rPr>
          <w:rFonts w:asciiTheme="majorHAnsi" w:hAnsiTheme="majorHAnsi"/>
          <w:spacing w:val="-1"/>
          <w:sz w:val="24"/>
          <w:szCs w:val="24"/>
        </w:rPr>
        <w:t>g</w:t>
      </w:r>
      <w:r w:rsidRPr="009708B5">
        <w:rPr>
          <w:rFonts w:asciiTheme="majorHAnsi" w:hAnsiTheme="majorHAnsi"/>
          <w:sz w:val="24"/>
          <w:szCs w:val="24"/>
        </w:rPr>
        <w:t>ed catalogued clas</w:t>
      </w:r>
      <w:r w:rsidRPr="009708B5">
        <w:rPr>
          <w:rFonts w:asciiTheme="majorHAnsi" w:hAnsiTheme="majorHAnsi"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sz w:val="24"/>
          <w:szCs w:val="24"/>
        </w:rPr>
        <w:t>ified collected 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piled dispatched executed</w:t>
      </w:r>
    </w:p>
    <w:p w14:paraId="2D995445" w14:textId="77777777" w:rsidR="00A16920" w:rsidRPr="009708B5" w:rsidRDefault="001F40DE">
      <w:pPr>
        <w:spacing w:before="61"/>
        <w:ind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sz w:val="24"/>
          <w:szCs w:val="24"/>
        </w:rPr>
        <w:t>generated i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ple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ented inspe</w:t>
      </w:r>
      <w:r w:rsidRPr="009708B5">
        <w:rPr>
          <w:rFonts w:asciiTheme="majorHAnsi" w:hAnsiTheme="majorHAnsi"/>
          <w:spacing w:val="-1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ted monitored operated organized prepared processed</w:t>
      </w:r>
    </w:p>
    <w:p w14:paraId="6E429535" w14:textId="77777777" w:rsidR="00A16920" w:rsidRPr="009708B5" w:rsidRDefault="001F40DE">
      <w:pPr>
        <w:spacing w:before="7" w:line="180" w:lineRule="exact"/>
        <w:rPr>
          <w:rFonts w:asciiTheme="majorHAnsi" w:hAnsiTheme="majorHAnsi"/>
          <w:sz w:val="19"/>
          <w:szCs w:val="19"/>
        </w:rPr>
      </w:pPr>
      <w:r w:rsidRPr="009708B5">
        <w:rPr>
          <w:rFonts w:asciiTheme="majorHAnsi" w:hAnsiTheme="majorHAnsi"/>
        </w:rPr>
        <w:br w:type="column"/>
      </w:r>
    </w:p>
    <w:p w14:paraId="0B6310A9" w14:textId="77777777" w:rsidR="00A16920" w:rsidRPr="009708B5" w:rsidRDefault="001F40DE">
      <w:pPr>
        <w:ind w:right="-4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purchased recor</w:t>
      </w:r>
      <w:r w:rsidRPr="009708B5">
        <w:rPr>
          <w:rFonts w:asciiTheme="majorHAnsi" w:hAnsiTheme="majorHAnsi"/>
          <w:spacing w:val="-1"/>
          <w:sz w:val="24"/>
          <w:szCs w:val="24"/>
        </w:rPr>
        <w:t>d</w:t>
      </w:r>
      <w:r w:rsidRPr="009708B5">
        <w:rPr>
          <w:rFonts w:asciiTheme="majorHAnsi" w:hAnsiTheme="majorHAnsi"/>
          <w:sz w:val="24"/>
          <w:szCs w:val="24"/>
        </w:rPr>
        <w:t>ed ret</w:t>
      </w:r>
      <w:r w:rsidRPr="009708B5">
        <w:rPr>
          <w:rFonts w:asciiTheme="majorHAnsi" w:hAnsiTheme="majorHAnsi"/>
          <w:spacing w:val="-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ieved scree</w:t>
      </w:r>
      <w:r w:rsidRPr="009708B5">
        <w:rPr>
          <w:rFonts w:asciiTheme="majorHAnsi" w:hAnsiTheme="majorHAnsi"/>
          <w:spacing w:val="-1"/>
          <w:sz w:val="24"/>
          <w:szCs w:val="24"/>
        </w:rPr>
        <w:t>n</w:t>
      </w:r>
      <w:r w:rsidRPr="009708B5">
        <w:rPr>
          <w:rFonts w:asciiTheme="majorHAnsi" w:hAnsiTheme="majorHAnsi"/>
          <w:sz w:val="24"/>
          <w:szCs w:val="24"/>
        </w:rPr>
        <w:t>ed specified syste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atized tabulated valid</w:t>
      </w:r>
      <w:r w:rsidRPr="009708B5">
        <w:rPr>
          <w:rFonts w:asciiTheme="majorHAnsi" w:hAnsiTheme="majorHAnsi"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ted</w:t>
      </w:r>
    </w:p>
    <w:p w14:paraId="7282E75A" w14:textId="77777777" w:rsidR="00A16920" w:rsidRPr="009708B5" w:rsidRDefault="001F40DE">
      <w:pPr>
        <w:spacing w:before="17" w:line="280" w:lineRule="exact"/>
        <w:ind w:left="1047" w:right="1051"/>
        <w:jc w:val="center"/>
        <w:rPr>
          <w:rFonts w:asciiTheme="majorHAnsi" w:eastAsia="Tahoma" w:hAnsiTheme="majorHAnsi" w:cs="Tahoma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Tahoma" w:hAnsiTheme="majorHAnsi" w:cs="Tahoma"/>
          <w:b/>
          <w:sz w:val="24"/>
          <w:szCs w:val="24"/>
        </w:rPr>
        <w:t>have your degree or credentials yet?</w:t>
      </w:r>
    </w:p>
    <w:p w14:paraId="22F25E3C" w14:textId="77777777" w:rsidR="00A16920" w:rsidRPr="009708B5" w:rsidRDefault="001F40DE">
      <w:pPr>
        <w:spacing w:line="260" w:lineRule="exact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You </w:t>
      </w:r>
      <w:r w:rsidRPr="009708B5">
        <w:rPr>
          <w:rFonts w:asciiTheme="majorHAnsi" w:hAnsiTheme="majorHAnsi"/>
          <w:sz w:val="24"/>
          <w:szCs w:val="24"/>
        </w:rPr>
        <w:t>can say "Eligible for U.S. credentials," or</w:t>
      </w:r>
    </w:p>
    <w:p w14:paraId="4715E50F" w14:textId="77777777" w:rsidR="00A16920" w:rsidRPr="009708B5" w:rsidRDefault="001F40DE">
      <w:pPr>
        <w:ind w:right="249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960" w:bottom="280" w:left="780" w:header="720" w:footer="720" w:gutter="0"/>
          <w:cols w:num="4" w:space="720" w:equalWidth="0">
            <w:col w:w="1735" w:space="510"/>
            <w:col w:w="1254" w:space="618"/>
            <w:col w:w="1240" w:space="580"/>
            <w:col w:w="4563"/>
          </w:cols>
        </w:sectPr>
      </w:pPr>
      <w:r w:rsidRPr="009708B5">
        <w:rPr>
          <w:rFonts w:asciiTheme="majorHAnsi" w:hAnsiTheme="majorHAnsi"/>
          <w:sz w:val="24"/>
          <w:szCs w:val="24"/>
        </w:rPr>
        <w:t>"Graduate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studies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in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I</w:t>
      </w:r>
      <w:r w:rsidRPr="009708B5">
        <w:rPr>
          <w:rFonts w:asciiTheme="majorHAnsi" w:hAnsiTheme="majorHAnsi"/>
          <w:spacing w:val="2"/>
          <w:sz w:val="24"/>
          <w:szCs w:val="24"/>
        </w:rPr>
        <w:t>n</w:t>
      </w:r>
      <w:r w:rsidRPr="009708B5">
        <w:rPr>
          <w:rFonts w:asciiTheme="majorHAnsi" w:hAnsiTheme="majorHAnsi"/>
          <w:sz w:val="24"/>
          <w:szCs w:val="24"/>
        </w:rPr>
        <w:t>structional Design, in progress," or "Masters Degree anticipated May, 2008."</w:t>
      </w:r>
    </w:p>
    <w:p w14:paraId="2E01524F" w14:textId="77777777" w:rsidR="00A16920" w:rsidRPr="009708B5" w:rsidRDefault="00A16920">
      <w:pPr>
        <w:spacing w:before="10" w:line="160" w:lineRule="exact"/>
        <w:rPr>
          <w:rFonts w:asciiTheme="majorHAnsi" w:hAnsiTheme="majorHAnsi"/>
          <w:sz w:val="17"/>
          <w:szCs w:val="17"/>
        </w:rPr>
      </w:pPr>
    </w:p>
    <w:p w14:paraId="03BF5CB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F54C546" w14:textId="77777777" w:rsidR="00A16920" w:rsidRPr="009708B5" w:rsidRDefault="001F40DE">
      <w:pPr>
        <w:spacing w:before="29" w:line="260" w:lineRule="exact"/>
        <w:ind w:left="69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ACCOM</w:t>
      </w:r>
      <w:r w:rsidRPr="009708B5">
        <w:rPr>
          <w:rFonts w:asciiTheme="majorHAnsi" w:hAnsiTheme="majorHAnsi"/>
          <w:b/>
          <w:spacing w:val="1"/>
          <w:position w:val="-1"/>
          <w:sz w:val="24"/>
          <w:szCs w:val="24"/>
          <w:u w:val="thick" w:color="000000"/>
        </w:rPr>
        <w:t>P</w:t>
      </w: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LISHMENT</w:t>
      </w:r>
    </w:p>
    <w:p w14:paraId="522104BE" w14:textId="77777777" w:rsidR="00A16920" w:rsidRPr="009708B5" w:rsidRDefault="00A16920">
      <w:pPr>
        <w:spacing w:before="10" w:line="240" w:lineRule="exact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960" w:bottom="280" w:left="780" w:header="720" w:footer="720" w:gutter="0"/>
          <w:cols w:space="720"/>
        </w:sectPr>
      </w:pPr>
    </w:p>
    <w:p w14:paraId="57BFBF98" w14:textId="77777777" w:rsidR="00A16920" w:rsidRPr="009708B5" w:rsidRDefault="001F40DE">
      <w:pPr>
        <w:spacing w:before="29"/>
        <w:ind w:left="694" w:right="-41"/>
        <w:jc w:val="both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achieved expanded i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proved pioneered</w:t>
      </w:r>
    </w:p>
    <w:p w14:paraId="72260A80" w14:textId="77777777" w:rsidR="00A16920" w:rsidRPr="009708B5" w:rsidRDefault="001F40DE">
      <w:pPr>
        <w:spacing w:before="30"/>
        <w:ind w:right="6028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sz w:val="24"/>
          <w:szCs w:val="24"/>
        </w:rPr>
        <w:t>reduced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(losses) resolved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(proble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s) rest</w:t>
      </w:r>
      <w:r w:rsidRPr="009708B5">
        <w:rPr>
          <w:rFonts w:asciiTheme="majorHAnsi" w:hAnsiTheme="majorHAnsi"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spacing w:val="1"/>
          <w:sz w:val="24"/>
          <w:szCs w:val="24"/>
        </w:rPr>
        <w:t>r</w:t>
      </w:r>
      <w:r w:rsidRPr="009708B5">
        <w:rPr>
          <w:rFonts w:asciiTheme="majorHAnsi" w:hAnsiTheme="majorHAnsi"/>
          <w:sz w:val="24"/>
          <w:szCs w:val="24"/>
        </w:rPr>
        <w:t>ed</w:t>
      </w:r>
    </w:p>
    <w:p w14:paraId="386DBA00" w14:textId="77777777" w:rsidR="00A16920" w:rsidRPr="009708B5" w:rsidRDefault="001F40DE">
      <w:pPr>
        <w:spacing w:line="243" w:lineRule="auto"/>
        <w:ind w:right="6767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960" w:bottom="280" w:left="780" w:header="720" w:footer="720" w:gutter="0"/>
          <w:cols w:num="2" w:space="720" w:equalWidth="0">
            <w:col w:w="1641" w:space="863"/>
            <w:col w:w="7996"/>
          </w:cols>
        </w:sectPr>
      </w:pPr>
      <w:r w:rsidRPr="009708B5">
        <w:rPr>
          <w:rFonts w:asciiTheme="majorHAnsi" w:hAnsiTheme="majorHAnsi"/>
          <w:sz w:val="24"/>
          <w:szCs w:val="24"/>
        </w:rPr>
        <w:t>spearheaded transfor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ed</w:t>
      </w:r>
    </w:p>
    <w:p w14:paraId="6485623F" w14:textId="77777777" w:rsidR="00A16920" w:rsidRPr="009708B5" w:rsidRDefault="001F40DE">
      <w:pPr>
        <w:spacing w:before="4" w:line="140" w:lineRule="exact"/>
        <w:rPr>
          <w:rFonts w:asciiTheme="majorHAnsi" w:hAnsiTheme="majorHAnsi"/>
          <w:sz w:val="15"/>
          <w:szCs w:val="15"/>
        </w:rPr>
      </w:pPr>
      <w:r w:rsidRPr="009708B5">
        <w:rPr>
          <w:rFonts w:asciiTheme="majorHAnsi" w:hAnsiTheme="majorHAnsi"/>
        </w:rPr>
        <w:pict w14:anchorId="17F2F3FD">
          <v:group id="_x0000_s1400" style="position:absolute;margin-left:328.25pt;margin-top:135.1pt;width:243pt;height:117pt;z-index:-3170;mso-position-horizontal-relative:page;mso-position-vertical-relative:page" coordorigin="6565,2702" coordsize="4860,2340">
            <v:shape id="_x0000_s1401" style="position:absolute;left:6565;top:2702;width:4860;height:2340" coordorigin="6565,2702" coordsize="4860,2340" path="m11425,2702r-4860,l6565,5042r4860,l11425,2702xe" filled="f">
              <v:path arrowok="t"/>
            </v:shape>
            <w10:wrap anchorx="page" anchory="page"/>
          </v:group>
        </w:pict>
      </w:r>
    </w:p>
    <w:p w14:paraId="6C16F95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86801A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91534E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D9C0AD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659A4E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8187CAD" w14:textId="77777777" w:rsidR="00A16920" w:rsidRPr="009708B5" w:rsidRDefault="001F40DE">
      <w:pPr>
        <w:spacing w:line="440" w:lineRule="exact"/>
        <w:ind w:left="1436"/>
        <w:rPr>
          <w:rFonts w:asciiTheme="majorHAnsi" w:eastAsia="Arial Black" w:hAnsiTheme="majorHAnsi" w:cs="Arial Black"/>
          <w:sz w:val="36"/>
          <w:szCs w:val="36"/>
        </w:rPr>
      </w:pPr>
      <w:r w:rsidRPr="009708B5">
        <w:rPr>
          <w:rFonts w:asciiTheme="majorHAnsi" w:hAnsiTheme="majorHAnsi"/>
        </w:rPr>
        <w:pict w14:anchorId="5E86F5B1">
          <v:shape id="_x0000_s1399" type="#_x0000_t75" style="position:absolute;left:0;text-align:left;margin-left:44.05pt;margin-top:-39.3pt;width:57.6pt;height:57.6pt;z-index:-3169;mso-position-horizontal-relative:page">
            <v:imagedata r:id="rId24" o:title=""/>
            <w10:wrap anchorx="page"/>
          </v:shape>
        </w:pict>
      </w:r>
      <w:r w:rsidRPr="009708B5">
        <w:rPr>
          <w:rFonts w:asciiTheme="majorHAnsi" w:eastAsia="Arial Black" w:hAnsiTheme="majorHAnsi" w:cs="Arial Black"/>
          <w:position w:val="2"/>
          <w:sz w:val="36"/>
          <w:szCs w:val="36"/>
        </w:rPr>
        <w:t>Using 3 different action verbs, write three</w:t>
      </w:r>
    </w:p>
    <w:p w14:paraId="1E73C042" w14:textId="77777777" w:rsidR="00A16920" w:rsidRPr="009708B5" w:rsidRDefault="001F40DE">
      <w:pPr>
        <w:ind w:left="694" w:right="1181"/>
        <w:rPr>
          <w:rFonts w:asciiTheme="majorHAnsi" w:eastAsia="Arial Black" w:hAnsiTheme="majorHAnsi" w:cs="Arial Black"/>
          <w:sz w:val="36"/>
          <w:szCs w:val="36"/>
        </w:rPr>
        <w:sectPr w:rsidR="00A16920" w:rsidRPr="009708B5">
          <w:type w:val="continuous"/>
          <w:pgSz w:w="12240" w:h="15840"/>
          <w:pgMar w:top="1480" w:right="960" w:bottom="280" w:left="780" w:header="720" w:footer="720" w:gutter="0"/>
          <w:cols w:space="720"/>
        </w:sectPr>
      </w:pPr>
      <w:r w:rsidRPr="009708B5">
        <w:rPr>
          <w:rFonts w:asciiTheme="majorHAnsi" w:hAnsiTheme="majorHAnsi"/>
        </w:rPr>
        <w:pict w14:anchorId="7A8C7DC2">
          <v:group id="_x0000_s1397" style="position:absolute;left:0;text-align:left;margin-left:73.7pt;margin-top:123.15pt;width:459.55pt;height:0;z-index:-3168;mso-position-horizontal-relative:page" coordorigin="1474,2463" coordsize="9191,0">
            <v:shape id="_x0000_s1398" style="position:absolute;left:1474;top:2463;width:9191;height:0" coordorigin="1474,2463" coordsize="9191,0" path="m1474,2463r9191,e" filled="f" strokeweight=".9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7AC18258">
          <v:group id="_x0000_s1395" style="position:absolute;left:0;text-align:left;margin-left:73.7pt;margin-top:173.9pt;width:459.55pt;height:0;z-index:-3167;mso-position-horizontal-relative:page" coordorigin="1474,3478" coordsize="9191,0">
            <v:shape id="_x0000_s1396" style="position:absolute;left:1474;top:3478;width:9191;height:0" coordorigin="1474,3478" coordsize="9191,0" path="m1474,3478r9191,e" filled="f" strokeweight=".9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6CB2685F">
          <v:group id="_x0000_s1393" style="position:absolute;left:0;text-align:left;margin-left:73.7pt;margin-top:695.95pt;width:459.55pt;height:0;z-index:-3166;mso-position-horizontal-relative:page;mso-position-vertical-relative:page" coordorigin="1474,13919" coordsize="9191,0">
            <v:shape id="_x0000_s1394" style="position:absolute;left:1474;top:13919;width:9191;height:0" coordorigin="1474,13919" coordsize="9191,0" path="m1474,13919r9191,e" filled="f" strokeweight=".9pt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sz w:val="36"/>
          <w:szCs w:val="36"/>
        </w:rPr>
        <w:t xml:space="preserve">short statements that highlight some aspect(s) of your work accomplishments or </w:t>
      </w:r>
      <w:r w:rsidRPr="009708B5">
        <w:rPr>
          <w:rFonts w:asciiTheme="majorHAnsi" w:eastAsia="Arial Black" w:hAnsiTheme="majorHAnsi" w:cs="Arial Black"/>
          <w:sz w:val="36"/>
          <w:szCs w:val="36"/>
        </w:rPr>
        <w:t>performance.</w:t>
      </w:r>
    </w:p>
    <w:p w14:paraId="59A35B6C" w14:textId="77777777" w:rsidR="00A16920" w:rsidRPr="009708B5" w:rsidRDefault="001F40DE">
      <w:pPr>
        <w:spacing w:line="560" w:lineRule="exact"/>
        <w:ind w:left="2253" w:right="366"/>
        <w:jc w:val="center"/>
        <w:rPr>
          <w:rFonts w:asciiTheme="majorHAnsi" w:eastAsia="Arial Black" w:hAnsiTheme="majorHAnsi" w:cs="Arial Black"/>
          <w:sz w:val="44"/>
          <w:szCs w:val="44"/>
        </w:rPr>
      </w:pPr>
      <w:r w:rsidRPr="009708B5">
        <w:rPr>
          <w:rFonts w:asciiTheme="majorHAnsi" w:hAnsiTheme="majorHAnsi"/>
        </w:rPr>
        <w:lastRenderedPageBreak/>
        <w:pict w14:anchorId="135AEED7">
          <v:group id="_x0000_s1390" style="position:absolute;left:0;text-align:left;margin-left:100.45pt;margin-top:67.7pt;width:48.6pt;height:59.75pt;z-index:-3165;mso-position-horizontal-relative:page;mso-position-vertical-relative:page" coordorigin="2009,1354" coordsize="972,1195">
            <v:shape id="_x0000_s1392" type="#_x0000_t75" style="position:absolute;left:2016;top:1354;width:814;height:439">
              <v:imagedata r:id="rId25" o:title=""/>
            </v:shape>
            <v:shape id="_x0000_s1391" type="#_x0000_t75" style="position:absolute;left:2009;top:1778;width:972;height:770">
              <v:imagedata r:id="rId26" o:title="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position w:val="2"/>
          <w:sz w:val="44"/>
          <w:szCs w:val="44"/>
          <w:u w:val="thick" w:color="000000"/>
        </w:rPr>
        <w:t>Self-Assessment: Writing To</w:t>
      </w:r>
    </w:p>
    <w:p w14:paraId="6AF727F5" w14:textId="77777777" w:rsidR="00A16920" w:rsidRPr="009708B5" w:rsidRDefault="001F40DE">
      <w:pPr>
        <w:spacing w:line="580" w:lineRule="exact"/>
        <w:ind w:left="3817" w:right="1933"/>
        <w:jc w:val="center"/>
        <w:rPr>
          <w:rFonts w:asciiTheme="majorHAnsi" w:eastAsia="Arial Black" w:hAnsiTheme="majorHAnsi" w:cs="Arial Black"/>
          <w:sz w:val="44"/>
          <w:szCs w:val="44"/>
        </w:rPr>
      </w:pPr>
      <w:r w:rsidRPr="009708B5">
        <w:rPr>
          <w:rFonts w:asciiTheme="majorHAnsi" w:eastAsia="Arial Black" w:hAnsiTheme="majorHAnsi" w:cs="Arial Black"/>
          <w:position w:val="-2"/>
          <w:sz w:val="44"/>
          <w:szCs w:val="44"/>
          <w:u w:val="thick" w:color="000000"/>
        </w:rPr>
        <w:t>Sell Your Skills</w:t>
      </w:r>
    </w:p>
    <w:p w14:paraId="26C4C729" w14:textId="77777777" w:rsidR="00A16920" w:rsidRPr="009708B5" w:rsidRDefault="00A16920">
      <w:pPr>
        <w:spacing w:before="4" w:line="280" w:lineRule="exact"/>
        <w:rPr>
          <w:rFonts w:asciiTheme="majorHAnsi" w:hAnsiTheme="majorHAnsi"/>
          <w:sz w:val="28"/>
          <w:szCs w:val="28"/>
        </w:rPr>
      </w:pPr>
    </w:p>
    <w:p w14:paraId="66192BC3" w14:textId="77777777" w:rsidR="00A16920" w:rsidRPr="009708B5" w:rsidRDefault="001F40DE">
      <w:pPr>
        <w:spacing w:before="29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learn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thoughts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written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>ords.</w:t>
      </w:r>
    </w:p>
    <w:p w14:paraId="6EB0B6B2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C5DC939" w14:textId="77777777" w:rsidR="00A16920" w:rsidRPr="009708B5" w:rsidRDefault="001F40DE">
      <w:pPr>
        <w:ind w:left="114" w:right="46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 process of writing a good résumé or 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essay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(also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known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KSAs) about yourself is best star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ed by doing your own self-assessment.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 will be using feedback you have received from a variety of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sources including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>our last appraisal,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supervisor’s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co-worker’s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comments,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communications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customers both internal and external.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self-assessment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phase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first opportunity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begin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powerful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performance--your accomplishments—the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things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every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ay!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It’s when you begin to quantify and qualify the work 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completed.</w:t>
      </w:r>
    </w:p>
    <w:p w14:paraId="04FD3B3F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1D68175" w14:textId="77777777" w:rsidR="00A16920" w:rsidRPr="009708B5" w:rsidRDefault="001F40DE">
      <w:pPr>
        <w:ind w:left="114" w:right="11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Over time, you </w:t>
      </w:r>
      <w:r w:rsidRPr="009708B5">
        <w:rPr>
          <w:rFonts w:asciiTheme="majorHAnsi" w:eastAsia="Arial" w:hAnsiTheme="majorHAnsi" w:cs="Arial"/>
          <w:sz w:val="24"/>
          <w:szCs w:val="24"/>
        </w:rPr>
        <w:t>have utilized your skills to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achieve resul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 and accomplishmen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 that have bene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z w:val="24"/>
          <w:szCs w:val="24"/>
        </w:rPr>
        <w:t>ited you, your employees, and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employers.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Accomplishments identify skills, tale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nt</w:t>
      </w:r>
      <w:r w:rsidRPr="009708B5">
        <w:rPr>
          <w:rFonts w:asciiTheme="majorHAnsi" w:eastAsia="Arial" w:hAnsiTheme="majorHAnsi" w:cs="Arial"/>
          <w:sz w:val="24"/>
          <w:szCs w:val="24"/>
        </w:rPr>
        <w:t>s, capabilities and potential for solvi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problems.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articulate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writing y</w:t>
      </w:r>
      <w:r w:rsidRPr="009708B5">
        <w:rPr>
          <w:rFonts w:asciiTheme="majorHAnsi" w:eastAsia="Arial" w:hAnsiTheme="majorHAnsi" w:cs="Arial"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past accomplishmen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 plays an important role in convincing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selecting official that you can use these skills 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successful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position.</w:t>
      </w:r>
    </w:p>
    <w:p w14:paraId="1D31275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1C00E08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activity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accomplishment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you:</w:t>
      </w:r>
    </w:p>
    <w:p w14:paraId="3FE6FAF5" w14:textId="77777777" w:rsidR="00A16920" w:rsidRPr="009708B5" w:rsidRDefault="00A16920">
      <w:pPr>
        <w:spacing w:before="3" w:line="140" w:lineRule="exact"/>
        <w:rPr>
          <w:rFonts w:asciiTheme="majorHAnsi" w:hAnsiTheme="majorHAnsi"/>
          <w:sz w:val="15"/>
          <w:szCs w:val="15"/>
        </w:rPr>
      </w:pPr>
    </w:p>
    <w:p w14:paraId="1B366FB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2694AE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C6B3DF5" w14:textId="77777777" w:rsidR="00A16920" w:rsidRPr="009708B5" w:rsidRDefault="001F40DE">
      <w:pPr>
        <w:ind w:left="7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Improved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operations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making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things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easier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better.</w:t>
      </w:r>
    </w:p>
    <w:p w14:paraId="6934C920" w14:textId="77777777" w:rsidR="00A16920" w:rsidRPr="009708B5" w:rsidRDefault="00A16920">
      <w:pPr>
        <w:spacing w:before="19" w:line="280" w:lineRule="exact"/>
        <w:rPr>
          <w:rFonts w:asciiTheme="majorHAnsi" w:hAnsiTheme="majorHAnsi"/>
          <w:sz w:val="28"/>
          <w:szCs w:val="28"/>
        </w:rPr>
      </w:pPr>
    </w:p>
    <w:p w14:paraId="2914CAD6" w14:textId="77777777" w:rsidR="00A16920" w:rsidRPr="009708B5" w:rsidRDefault="001F40DE">
      <w:pPr>
        <w:tabs>
          <w:tab w:val="left" w:pos="1140"/>
        </w:tabs>
        <w:spacing w:line="260" w:lineRule="exact"/>
        <w:ind w:left="1154" w:right="85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Resol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problem/situation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little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increase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energy,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dollars, people,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etc.</w:t>
      </w:r>
    </w:p>
    <w:p w14:paraId="1DB63109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7183F012" w14:textId="77777777" w:rsidR="00A16920" w:rsidRPr="009708B5" w:rsidRDefault="001F40DE">
      <w:pPr>
        <w:tabs>
          <w:tab w:val="left" w:pos="1140"/>
        </w:tabs>
        <w:ind w:left="1154" w:right="527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Effectively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liaison between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departments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make things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run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effic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ently.</w:t>
      </w:r>
    </w:p>
    <w:p w14:paraId="6D9DDF84" w14:textId="77777777" w:rsidR="00A16920" w:rsidRPr="009708B5" w:rsidRDefault="00A16920">
      <w:pPr>
        <w:spacing w:before="19" w:line="280" w:lineRule="exact"/>
        <w:rPr>
          <w:rFonts w:asciiTheme="majorHAnsi" w:hAnsiTheme="majorHAnsi"/>
          <w:sz w:val="28"/>
          <w:szCs w:val="28"/>
        </w:rPr>
      </w:pPr>
    </w:p>
    <w:p w14:paraId="5C94CA41" w14:textId="77777777" w:rsidR="00A16920" w:rsidRPr="009708B5" w:rsidRDefault="001F40DE">
      <w:pPr>
        <w:tabs>
          <w:tab w:val="left" w:pos="1140"/>
        </w:tabs>
        <w:spacing w:line="260" w:lineRule="exact"/>
        <w:ind w:left="1154" w:right="541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Produced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reports/data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enabled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m</w:t>
      </w:r>
      <w:r w:rsidRPr="009708B5">
        <w:rPr>
          <w:rFonts w:asciiTheme="majorHAnsi" w:eastAsia="Arial" w:hAnsiTheme="majorHAnsi" w:cs="Arial"/>
          <w:sz w:val="24"/>
          <w:szCs w:val="24"/>
        </w:rPr>
        <w:t>anagement to make more informed decisions.</w:t>
      </w:r>
    </w:p>
    <w:p w14:paraId="532010D4" w14:textId="77777777" w:rsidR="00A16920" w:rsidRPr="009708B5" w:rsidRDefault="00A16920">
      <w:pPr>
        <w:spacing w:before="12" w:line="260" w:lineRule="exact"/>
        <w:rPr>
          <w:rFonts w:asciiTheme="majorHAnsi" w:hAnsiTheme="majorHAnsi"/>
          <w:sz w:val="26"/>
          <w:szCs w:val="26"/>
        </w:rPr>
      </w:pPr>
    </w:p>
    <w:p w14:paraId="10328077" w14:textId="77777777" w:rsidR="00A16920" w:rsidRPr="009708B5" w:rsidRDefault="001F40DE">
      <w:pPr>
        <w:ind w:left="114" w:right="31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must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rst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identify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rk efforts in terms of contributions, impact and skills, rather than position,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titles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descriptions.</w:t>
      </w:r>
    </w:p>
    <w:p w14:paraId="7C771AD6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04D7A22" w14:textId="77777777" w:rsidR="00A16920" w:rsidRPr="009708B5" w:rsidRDefault="001F40DE">
      <w:pPr>
        <w:ind w:left="114" w:right="34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Using a 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havioral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odel to describe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ments </w:t>
      </w:r>
      <w:r w:rsidRPr="009708B5">
        <w:rPr>
          <w:rFonts w:asciiTheme="majorHAnsi" w:eastAsia="Arial" w:hAnsiTheme="majorHAnsi" w:cs="Arial"/>
          <w:sz w:val="24"/>
          <w:szCs w:val="24"/>
        </w:rPr>
        <w:t>will help you clarify your work strengths and successes and increa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e your awareness of your marketable skill(s).</w:t>
      </w:r>
    </w:p>
    <w:p w14:paraId="37531D87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AA0A036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S </w:t>
      </w:r>
      <w:r w:rsidRPr="009708B5">
        <w:rPr>
          <w:rFonts w:asciiTheme="majorHAnsi" w:eastAsia="Arial" w:hAnsiTheme="majorHAnsi" w:cs="Arial"/>
          <w:sz w:val="24"/>
          <w:szCs w:val="24"/>
        </w:rPr>
        <w:t>– situation you faced</w:t>
      </w:r>
    </w:p>
    <w:p w14:paraId="4F2EE326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4CD1719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 </w:t>
      </w:r>
      <w:r w:rsidRPr="009708B5">
        <w:rPr>
          <w:rFonts w:asciiTheme="majorHAnsi" w:eastAsia="Arial" w:hAnsiTheme="majorHAnsi" w:cs="Arial"/>
          <w:sz w:val="24"/>
          <w:szCs w:val="24"/>
        </w:rPr>
        <w:t>– action you took</w:t>
      </w:r>
    </w:p>
    <w:p w14:paraId="5AFC024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0F15D94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24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R </w:t>
      </w:r>
      <w:r w:rsidRPr="009708B5">
        <w:rPr>
          <w:rFonts w:asciiTheme="majorHAnsi" w:eastAsia="Arial" w:hAnsiTheme="majorHAnsi" w:cs="Arial"/>
          <w:sz w:val="24"/>
          <w:szCs w:val="24"/>
        </w:rPr>
        <w:t>–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result(s)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effort</w:t>
      </w:r>
    </w:p>
    <w:p w14:paraId="169FB82E" w14:textId="77777777" w:rsidR="00A16920" w:rsidRPr="009708B5" w:rsidRDefault="001F40DE">
      <w:pPr>
        <w:spacing w:before="26"/>
        <w:ind w:left="114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lastRenderedPageBreak/>
        <w:t>How to write using S –A –R</w:t>
      </w:r>
    </w:p>
    <w:p w14:paraId="08698625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534BED37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Example:</w:t>
      </w:r>
    </w:p>
    <w:p w14:paraId="22D84487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5DC9B7F2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1) </w:t>
      </w:r>
      <w:r w:rsidRPr="009708B5">
        <w:rPr>
          <w:rFonts w:asciiTheme="majorHAnsi" w:eastAsia="Arial" w:hAnsiTheme="majorHAnsi" w:cs="Arial"/>
          <w:b/>
          <w:spacing w:val="14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Model</w:t>
      </w:r>
    </w:p>
    <w:p w14:paraId="1EA2B501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6306A507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ituation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–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administrative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personnel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need 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office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</w:t>
      </w:r>
    </w:p>
    <w:p w14:paraId="10F5EA31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5261BD0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–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office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</w:t>
      </w:r>
    </w:p>
    <w:p w14:paraId="6205D560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4D7A369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esult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-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efficient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administrative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</w:t>
      </w:r>
    </w:p>
    <w:p w14:paraId="2FA4BD5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DFFEC3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E17179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6F0A226" w14:textId="77777777" w:rsidR="00A16920" w:rsidRPr="009708B5" w:rsidRDefault="00A16920">
      <w:pPr>
        <w:spacing w:before="8" w:line="220" w:lineRule="exact"/>
        <w:rPr>
          <w:rFonts w:asciiTheme="majorHAnsi" w:hAnsiTheme="majorHAnsi"/>
          <w:sz w:val="22"/>
          <w:szCs w:val="22"/>
        </w:rPr>
      </w:pPr>
    </w:p>
    <w:p w14:paraId="28893850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2) </w:t>
      </w:r>
      <w:r w:rsidRPr="009708B5">
        <w:rPr>
          <w:rFonts w:asciiTheme="majorHAnsi" w:eastAsia="Arial" w:hAnsiTheme="majorHAnsi" w:cs="Arial"/>
          <w:b/>
          <w:spacing w:val="1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Put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-3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accomplishments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sentence.</w:t>
      </w:r>
    </w:p>
    <w:p w14:paraId="33422ADB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0C72EC94" w14:textId="77777777" w:rsidR="00A16920" w:rsidRPr="009708B5" w:rsidRDefault="001F40DE">
      <w:pPr>
        <w:spacing w:line="260" w:lineRule="exact"/>
        <w:ind w:left="11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a. </w:t>
      </w:r>
      <w:r w:rsidRPr="009708B5">
        <w:rPr>
          <w:rFonts w:asciiTheme="majorHAnsi" w:eastAsia="Arial" w:hAnsiTheme="majorHAnsi" w:cs="Arial"/>
          <w:spacing w:val="27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Writing the sentence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is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important to:</w:t>
      </w:r>
    </w:p>
    <w:p w14:paraId="2FEA9527" w14:textId="77777777" w:rsidR="00A16920" w:rsidRPr="009708B5" w:rsidRDefault="00A16920">
      <w:pPr>
        <w:spacing w:before="6" w:line="260" w:lineRule="exact"/>
        <w:rPr>
          <w:rFonts w:asciiTheme="majorHAnsi" w:hAnsiTheme="majorHAnsi"/>
          <w:sz w:val="26"/>
          <w:szCs w:val="26"/>
        </w:rPr>
      </w:pPr>
    </w:p>
    <w:p w14:paraId="5568B329" w14:textId="77777777" w:rsidR="00A16920" w:rsidRPr="009708B5" w:rsidRDefault="001F40DE">
      <w:pPr>
        <w:tabs>
          <w:tab w:val="left" w:pos="2440"/>
        </w:tabs>
        <w:spacing w:before="15"/>
        <w:ind w:left="2454" w:right="804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Communi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ate that you demonstrate the required skills and knowledge.</w:t>
      </w:r>
    </w:p>
    <w:p w14:paraId="2CAE1C5D" w14:textId="77777777" w:rsidR="00A16920" w:rsidRPr="009708B5" w:rsidRDefault="001F40DE">
      <w:pPr>
        <w:tabs>
          <w:tab w:val="left" w:pos="2440"/>
        </w:tabs>
        <w:spacing w:before="22" w:line="260" w:lineRule="exact"/>
        <w:ind w:left="2454" w:right="1256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Show 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w your skills and abiliti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 can make a positive contribution to a new position.</w:t>
      </w:r>
    </w:p>
    <w:p w14:paraId="2E82E7EA" w14:textId="77777777" w:rsidR="00A16920" w:rsidRPr="009708B5" w:rsidRDefault="001F40DE">
      <w:pPr>
        <w:spacing w:line="280" w:lineRule="exact"/>
        <w:ind w:left="20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Have an inventory of 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ings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done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well.</w:t>
      </w:r>
    </w:p>
    <w:p w14:paraId="6F07C476" w14:textId="77777777" w:rsidR="00A16920" w:rsidRPr="009708B5" w:rsidRDefault="001F40DE">
      <w:pPr>
        <w:spacing w:line="465" w:lineRule="auto"/>
        <w:ind w:left="1194" w:right="524" w:firstLine="90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database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identify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>our skills 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d </w:t>
      </w:r>
      <w:r w:rsidRPr="009708B5">
        <w:rPr>
          <w:rFonts w:asciiTheme="majorHAnsi" w:eastAsia="Arial" w:hAnsiTheme="majorHAnsi" w:cs="Arial"/>
          <w:sz w:val="24"/>
          <w:szCs w:val="24"/>
        </w:rPr>
        <w:t>accomplis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hm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ents. b. </w:t>
      </w:r>
      <w:r w:rsidRPr="009708B5">
        <w:rPr>
          <w:rFonts w:asciiTheme="majorHAnsi" w:eastAsia="Arial" w:hAnsiTheme="majorHAnsi" w:cs="Arial"/>
          <w:spacing w:val="27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action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verb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:</w:t>
      </w:r>
    </w:p>
    <w:p w14:paraId="1808D583" w14:textId="77777777" w:rsidR="00A16920" w:rsidRPr="009708B5" w:rsidRDefault="001F40DE">
      <w:pPr>
        <w:tabs>
          <w:tab w:val="left" w:pos="2440"/>
        </w:tabs>
        <w:spacing w:before="24"/>
        <w:ind w:left="2454" w:right="69" w:hanging="360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Select verbs that best capture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action described in “the action you took” and “the result of your effort.”  Fr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answers to the S.A.R., begin to write that inform</w:t>
      </w:r>
      <w:r w:rsidRPr="009708B5">
        <w:rPr>
          <w:rFonts w:asciiTheme="majorHAnsi" w:eastAsia="Arial" w:hAnsiTheme="majorHAnsi" w:cs="Arial"/>
          <w:spacing w:val="-3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tion into sentences using action verbs.</w:t>
      </w:r>
    </w:p>
    <w:p w14:paraId="25F3B2C5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11E018B" w14:textId="77777777" w:rsidR="00A16920" w:rsidRPr="009708B5" w:rsidRDefault="001F40DE">
      <w:pPr>
        <w:spacing w:line="260" w:lineRule="exact"/>
        <w:ind w:left="11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c. </w:t>
      </w:r>
      <w:r w:rsidRPr="009708B5">
        <w:rPr>
          <w:rFonts w:asciiTheme="majorHAnsi" w:eastAsia="Arial" w:hAnsiTheme="majorHAnsi" w:cs="Arial"/>
          <w:spacing w:val="40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Record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efforts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in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terms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of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your</w:t>
      </w:r>
      <w:r w:rsidRPr="009708B5">
        <w:rPr>
          <w:rFonts w:asciiTheme="majorHAnsi" w:eastAsia="Arial" w:hAnsiTheme="majorHAnsi" w:cs="Arial"/>
          <w:spacing w:val="-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organization’s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results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such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as:</w:t>
      </w:r>
    </w:p>
    <w:p w14:paraId="472DDA08" w14:textId="77777777" w:rsidR="00A16920" w:rsidRPr="009708B5" w:rsidRDefault="00A16920">
      <w:pPr>
        <w:spacing w:before="6" w:line="260" w:lineRule="exact"/>
        <w:rPr>
          <w:rFonts w:asciiTheme="majorHAnsi" w:hAnsiTheme="majorHAnsi"/>
          <w:sz w:val="26"/>
          <w:szCs w:val="26"/>
        </w:rPr>
      </w:pPr>
    </w:p>
    <w:p w14:paraId="45124903" w14:textId="77777777" w:rsidR="00A16920" w:rsidRPr="009708B5" w:rsidRDefault="001F40DE">
      <w:pPr>
        <w:spacing w:before="15"/>
        <w:ind w:left="20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Increased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s</w:t>
      </w:r>
      <w:r w:rsidRPr="009708B5">
        <w:rPr>
          <w:rFonts w:asciiTheme="majorHAnsi" w:eastAsia="Arial" w:hAnsiTheme="majorHAnsi" w:cs="Arial"/>
          <w:sz w:val="24"/>
          <w:szCs w:val="24"/>
        </w:rPr>
        <w:t>atisfaction,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customer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satisfaction</w:t>
      </w:r>
    </w:p>
    <w:p w14:paraId="6987C557" w14:textId="77777777" w:rsidR="00A16920" w:rsidRPr="009708B5" w:rsidRDefault="001F40DE">
      <w:pPr>
        <w:ind w:left="20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saved,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better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effic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processes</w:t>
      </w:r>
    </w:p>
    <w:p w14:paraId="18AA7EDD" w14:textId="77777777" w:rsidR="00A16920" w:rsidRPr="009708B5" w:rsidRDefault="001F40DE">
      <w:pPr>
        <w:tabs>
          <w:tab w:val="left" w:pos="2440"/>
        </w:tabs>
        <w:spacing w:before="20" w:line="260" w:lineRule="exact"/>
        <w:ind w:left="2454" w:right="429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Enhan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business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terms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impact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</w:t>
      </w:r>
      <w:r w:rsidRPr="009708B5">
        <w:rPr>
          <w:rFonts w:asciiTheme="majorHAnsi" w:eastAsia="Arial" w:hAnsiTheme="majorHAnsi" w:cs="Arial"/>
          <w:sz w:val="24"/>
          <w:szCs w:val="24"/>
        </w:rPr>
        <w:t>agency.</w:t>
      </w:r>
    </w:p>
    <w:p w14:paraId="5FD1991C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06EBA330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3) </w:t>
      </w:r>
      <w:r w:rsidRPr="009708B5">
        <w:rPr>
          <w:rFonts w:asciiTheme="majorHAnsi" w:eastAsia="Arial" w:hAnsiTheme="majorHAnsi" w:cs="Arial"/>
          <w:b/>
          <w:spacing w:val="1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sentence</w:t>
      </w:r>
    </w:p>
    <w:p w14:paraId="18E01E04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68EC2E0E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Good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sentence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administrative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personnel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received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training.</w:t>
      </w:r>
    </w:p>
    <w:p w14:paraId="47AFCE8A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E935CD9" w14:textId="77777777" w:rsidR="00A16920" w:rsidRPr="009708B5" w:rsidRDefault="001F40DE">
      <w:pPr>
        <w:ind w:left="834" w:right="1098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4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Better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sentence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trained all new administrative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personnel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office procedure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efficient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administrative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team.</w:t>
      </w:r>
    </w:p>
    <w:p w14:paraId="365DCD12" w14:textId="77777777" w:rsidR="00A16920" w:rsidRPr="009708B5" w:rsidRDefault="001F40DE">
      <w:pPr>
        <w:spacing w:before="67"/>
        <w:ind w:left="834" w:right="48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lastRenderedPageBreak/>
        <w:t>Best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sentenc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  <w:u w:val="thick" w:color="000000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trained 4 new administrative personnel on local o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z w:val="24"/>
          <w:szCs w:val="24"/>
        </w:rPr>
        <w:t>fice procedure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, resulting in an organized and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efficient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administrative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within two weeks from their reporting date.</w:t>
      </w:r>
    </w:p>
    <w:p w14:paraId="4790F605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1F3AE66D" w14:textId="77777777" w:rsidR="00A16920" w:rsidRPr="009708B5" w:rsidRDefault="001F40DE">
      <w:pPr>
        <w:spacing w:before="29"/>
        <w:ind w:left="834" w:right="30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The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“Bes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” </w:t>
      </w:r>
      <w:r w:rsidRPr="009708B5">
        <w:rPr>
          <w:rFonts w:asciiTheme="majorHAnsi" w:eastAsia="Arial" w:hAnsiTheme="majorHAnsi" w:cs="Arial"/>
          <w:sz w:val="24"/>
          <w:szCs w:val="24"/>
        </w:rPr>
        <w:t>sentence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conside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because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clearly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identifies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 taken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whom.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provides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period,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number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tra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nees and the results.</w:t>
      </w:r>
    </w:p>
    <w:p w14:paraId="31A69773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5F0CE4ED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Good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Sentence</w:t>
      </w:r>
    </w:p>
    <w:p w14:paraId="0CB74340" w14:textId="77777777" w:rsidR="00A16920" w:rsidRPr="009708B5" w:rsidRDefault="001F40DE">
      <w:pPr>
        <w:spacing w:line="260" w:lineRule="exact"/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S        </w:t>
      </w:r>
      <w:r w:rsidRPr="009708B5">
        <w:rPr>
          <w:rFonts w:asciiTheme="majorHAnsi" w:eastAsia="Arial" w:hAnsiTheme="majorHAnsi" w:cs="Arial"/>
          <w:spacing w:val="-38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administrative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personnel.</w:t>
      </w:r>
    </w:p>
    <w:p w14:paraId="6D9B97FC" w14:textId="77777777" w:rsidR="00A16920" w:rsidRPr="009708B5" w:rsidRDefault="001F40DE">
      <w:pPr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       </w:t>
      </w:r>
      <w:r w:rsidRPr="009708B5">
        <w:rPr>
          <w:rFonts w:asciiTheme="majorHAnsi" w:eastAsia="Arial" w:hAnsiTheme="majorHAnsi" w:cs="Arial"/>
          <w:b/>
          <w:spacing w:val="15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trained all.</w:t>
      </w:r>
    </w:p>
    <w:p w14:paraId="05227F0F" w14:textId="77777777" w:rsidR="00A16920" w:rsidRPr="009708B5" w:rsidRDefault="001F40DE">
      <w:pPr>
        <w:spacing w:before="1"/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R       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 xml:space="preserve">                                            </w:t>
      </w:r>
      <w:r w:rsidRPr="009708B5">
        <w:rPr>
          <w:rFonts w:asciiTheme="majorHAnsi" w:eastAsia="Arial" w:hAnsiTheme="majorHAnsi" w:cs="Arial"/>
          <w:b/>
          <w:spacing w:val="25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.</w:t>
      </w:r>
    </w:p>
    <w:p w14:paraId="17711421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81DF9DF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Better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Sentence</w:t>
      </w:r>
    </w:p>
    <w:p w14:paraId="6107CF94" w14:textId="77777777" w:rsidR="00A16920" w:rsidRPr="009708B5" w:rsidRDefault="001F40DE">
      <w:pPr>
        <w:spacing w:line="260" w:lineRule="exact"/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S        </w:t>
      </w:r>
      <w:r w:rsidRPr="009708B5">
        <w:rPr>
          <w:rFonts w:asciiTheme="majorHAnsi" w:eastAsia="Arial" w:hAnsiTheme="majorHAnsi" w:cs="Arial"/>
          <w:spacing w:val="-38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administrative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personnel.</w:t>
      </w:r>
    </w:p>
    <w:p w14:paraId="03B34C5E" w14:textId="77777777" w:rsidR="00A16920" w:rsidRPr="009708B5" w:rsidRDefault="001F40DE">
      <w:pPr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        </w:t>
      </w:r>
      <w:r w:rsidRPr="009708B5">
        <w:rPr>
          <w:rFonts w:asciiTheme="majorHAnsi" w:eastAsia="Arial" w:hAnsiTheme="majorHAnsi" w:cs="Arial"/>
          <w:spacing w:val="-5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trained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office</w:t>
      </w:r>
      <w:r w:rsidRPr="009708B5">
        <w:rPr>
          <w:rFonts w:asciiTheme="majorHAnsi" w:eastAsia="Arial" w:hAnsiTheme="majorHAnsi" w:cs="Arial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>procedures.</w:t>
      </w:r>
    </w:p>
    <w:p w14:paraId="10855F55" w14:textId="77777777" w:rsidR="00A16920" w:rsidRPr="009708B5" w:rsidRDefault="001F40DE">
      <w:pPr>
        <w:spacing w:line="260" w:lineRule="exact"/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position w:val="-1"/>
          <w:sz w:val="24"/>
          <w:szCs w:val="24"/>
        </w:rPr>
        <w:t xml:space="preserve">R        </w:t>
      </w:r>
      <w:r w:rsidRPr="009708B5">
        <w:rPr>
          <w:rFonts w:asciiTheme="majorHAnsi" w:eastAsia="Arial" w:hAnsiTheme="majorHAnsi" w:cs="Arial"/>
          <w:spacing w:val="-5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team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is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organized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and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>efficient.</w:t>
      </w:r>
    </w:p>
    <w:p w14:paraId="67A707A8" w14:textId="77777777" w:rsidR="00A16920" w:rsidRPr="009708B5" w:rsidRDefault="00A16920">
      <w:pPr>
        <w:spacing w:before="13" w:line="240" w:lineRule="exact"/>
        <w:rPr>
          <w:rFonts w:asciiTheme="majorHAnsi" w:hAnsiTheme="majorHAnsi"/>
          <w:sz w:val="24"/>
          <w:szCs w:val="24"/>
        </w:rPr>
      </w:pPr>
    </w:p>
    <w:p w14:paraId="0DDDB8B0" w14:textId="77777777" w:rsidR="00A16920" w:rsidRPr="009708B5" w:rsidRDefault="001F40DE">
      <w:pPr>
        <w:spacing w:before="29"/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Best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Sentence</w:t>
      </w:r>
    </w:p>
    <w:p w14:paraId="0E02E6B2" w14:textId="77777777" w:rsidR="00A16920" w:rsidRPr="009708B5" w:rsidRDefault="001F40DE">
      <w:pPr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S       </w:t>
      </w:r>
      <w:r w:rsidRPr="009708B5">
        <w:rPr>
          <w:rFonts w:asciiTheme="majorHAnsi" w:eastAsia="Arial" w:hAnsiTheme="majorHAnsi" w:cs="Arial"/>
          <w:b/>
          <w:spacing w:val="29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4 n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administrative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personnel</w:t>
      </w:r>
    </w:p>
    <w:p w14:paraId="2058FB54" w14:textId="77777777" w:rsidR="00A16920" w:rsidRPr="009708B5" w:rsidRDefault="001F40DE">
      <w:pPr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       </w:t>
      </w:r>
      <w:r w:rsidRPr="009708B5">
        <w:rPr>
          <w:rFonts w:asciiTheme="majorHAnsi" w:eastAsia="Arial" w:hAnsiTheme="majorHAnsi" w:cs="Arial"/>
          <w:b/>
          <w:spacing w:val="15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trained all 4 on local office procedures</w:t>
      </w:r>
    </w:p>
    <w:p w14:paraId="10AE95FE" w14:textId="77777777" w:rsidR="00A16920" w:rsidRPr="009708B5" w:rsidRDefault="001F40DE">
      <w:pPr>
        <w:ind w:left="15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R       </w:t>
      </w:r>
      <w:r w:rsidRPr="009708B5">
        <w:rPr>
          <w:rFonts w:asciiTheme="majorHAnsi" w:eastAsia="Arial" w:hAnsiTheme="majorHAnsi" w:cs="Arial"/>
          <w:b/>
          <w:spacing w:val="15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team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organized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and efficient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thin two 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eeks</w:t>
      </w:r>
    </w:p>
    <w:p w14:paraId="14BCE7E6" w14:textId="77777777" w:rsidR="00A16920" w:rsidRPr="009708B5" w:rsidRDefault="00A16920">
      <w:pPr>
        <w:spacing w:before="1" w:line="140" w:lineRule="exact"/>
        <w:rPr>
          <w:rFonts w:asciiTheme="majorHAnsi" w:hAnsiTheme="majorHAnsi"/>
          <w:sz w:val="15"/>
          <w:szCs w:val="15"/>
        </w:rPr>
      </w:pPr>
    </w:p>
    <w:p w14:paraId="2E1925F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5D3470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558DBDD" w14:textId="77777777" w:rsidR="00A16920" w:rsidRPr="009708B5" w:rsidRDefault="001F40DE">
      <w:pPr>
        <w:ind w:left="114" w:right="35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Situation: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During my time as a recruiter, I noticed that attendance at our community events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dropped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30%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3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years.</w:t>
      </w:r>
    </w:p>
    <w:p w14:paraId="1CF7A4F3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637FB4D3" w14:textId="77777777" w:rsidR="00A16920" w:rsidRPr="009708B5" w:rsidRDefault="001F40DE">
      <w:pPr>
        <w:spacing w:before="29"/>
        <w:ind w:left="114" w:right="58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Action: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designed a new promotional pac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t to go out to the local community busines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also included a rating sheet to collect feedback on our events and organized internal round table di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cussions to raise awareness of the issue wi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 our emplo</w:t>
      </w:r>
      <w:r w:rsidRPr="009708B5">
        <w:rPr>
          <w:rFonts w:asciiTheme="majorHAnsi" w:eastAsia="Arial" w:hAnsiTheme="majorHAnsi" w:cs="Arial"/>
          <w:sz w:val="24"/>
          <w:szCs w:val="24"/>
        </w:rPr>
        <w:t>yees.</w:t>
      </w:r>
    </w:p>
    <w:p w14:paraId="3548E57C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8988FED" w14:textId="77777777" w:rsidR="00A16920" w:rsidRPr="009708B5" w:rsidRDefault="001F40DE">
      <w:pPr>
        <w:ind w:left="114" w:right="113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120" w:right="1380" w:bottom="280" w:left="136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228957FE">
          <v:group id="_x0000_s1388" style="position:absolute;left:0;text-align:left;margin-left:73.7pt;margin-top:68.75pt;width:462pt;height:0;z-index:-3164;mso-position-horizontal-relative:page" coordorigin="1474,1375" coordsize="9240,0">
            <v:shape id="_x0000_s1389" style="position:absolute;left:1474;top:1375;width:9240;height:0" coordorigin="1474,1375" coordsize="9240,0" path="m1474,1375r9240,e" filled="f" strokeweight=".48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0A01735C">
          <v:group id="_x0000_s1386" style="position:absolute;left:0;text-align:left;margin-left:73.7pt;margin-top:97.95pt;width:456pt;height:0;z-index:-3163;mso-position-horizontal-relative:page" coordorigin="1474,1959" coordsize="9120,0">
            <v:shape id="_x0000_s1387" style="position:absolute;left:1474;top:1959;width:9120;height:0" coordorigin="1474,1959" coordsize="9120,0" path="m1474,1959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74B339DB">
          <v:group id="_x0000_s1384" style="position:absolute;left:0;text-align:left;margin-left:73.7pt;margin-top:131.8pt;width:456pt;height:0;z-index:-3162;mso-position-horizontal-relative:page" coordorigin="1474,2636" coordsize="9120,0">
            <v:shape id="_x0000_s1385" style="position:absolute;left:1474;top:2636;width:9120;height:0" coordorigin="1474,2636" coordsize="9120,0" path="m1474,2636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ABF718F">
          <v:group id="_x0000_s1382" style="position:absolute;left:0;text-align:left;margin-left:73.7pt;margin-top:666.55pt;width:456pt;height:0;z-index:-3161;mso-position-horizontal-relative:page;mso-position-vertical-relative:page" coordorigin="1474,13331" coordsize="9120,0">
            <v:shape id="_x0000_s1383" style="position:absolute;left:1474;top:13331;width:9120;height:0" coordorigin="1474,13331" coordsize="9120,0" path="m1474,13331r9120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Result: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ended-up 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ing some of the great ideas we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received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community, made our internal systems more efficient and visible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raised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attendance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18%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first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.</w:t>
      </w:r>
    </w:p>
    <w:p w14:paraId="1FD654AF" w14:textId="77777777" w:rsidR="00A16920" w:rsidRPr="009708B5" w:rsidRDefault="001F40DE">
      <w:pPr>
        <w:spacing w:before="67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lastRenderedPageBreak/>
        <w:t>Using “I” statements, clearly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cribe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accomplishments.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When describing work</w:t>
      </w:r>
    </w:p>
    <w:p w14:paraId="7C7B9264" w14:textId="77777777" w:rsidR="00A16920" w:rsidRPr="009708B5" w:rsidRDefault="001F40DE">
      <w:pPr>
        <w:ind w:left="114" w:right="10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on a team or in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group, d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scribe your personal actions as part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results 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contributed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to.</w:t>
      </w:r>
    </w:p>
    <w:p w14:paraId="2BABF7D9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7F4FFA7F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Example1:</w:t>
      </w:r>
    </w:p>
    <w:p w14:paraId="3A49E2F5" w14:textId="77777777" w:rsidR="00A16920" w:rsidRPr="009708B5" w:rsidRDefault="001F40DE">
      <w:pPr>
        <w:spacing w:before="3" w:line="260" w:lineRule="exact"/>
        <w:ind w:left="114" w:right="287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To solve a problem wi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 document flow, I encouraged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creative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work team.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 pr</w:t>
      </w:r>
      <w:r w:rsidRPr="009708B5">
        <w:rPr>
          <w:rFonts w:asciiTheme="majorHAnsi" w:eastAsia="Arial" w:hAnsiTheme="majorHAnsi" w:cs="Arial"/>
          <w:sz w:val="24"/>
          <w:szCs w:val="24"/>
        </w:rPr>
        <w:t>oposed a solution which sol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ed the problem and 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cr</w:t>
      </w:r>
      <w:r w:rsidRPr="009708B5">
        <w:rPr>
          <w:rFonts w:asciiTheme="majorHAnsi" w:eastAsia="Arial" w:hAnsiTheme="majorHAnsi" w:cs="Arial"/>
          <w:sz w:val="24"/>
          <w:szCs w:val="24"/>
        </w:rPr>
        <w:t>eased productivity 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20%.</w:t>
      </w:r>
    </w:p>
    <w:p w14:paraId="3F949E8E" w14:textId="77777777" w:rsidR="00A16920" w:rsidRPr="009708B5" w:rsidRDefault="00A16920">
      <w:pPr>
        <w:spacing w:before="12" w:line="260" w:lineRule="exact"/>
        <w:rPr>
          <w:rFonts w:asciiTheme="majorHAnsi" w:hAnsiTheme="majorHAnsi"/>
          <w:sz w:val="26"/>
          <w:szCs w:val="26"/>
        </w:rPr>
      </w:pPr>
    </w:p>
    <w:p w14:paraId="4393875A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Example2:</w:t>
      </w:r>
    </w:p>
    <w:p w14:paraId="0DBC5267" w14:textId="77777777" w:rsidR="00A16920" w:rsidRPr="009708B5" w:rsidRDefault="001F40DE">
      <w:pPr>
        <w:spacing w:before="3" w:line="260" w:lineRule="exact"/>
        <w:ind w:left="114" w:right="10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BEFORE: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multitude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admini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trative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functions,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Command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Inspection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assuming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responsibility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office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functions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temporary absence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Directors,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scheduling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conference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oom functions, advising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staff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members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recommended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policies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tablished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procedures.</w:t>
      </w:r>
    </w:p>
    <w:p w14:paraId="0CB1F092" w14:textId="77777777" w:rsidR="00A16920" w:rsidRPr="009708B5" w:rsidRDefault="00A16920">
      <w:pPr>
        <w:spacing w:before="12" w:line="260" w:lineRule="exact"/>
        <w:rPr>
          <w:rFonts w:asciiTheme="majorHAnsi" w:hAnsiTheme="majorHAnsi"/>
          <w:sz w:val="26"/>
          <w:szCs w:val="26"/>
        </w:rPr>
      </w:pPr>
    </w:p>
    <w:p w14:paraId="2166B887" w14:textId="77777777" w:rsidR="00A16920" w:rsidRPr="009708B5" w:rsidRDefault="001F40DE">
      <w:pPr>
        <w:ind w:left="114" w:right="10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AFTER: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Planned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pections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representing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Directors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absence.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Advised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staff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members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inspection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policies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procedures;</w:t>
      </w:r>
    </w:p>
    <w:p w14:paraId="7CC1E250" w14:textId="77777777" w:rsidR="00A16920" w:rsidRPr="009708B5" w:rsidRDefault="001F40DE">
      <w:pPr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scheduled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conference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rooms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meetings;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coordinated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efficient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logistics.</w:t>
      </w:r>
    </w:p>
    <w:p w14:paraId="35141E02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FD011CF" w14:textId="77777777" w:rsidR="00A16920" w:rsidRPr="009708B5" w:rsidRDefault="001F40DE">
      <w:pPr>
        <w:ind w:left="114" w:right="17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specific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clear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verbs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reading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narrat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visualize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describe.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Avoid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unclear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vague phrases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verbs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like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following:</w:t>
      </w:r>
    </w:p>
    <w:p w14:paraId="4C481F4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5E56C12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3D743D1D">
          <v:group id="_x0000_s1365" style="position:absolute;left:0;text-align:left;margin-left:345.3pt;margin-top:3.1pt;width:136.35pt;height:97.9pt;z-index:-3160;mso-position-horizontal-relative:page" coordorigin="6906,62" coordsize="2727,1958">
            <v:shape id="_x0000_s1381" style="position:absolute;left:7057;top:206;width:2502;height:686" coordorigin="7057,206" coordsize="2502,686" path="m9294,730r-65,33l7156,723r-83,133l9482,892r-6,-141l9559,625,7073,206r-16,202l9294,730xe" fillcolor="#bcc9d3" stroked="f">
              <v:path arrowok="t"/>
            </v:shape>
            <v:shape id="_x0000_s1380" style="position:absolute;left:7033;top:868;width:2449;height:1130" coordorigin="7033,868" coordsize="2449,1130" path="m7033,868r193,1119l9449,1999,9482,892,7033,868xe" fillcolor="#ffcc7d" stroked="f">
              <v:path arrowok="t"/>
            </v:shape>
            <v:shape id="_x0000_s1379" style="position:absolute;left:6916;top:72;width:2707;height:703" coordorigin="6916,72" coordsize="2707,703" path="m6916,72r128,91l9544,601r-69,127l7032,386r-110,53l9511,775,9623,567,6916,72xe" fillcolor="black" stroked="f">
              <v:path arrowok="t"/>
            </v:shape>
            <v:shape id="_x0000_s1378" style="position:absolute;left:6916;top:72;width:124;height:367" coordorigin="6916,72" coordsize="124,367" path="m7039,133l6916,72r6,367l7027,423r12,-290xe" fillcolor="black" stroked="f">
              <v:path arrowok="t"/>
            </v:shape>
            <v:shape id="_x0000_s1377" style="position:absolute;left:6996;top:200;width:761;height:272" coordorigin="6996,200" coordsize="761,272" path="m7522,339r56,-103l7324,331r68,-131l6996,420r412,52l7757,268r-235,71xe" fillcolor="black" stroked="f">
              <v:path arrowok="t"/>
            </v:shape>
            <v:shape id="_x0000_s1376" style="position:absolute;left:7757;top:325;width:685;height:238" coordorigin="7757,325" coordsize="685,238" path="m8032,416r43,-91l7757,525r407,37l8442,394r-341,78l8254,369r-222,47xe" fillcolor="black" stroked="f">
              <v:path arrowok="t"/>
            </v:shape>
            <v:shape id="_x0000_s1375" style="position:absolute;left:8502;top:434;width:487;height:216" coordorigin="8502,434" coordsize="487,216" path="m8672,536r27,-102l8502,601r324,49l8989,483r-173,49l8834,458r-162,78xe" fillcolor="black" stroked="f">
              <v:path arrowok="t"/>
            </v:shape>
            <v:shape id="_x0000_s1374" style="position:absolute;left:9084;top:532;width:391;height:185" coordorigin="9084,532" coordsize="391,185" path="m9238,532l9084,699r259,18l9475,582r-92,-20l9256,622r-18,-90xe" fillcolor="black" stroked="f">
              <v:path arrowok="t"/>
            </v:shape>
            <v:shape id="_x0000_s1373" style="position:absolute;left:6974;top:643;width:2537;height:1367" coordorigin="6974,643" coordsize="2537,1367" path="m7075,687r2183,53l9196,708,6974,643r238,1367l9458,2010,9511,738r-62,18l9401,1965r-2141,4l7075,687xe" fillcolor="black" stroked="f">
              <v:path arrowok="t"/>
            </v:shape>
            <v:shape id="_x0000_s1372" style="position:absolute;left:7044;top:838;width:2425;height:72" coordorigin="7044,838" coordsize="2425,72" path="m7044,838r,46l9469,910r,-26l7044,838xe" fillcolor="black" stroked="f">
              <v:path arrowok="t"/>
            </v:shape>
            <v:shape id="_x0000_s1371" style="position:absolute;left:7016;top:710;width:235;height:158" coordorigin="7016,710" coordsize="235,158" path="m7252,715r-236,-5l7044,868r73,-6l7252,715xe" fillcolor="black" stroked="f">
              <v:path arrowok="t"/>
            </v:shape>
            <v:shape id="_x0000_s1370" style="position:absolute;left:7445;top:726;width:469;height:143" coordorigin="7445,726" coordsize="469,143" path="m7584,726l7445,868r360,l7914,730r-330,-4xe" fillcolor="black" stroked="f">
              <v:path arrowok="t"/>
            </v:shape>
            <v:shape id="_x0000_s1369" style="position:absolute;left:8207;top:739;width:454;height:145" coordorigin="8207,739" coordsize="454,145" path="m8328,739l8207,884r359,-7l8660,739r-332,xe" fillcolor="black" stroked="f">
              <v:path arrowok="t"/>
            </v:shape>
            <v:shape id="_x0000_s1368" style="position:absolute;left:8888;top:756;width:434;height:133" coordorigin="8888,756" coordsize="434,133" path="m9014,756l8888,884r370,5l9323,756r-309,xe" fillcolor="black" stroked="f">
              <v:path arrowok="t"/>
            </v:shape>
            <v:shape id="_x0000_s1367" style="position:absolute;left:7282;top:904;width:2123;height:1010" coordorigin="7282,904" coordsize="2123,1010" path="m8663,1028r-1264,30l8832,1196r-1349,19l8842,1363r-1355,36l8765,1572r-1272,27l8615,1714,7432,1864r1214,28l8630,1797r238,109l8827,1779r221,136l8984,1801r186,110l9344,1903r60,-973l7282,904r1381,124xe" fillcolor="black" stroked="f">
              <v:path arrowok="t"/>
            </v:shape>
            <v:shape id="_x0000_s1366" style="position:absolute;left:7159;top:937;width:260;height:976" coordorigin="7159,937" coordsize="260,976" path="m7238,1292r64,-151l7159,937r154,975l7420,1764,7297,1621r111,-171l7238,1292xe" fillcolor="black" stroked="f">
              <v:path arrowok="t"/>
            </v:shape>
            <w10:wrap anchorx="page"/>
          </v:group>
        </w:pict>
      </w: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</w:p>
    <w:p w14:paraId="4D6FB0A0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forms/cases</w:t>
      </w:r>
    </w:p>
    <w:p w14:paraId="50D7CBE8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forms/programs/cases</w:t>
      </w:r>
    </w:p>
    <w:p w14:paraId="01B65EB3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manage my workload</w:t>
      </w:r>
    </w:p>
    <w:p w14:paraId="4C5B9D38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 expe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ience</w:t>
      </w:r>
    </w:p>
    <w:p w14:paraId="71AB3CEB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z w:val="24"/>
          <w:szCs w:val="24"/>
        </w:rPr>
        <w:t>ormation/assistance</w:t>
      </w:r>
    </w:p>
    <w:p w14:paraId="514CF077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responsible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</w:p>
    <w:p w14:paraId="0FB1F10E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</w:p>
    <w:p w14:paraId="3879682C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authority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</w:p>
    <w:p w14:paraId="249E41C5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responsible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aspects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</w:p>
    <w:p w14:paraId="664DD79D" w14:textId="77777777" w:rsidR="00A16920" w:rsidRPr="009708B5" w:rsidRDefault="001F40DE">
      <w:pPr>
        <w:ind w:left="12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leadership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</w:p>
    <w:p w14:paraId="535592F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4F36A38" w14:textId="77777777" w:rsidR="00A16920" w:rsidRPr="009708B5" w:rsidRDefault="001F40DE">
      <w:pPr>
        <w:ind w:left="114" w:right="39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Instead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replace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vague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phrases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verb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choose a verb that clearly 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cribes 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did.</w:t>
      </w:r>
    </w:p>
    <w:p w14:paraId="593E9612" w14:textId="77777777" w:rsidR="00A16920" w:rsidRPr="009708B5" w:rsidRDefault="00A16920">
      <w:pPr>
        <w:spacing w:before="8" w:line="180" w:lineRule="exact"/>
        <w:rPr>
          <w:rFonts w:asciiTheme="majorHAnsi" w:hAnsiTheme="majorHAnsi"/>
          <w:sz w:val="19"/>
          <w:szCs w:val="19"/>
        </w:rPr>
      </w:pPr>
    </w:p>
    <w:p w14:paraId="5110256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378AE38" w14:textId="77777777" w:rsidR="00A16920" w:rsidRPr="009708B5" w:rsidRDefault="001F40DE">
      <w:pPr>
        <w:ind w:left="114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sz w:val="28"/>
          <w:szCs w:val="28"/>
        </w:rPr>
        <w:t>What</w:t>
      </w:r>
      <w:r w:rsidRPr="009708B5">
        <w:rPr>
          <w:rFonts w:asciiTheme="majorHAnsi" w:eastAsia="Arial Black" w:hAnsiTheme="majorHAnsi" w:cs="Arial Black"/>
          <w:spacing w:val="-8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 xml:space="preserve">are </w:t>
      </w:r>
      <w:r w:rsidRPr="009708B5">
        <w:rPr>
          <w:rFonts w:asciiTheme="majorHAnsi" w:eastAsia="Arial Black" w:hAnsiTheme="majorHAnsi" w:cs="Arial Black"/>
          <w:sz w:val="28"/>
          <w:szCs w:val="28"/>
        </w:rPr>
        <w:t>behavio</w:t>
      </w:r>
      <w:r w:rsidRPr="009708B5">
        <w:rPr>
          <w:rFonts w:asciiTheme="majorHAnsi" w:eastAsia="Arial Black" w:hAnsiTheme="majorHAnsi" w:cs="Arial Black"/>
          <w:spacing w:val="2"/>
          <w:sz w:val="28"/>
          <w:szCs w:val="28"/>
        </w:rPr>
        <w:t>r</w:t>
      </w:r>
      <w:r w:rsidRPr="009708B5">
        <w:rPr>
          <w:rFonts w:asciiTheme="majorHAnsi" w:eastAsia="Arial Black" w:hAnsiTheme="majorHAnsi" w:cs="Arial Black"/>
          <w:sz w:val="28"/>
          <w:szCs w:val="28"/>
        </w:rPr>
        <w:t>al</w:t>
      </w:r>
      <w:r w:rsidRPr="009708B5">
        <w:rPr>
          <w:rFonts w:asciiTheme="majorHAnsi" w:eastAsia="Arial Black" w:hAnsiTheme="majorHAnsi" w:cs="Arial Black"/>
          <w:spacing w:val="-3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narrat</w:t>
      </w:r>
      <w:r w:rsidRPr="009708B5">
        <w:rPr>
          <w:rFonts w:asciiTheme="majorHAnsi" w:eastAsia="Arial Black" w:hAnsiTheme="majorHAnsi" w:cs="Arial Black"/>
          <w:spacing w:val="2"/>
          <w:sz w:val="28"/>
          <w:szCs w:val="28"/>
        </w:rPr>
        <w:t>i</w:t>
      </w:r>
      <w:r w:rsidRPr="009708B5">
        <w:rPr>
          <w:rFonts w:asciiTheme="majorHAnsi" w:eastAsia="Arial Black" w:hAnsiTheme="majorHAnsi" w:cs="Arial Black"/>
          <w:sz w:val="28"/>
          <w:szCs w:val="28"/>
        </w:rPr>
        <w:t>ves?</w:t>
      </w:r>
    </w:p>
    <w:p w14:paraId="77C0A28F" w14:textId="77777777" w:rsidR="00A16920" w:rsidRPr="009708B5" w:rsidRDefault="00A16920">
      <w:pPr>
        <w:spacing w:before="8" w:line="100" w:lineRule="exact"/>
        <w:rPr>
          <w:rFonts w:asciiTheme="majorHAnsi" w:hAnsiTheme="majorHAnsi"/>
          <w:sz w:val="11"/>
          <w:szCs w:val="11"/>
        </w:rPr>
      </w:pPr>
    </w:p>
    <w:p w14:paraId="342950D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00F42EA" w14:textId="77777777" w:rsidR="00A16920" w:rsidRPr="009708B5" w:rsidRDefault="001F40DE">
      <w:pPr>
        <w:ind w:left="114" w:right="129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12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Behavioral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narratives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support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statements with pertinent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facts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success in a past performance.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 narrative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 style will help to show your value 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demonstrating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impact of your performance actions on the National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Guard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mission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organizational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obje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tives.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Well written narratives contain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specific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goals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uations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objectives,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achievements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results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gnificant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complish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ents.</w:t>
      </w:r>
    </w:p>
    <w:p w14:paraId="5486D9AE" w14:textId="77777777" w:rsidR="00A16920" w:rsidRPr="009708B5" w:rsidRDefault="001F40DE">
      <w:pPr>
        <w:spacing w:before="10"/>
        <w:ind w:left="114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hAnsiTheme="majorHAnsi"/>
        </w:rPr>
        <w:lastRenderedPageBreak/>
        <w:pict w14:anchorId="2F5943EC">
          <v:group id="_x0000_s1359" style="position:absolute;left:0;text-align:left;margin-left:229.1pt;margin-top:41.2pt;width:49.65pt;height:49.2pt;z-index:-3159;mso-position-horizontal-relative:page;mso-position-vertical-relative:page" coordorigin="4582,824" coordsize="993,984">
            <v:shape id="_x0000_s1364" style="position:absolute;left:4592;top:834;width:973;height:964" coordorigin="4592,834" coordsize="973,964" path="m4676,834r-12,l4644,840r-32,24l4594,900r-2,7l4592,1716r6,31l4622,1780r29,14l4658,1796r9,2l5482,1798r32,-6l5546,1768r5,-6l5556,1756r4,-8l5562,1740r2,-7l5566,1724r,-807l5559,884r-23,-32l5530,848r-8,-4l5515,840r-8,-2l5500,835r-9,-1l4676,834xe" fillcolor="black" stroked="f">
              <v:path arrowok="t"/>
            </v:shape>
            <v:shape id="_x0000_s1363" style="position:absolute;left:5192;top:908;width:83;height:84" coordorigin="5192,908" coordsize="83,84" path="m5233,908r-1,1l5212,915r-14,12l5192,943r,17l5199,975r14,12l5233,992r19,-5l5268,973r6,-21l5274,943r-5,-16l5262,922r-1,-1l5249,912r-16,-4xe" stroked="f">
              <v:path arrowok="t"/>
            </v:shape>
            <v:shape id="_x0000_s1362" style="position:absolute;left:4688;top:1327;width:786;height:390" coordorigin="4688,1327" coordsize="786,390" path="m5141,1561r,-79l4973,1483r,-83l4812,1400r,-73l4688,1327r,57l4760,1384r,80l4913,1464r,78l5081,1542r,86l5240,1630r2,87l5474,1716r,-66l5308,1650r,-89l5141,1561xe" stroked="f">
              <v:path arrowok="t"/>
            </v:shape>
            <v:shape id="_x0000_s1361" style="position:absolute;left:5039;top:1302;width:53;height:296" coordorigin="5039,1302" coordsize="53,296" path="m5092,1302r-5,10l5087,1312r5,-10xe" stroked="f">
              <v:path arrowok="t"/>
            </v:shape>
            <v:shape id="_x0000_s1360" style="position:absolute;left:5039;top:1302;width:53;height:296" coordorigin="5039,1302" coordsize="53,296" path="m5238,1535r2,5l5244,1543r10,7l5266,1553r6,l5287,1547r10,-18l5297,1105r1,-3l5303,1100r2,5l5318,1255r,11l5323,1273r4,4l5332,1279r4,1l5341,1280r14,1l5363,1275r2,-14l5365,1253r,-16l5364,1218r-1,-20l5362,1177r-1,-22l5358,1133r-3,-22l5351,1090r-4,-20l5341,1051r-8,-14l5326,1031r-15,-6l5285,1019r-20,-2l5245,1016r-21,l5203,1017r-20,3l5165,1022r-24,14l5129,1054r-8,21l5116,1097r-4,21l5110,1136r-57,46l5044,1191r-5,16l5047,1223r7,5l5059,1229r5,l5069,1228r5,-3l5078,1220r77,-62l5165,1105r3,-3l5173,1105r,112l5172,1219r,5l5096,1302r-9,10l5083,1337r-1,19l5081,1377r1,20l5082,1417r2,20l5086,1457r10,13l5106,1474r7,l5124,1471r6,-5l5134,1463r4,-10l5138,1339r81,-77l5221,1260r5,-2l5232,1258r5,4l5237,1529r1,6xe" stroked="f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sz w:val="28"/>
          <w:szCs w:val="28"/>
        </w:rPr>
        <w:t>8 Step</w:t>
      </w:r>
      <w:r w:rsidRPr="009708B5">
        <w:rPr>
          <w:rFonts w:asciiTheme="majorHAnsi" w:eastAsia="Arial Black" w:hAnsiTheme="majorHAnsi" w:cs="Arial Black"/>
          <w:spacing w:val="-7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Process</w:t>
      </w:r>
    </w:p>
    <w:p w14:paraId="5459DDC6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169DCE8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F098DA0" w14:textId="77777777" w:rsidR="00A16920" w:rsidRPr="009708B5" w:rsidRDefault="001F40DE">
      <w:pPr>
        <w:ind w:left="114" w:right="318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STEP ONE -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Learn about the job</w:t>
      </w:r>
      <w:r w:rsidRPr="009708B5">
        <w:rPr>
          <w:rFonts w:asciiTheme="majorHAnsi" w:eastAsia="Arial Black" w:hAnsiTheme="majorHAnsi" w:cs="Arial Black"/>
          <w:sz w:val="24"/>
          <w:szCs w:val="24"/>
        </w:rPr>
        <w:t>.  Identify examples pertinent to your current job or the position for which you are applying.</w:t>
      </w:r>
    </w:p>
    <w:p w14:paraId="6C8B18E0" w14:textId="77777777" w:rsidR="00A16920" w:rsidRPr="009708B5" w:rsidRDefault="00A16920">
      <w:pPr>
        <w:spacing w:before="5" w:line="140" w:lineRule="exact"/>
        <w:rPr>
          <w:rFonts w:asciiTheme="majorHAnsi" w:hAnsiTheme="majorHAnsi"/>
          <w:sz w:val="15"/>
          <w:szCs w:val="15"/>
        </w:rPr>
      </w:pPr>
    </w:p>
    <w:p w14:paraId="2F463CD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498DA80" w14:textId="77777777" w:rsidR="00A16920" w:rsidRPr="009708B5" w:rsidRDefault="001F40DE">
      <w:pPr>
        <w:spacing w:line="320" w:lineRule="exact"/>
        <w:ind w:left="114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STEP T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>W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O -</w:t>
      </w:r>
      <w:r w:rsidRPr="009708B5">
        <w:rPr>
          <w:rFonts w:asciiTheme="majorHAnsi" w:eastAsia="Arial Black" w:hAnsiTheme="majorHAnsi" w:cs="Arial Black"/>
          <w:spacing w:val="80"/>
          <w:position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Ga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  <w:u w:val="single" w:color="000000"/>
        </w:rPr>
        <w:t>t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 xml:space="preserve">her 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  <w:u w:val="single" w:color="000000"/>
        </w:rPr>
        <w:t>W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ork Examples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.  Read performance e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>v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aluation</w:t>
      </w:r>
    </w:p>
    <w:p w14:paraId="67032488" w14:textId="77777777" w:rsidR="00A16920" w:rsidRPr="009708B5" w:rsidRDefault="001F40DE">
      <w:pPr>
        <w:ind w:left="114" w:right="149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narratives from your current and </w:t>
      </w:r>
      <w:r w:rsidRPr="009708B5">
        <w:rPr>
          <w:rFonts w:asciiTheme="majorHAnsi" w:eastAsia="Arial Black" w:hAnsiTheme="majorHAnsi" w:cs="Arial Black"/>
          <w:sz w:val="24"/>
          <w:szCs w:val="24"/>
        </w:rPr>
        <w:t>previous jobs, past self-asse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sments and job applications, and letters of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appreciation or awards you have received. 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BRAINSTOR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.</w:t>
      </w:r>
    </w:p>
    <w:p w14:paraId="7E9D72E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94E37FF" w14:textId="77777777" w:rsidR="00A16920" w:rsidRPr="009708B5" w:rsidRDefault="001F40DE">
      <w:pPr>
        <w:ind w:left="114" w:right="496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>STEP THREE -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Beg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  <w:u w:val="single" w:color="000000"/>
        </w:rPr>
        <w:t>i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n Writing</w:t>
      </w:r>
      <w:r w:rsidRPr="009708B5">
        <w:rPr>
          <w:rFonts w:asciiTheme="majorHAnsi" w:eastAsia="Arial Black" w:hAnsiTheme="majorHAnsi" w:cs="Arial Black"/>
          <w:sz w:val="24"/>
          <w:szCs w:val="24"/>
        </w:rPr>
        <w:t>.  Using the S-A-R model, write each exa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m</w:t>
      </w:r>
      <w:r w:rsidRPr="009708B5">
        <w:rPr>
          <w:rFonts w:asciiTheme="majorHAnsi" w:eastAsia="Arial Black" w:hAnsiTheme="majorHAnsi" w:cs="Arial Black"/>
          <w:sz w:val="24"/>
          <w:szCs w:val="24"/>
        </w:rPr>
        <w:t>ple on a separate sheet of p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a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per or create a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W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o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rd </w:t>
      </w:r>
      <w:r w:rsidRPr="009708B5">
        <w:rPr>
          <w:rFonts w:asciiTheme="majorHAnsi" w:eastAsia="Arial Black" w:hAnsiTheme="majorHAnsi" w:cs="Arial Black"/>
          <w:sz w:val="24"/>
          <w:szCs w:val="24"/>
        </w:rPr>
        <w:t>document with a heading for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each work example as a heading in your file. Review your history and write notes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in your own words about what you were doing.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Make no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es for your examples and concentrate on capturing the information.</w:t>
      </w:r>
    </w:p>
    <w:p w14:paraId="48C72C72" w14:textId="77777777" w:rsidR="00A16920" w:rsidRPr="009708B5" w:rsidRDefault="00A16920">
      <w:pPr>
        <w:spacing w:before="5" w:line="140" w:lineRule="exact"/>
        <w:rPr>
          <w:rFonts w:asciiTheme="majorHAnsi" w:hAnsiTheme="majorHAnsi"/>
          <w:sz w:val="15"/>
          <w:szCs w:val="15"/>
        </w:rPr>
      </w:pPr>
    </w:p>
    <w:p w14:paraId="1C00E02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8A4816C" w14:textId="77777777" w:rsidR="00A16920" w:rsidRPr="009708B5" w:rsidRDefault="001F40DE">
      <w:pPr>
        <w:spacing w:line="320" w:lineRule="exact"/>
        <w:ind w:left="114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STEP FOUR -</w:t>
      </w:r>
      <w:r w:rsidRPr="009708B5">
        <w:rPr>
          <w:rFonts w:asciiTheme="majorHAnsi" w:eastAsia="Arial Black" w:hAnsiTheme="majorHAnsi" w:cs="Arial Black"/>
          <w:spacing w:val="80"/>
          <w:position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Add Con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  <w:u w:val="single" w:color="000000"/>
        </w:rPr>
        <w:t>t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ent that Shows Support for the Miss</w:t>
      </w:r>
      <w:r w:rsidRPr="009708B5">
        <w:rPr>
          <w:rFonts w:asciiTheme="majorHAnsi" w:eastAsia="Arial Black" w:hAnsiTheme="majorHAnsi" w:cs="Arial Black"/>
          <w:spacing w:val="2"/>
          <w:position w:val="1"/>
          <w:sz w:val="24"/>
          <w:szCs w:val="24"/>
          <w:u w:val="single" w:color="000000"/>
        </w:rPr>
        <w:t>i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on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.</w:t>
      </w:r>
      <w:r w:rsidRPr="009708B5">
        <w:rPr>
          <w:rFonts w:asciiTheme="majorHAnsi" w:eastAsia="Arial Black" w:hAnsiTheme="majorHAnsi" w:cs="Arial Black"/>
          <w:spacing w:val="80"/>
          <w:position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Look</w:t>
      </w:r>
    </w:p>
    <w:p w14:paraId="0A060818" w14:textId="77777777" w:rsidR="00A16920" w:rsidRPr="009708B5" w:rsidRDefault="001F40DE">
      <w:pPr>
        <w:ind w:left="114" w:right="149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at the Situation in each example.  How was that Situation affecting your organization or the mission?  Make a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pecial note of that information in your examp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l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e.  Now 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l</w:t>
      </w:r>
      <w:r w:rsidRPr="009708B5">
        <w:rPr>
          <w:rFonts w:asciiTheme="majorHAnsi" w:eastAsia="Arial Black" w:hAnsiTheme="majorHAnsi" w:cs="Arial Black"/>
          <w:sz w:val="24"/>
          <w:szCs w:val="24"/>
        </w:rPr>
        <w:t>ook at the Results of your actions. How did t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hose Results affect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y</w:t>
      </w:r>
      <w:r w:rsidRPr="009708B5">
        <w:rPr>
          <w:rFonts w:asciiTheme="majorHAnsi" w:eastAsia="Arial Black" w:hAnsiTheme="majorHAnsi" w:cs="Arial Black"/>
          <w:sz w:val="24"/>
          <w:szCs w:val="24"/>
        </w:rPr>
        <w:t>our organizat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i</w:t>
      </w:r>
      <w:r w:rsidRPr="009708B5">
        <w:rPr>
          <w:rFonts w:asciiTheme="majorHAnsi" w:eastAsia="Arial Black" w:hAnsiTheme="majorHAnsi" w:cs="Arial Black"/>
          <w:sz w:val="24"/>
          <w:szCs w:val="24"/>
        </w:rPr>
        <w:t>on’s goa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l</w:t>
      </w:r>
      <w:r w:rsidRPr="009708B5">
        <w:rPr>
          <w:rFonts w:asciiTheme="majorHAnsi" w:eastAsia="Arial Black" w:hAnsiTheme="majorHAnsi" w:cs="Arial Black"/>
          <w:sz w:val="24"/>
          <w:szCs w:val="24"/>
        </w:rPr>
        <w:t>s - mission? Write clear statements about this effect.</w:t>
      </w:r>
    </w:p>
    <w:p w14:paraId="24713DDD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275F032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308CE08" w14:textId="77777777" w:rsidR="00A16920" w:rsidRPr="009708B5" w:rsidRDefault="001F40DE">
      <w:pPr>
        <w:ind w:left="114" w:right="117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STEP FIVE - 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  <w:u w:val="single" w:color="000000"/>
        </w:rPr>
        <w:t>R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  <w:u w:val="single" w:color="000000"/>
        </w:rPr>
        <w:t>e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vise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and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Refine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Exa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  <w:u w:val="single" w:color="000000"/>
        </w:rPr>
        <w:t>m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ple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  <w:u w:val="single" w:color="000000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.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Review each exa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m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ple to be sure you have fully described each aspect using the model of your choice.  For </w:t>
      </w:r>
      <w:r w:rsidRPr="009708B5">
        <w:rPr>
          <w:rFonts w:asciiTheme="majorHAnsi" w:eastAsia="Arial Black" w:hAnsiTheme="majorHAnsi" w:cs="Arial Black"/>
          <w:sz w:val="24"/>
          <w:szCs w:val="24"/>
        </w:rPr>
        <w:t>better use of spac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e</w:t>
      </w:r>
      <w:r w:rsidRPr="009708B5">
        <w:rPr>
          <w:rFonts w:asciiTheme="majorHAnsi" w:eastAsia="Arial Black" w:hAnsiTheme="majorHAnsi" w:cs="Arial Black"/>
          <w:sz w:val="24"/>
          <w:szCs w:val="24"/>
        </w:rPr>
        <w:t>,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adjust, realign, combine related exa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m</w:t>
      </w:r>
      <w:r w:rsidRPr="009708B5">
        <w:rPr>
          <w:rFonts w:asciiTheme="majorHAnsi" w:eastAsia="Arial Black" w:hAnsiTheme="majorHAnsi" w:cs="Arial Black"/>
          <w:sz w:val="24"/>
          <w:szCs w:val="24"/>
        </w:rPr>
        <w:t>ples or delete weaker ones to gain space.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Proofread, proofread, proofread everything care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f</w:t>
      </w:r>
      <w:r w:rsidRPr="009708B5">
        <w:rPr>
          <w:rFonts w:asciiTheme="majorHAnsi" w:eastAsia="Arial Black" w:hAnsiTheme="majorHAnsi" w:cs="Arial Black"/>
          <w:sz w:val="24"/>
          <w:szCs w:val="24"/>
        </w:rPr>
        <w:t>ully!</w:t>
      </w:r>
    </w:p>
    <w:p w14:paraId="03D4BABD" w14:textId="77777777" w:rsidR="00A16920" w:rsidRPr="009708B5" w:rsidRDefault="00A16920">
      <w:pPr>
        <w:spacing w:before="6" w:line="140" w:lineRule="exact"/>
        <w:rPr>
          <w:rFonts w:asciiTheme="majorHAnsi" w:hAnsiTheme="majorHAnsi"/>
          <w:sz w:val="15"/>
          <w:szCs w:val="15"/>
        </w:rPr>
      </w:pPr>
    </w:p>
    <w:p w14:paraId="130C902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401CD37" w14:textId="77777777" w:rsidR="00A16920" w:rsidRPr="009708B5" w:rsidRDefault="001F40DE">
      <w:pPr>
        <w:spacing w:line="320" w:lineRule="exact"/>
        <w:ind w:left="114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STEP SIX -</w:t>
      </w:r>
      <w:r w:rsidRPr="009708B5">
        <w:rPr>
          <w:rFonts w:asciiTheme="majorHAnsi" w:eastAsia="Arial Black" w:hAnsiTheme="majorHAnsi" w:cs="Arial Black"/>
          <w:spacing w:val="80"/>
          <w:position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Organi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  <w:u w:val="single" w:color="000000"/>
        </w:rPr>
        <w:t>z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e Examp</w:t>
      </w:r>
      <w:r w:rsidRPr="009708B5">
        <w:rPr>
          <w:rFonts w:asciiTheme="majorHAnsi" w:eastAsia="Arial Black" w:hAnsiTheme="majorHAnsi" w:cs="Arial Black"/>
          <w:spacing w:val="2"/>
          <w:position w:val="1"/>
          <w:sz w:val="24"/>
          <w:szCs w:val="24"/>
          <w:u w:val="single" w:color="000000"/>
        </w:rPr>
        <w:t>l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es by Competenc</w:t>
      </w:r>
      <w:r w:rsidRPr="009708B5">
        <w:rPr>
          <w:rFonts w:asciiTheme="majorHAnsi" w:eastAsia="Arial Black" w:hAnsiTheme="majorHAnsi" w:cs="Arial Black"/>
          <w:spacing w:val="-1"/>
          <w:position w:val="1"/>
          <w:sz w:val="24"/>
          <w:szCs w:val="24"/>
          <w:u w:val="single" w:color="000000"/>
        </w:rPr>
        <w:t>y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 xml:space="preserve">. 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Move each example</w:t>
      </w:r>
    </w:p>
    <w:p w14:paraId="342AB160" w14:textId="77777777" w:rsidR="00A16920" w:rsidRPr="009708B5" w:rsidRDefault="001F40DE">
      <w:pPr>
        <w:ind w:left="114" w:right="589"/>
        <w:rPr>
          <w:rFonts w:asciiTheme="majorHAnsi" w:eastAsia="Arial Black" w:hAnsiTheme="majorHAnsi" w:cs="Arial Black"/>
          <w:sz w:val="24"/>
          <w:szCs w:val="24"/>
        </w:rPr>
        <w:sectPr w:rsidR="00A16920" w:rsidRPr="009708B5">
          <w:pgSz w:w="12240" w:h="15840"/>
          <w:pgMar w:top="1180" w:right="1380" w:bottom="280" w:left="1360" w:header="0" w:footer="676" w:gutter="0"/>
          <w:cols w:space="720"/>
        </w:sect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under the </w:t>
      </w:r>
      <w:r w:rsidRPr="009708B5">
        <w:rPr>
          <w:rFonts w:asciiTheme="majorHAnsi" w:eastAsia="Arial Black" w:hAnsiTheme="majorHAnsi" w:cs="Arial Black"/>
          <w:sz w:val="24"/>
          <w:szCs w:val="24"/>
        </w:rPr>
        <w:t>competency it is most clo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ely related to in your opin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i</w:t>
      </w:r>
      <w:r w:rsidRPr="009708B5">
        <w:rPr>
          <w:rFonts w:asciiTheme="majorHAnsi" w:eastAsia="Arial Black" w:hAnsiTheme="majorHAnsi" w:cs="Arial Black"/>
          <w:sz w:val="24"/>
          <w:szCs w:val="24"/>
        </w:rPr>
        <w:t>on. Chances are good that an example is related to more than one competency.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Use your own judgment and do not spend much time debating this.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As long as the sta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m</w:t>
      </w:r>
      <w:r w:rsidRPr="009708B5">
        <w:rPr>
          <w:rFonts w:asciiTheme="majorHAnsi" w:eastAsia="Arial Black" w:hAnsiTheme="majorHAnsi" w:cs="Arial Black"/>
          <w:sz w:val="24"/>
          <w:szCs w:val="24"/>
        </w:rPr>
        <w:t>ent is included, it will be read and con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idered.</w:t>
      </w:r>
    </w:p>
    <w:p w14:paraId="64E391BB" w14:textId="77777777" w:rsidR="00A16920" w:rsidRPr="009708B5" w:rsidRDefault="001F40DE">
      <w:pPr>
        <w:spacing w:before="30"/>
        <w:ind w:left="114" w:right="96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lastRenderedPageBreak/>
        <w:t>STEP SEVEN -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Get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2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Revie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  <w:u w:val="single" w:color="000000"/>
        </w:rPr>
        <w:t>w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.  Ask two people to review your document.</w:t>
      </w:r>
      <w:r w:rsidRPr="009708B5">
        <w:rPr>
          <w:rFonts w:asciiTheme="majorHAnsi" w:eastAsia="Arial Black" w:hAnsiTheme="majorHAnsi" w:cs="Arial Black"/>
          <w:spacing w:val="80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Select one per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on who knows your work and can point out things you may have forgo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ten and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one who may not be familiar with your work and can point out jargon or </w:t>
      </w:r>
      <w:r w:rsidRPr="009708B5">
        <w:rPr>
          <w:rFonts w:asciiTheme="majorHAnsi" w:eastAsia="Arial Black" w:hAnsiTheme="majorHAnsi" w:cs="Arial Black"/>
          <w:sz w:val="24"/>
          <w:szCs w:val="24"/>
        </w:rPr>
        <w:t>confusing statements.</w:t>
      </w:r>
    </w:p>
    <w:p w14:paraId="095A9551" w14:textId="77777777" w:rsidR="00A16920" w:rsidRPr="009708B5" w:rsidRDefault="00A16920">
      <w:pPr>
        <w:spacing w:before="5" w:line="140" w:lineRule="exact"/>
        <w:rPr>
          <w:rFonts w:asciiTheme="majorHAnsi" w:hAnsiTheme="majorHAnsi"/>
          <w:sz w:val="15"/>
          <w:szCs w:val="15"/>
        </w:rPr>
      </w:pPr>
    </w:p>
    <w:p w14:paraId="731F0AD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8F069E0" w14:textId="77777777" w:rsidR="00A16920" w:rsidRPr="009708B5" w:rsidRDefault="001F40DE">
      <w:pPr>
        <w:spacing w:line="320" w:lineRule="exact"/>
        <w:ind w:left="114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STEP E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>I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GHT -</w:t>
      </w:r>
      <w:r w:rsidRPr="009708B5">
        <w:rPr>
          <w:rFonts w:asciiTheme="majorHAnsi" w:eastAsia="Arial Black" w:hAnsiTheme="majorHAnsi" w:cs="Arial Black"/>
          <w:spacing w:val="80"/>
          <w:position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Fine tune and perfec</w:t>
      </w:r>
      <w:r w:rsidRPr="009708B5">
        <w:rPr>
          <w:rFonts w:asciiTheme="majorHAnsi" w:eastAsia="Arial Black" w:hAnsiTheme="majorHAnsi" w:cs="Arial Black"/>
          <w:spacing w:val="2"/>
          <w:position w:val="1"/>
          <w:sz w:val="24"/>
          <w:szCs w:val="24"/>
          <w:u w:val="single" w:color="000000"/>
        </w:rPr>
        <w:t>t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.  Continue to revise your</w:t>
      </w:r>
    </w:p>
    <w:p w14:paraId="0A1A62A9" w14:textId="77777777" w:rsidR="00A16920" w:rsidRPr="009708B5" w:rsidRDefault="001F40DE">
      <w:pPr>
        <w:ind w:left="114" w:right="535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>narratives based on feedback from</w:t>
      </w:r>
      <w:r w:rsidRPr="009708B5">
        <w:rPr>
          <w:rFonts w:asciiTheme="majorHAnsi" w:eastAsia="Arial Black" w:hAnsiTheme="majorHAnsi" w:cs="Arial Black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reviewers and make them more effective.</w:t>
      </w:r>
    </w:p>
    <w:p w14:paraId="3147AE49" w14:textId="77777777" w:rsidR="00A16920" w:rsidRPr="009708B5" w:rsidRDefault="00A16920">
      <w:pPr>
        <w:spacing w:before="3" w:line="100" w:lineRule="exact"/>
        <w:rPr>
          <w:rFonts w:asciiTheme="majorHAnsi" w:hAnsiTheme="majorHAnsi"/>
          <w:sz w:val="11"/>
          <w:szCs w:val="11"/>
        </w:rPr>
      </w:pPr>
    </w:p>
    <w:p w14:paraId="25F5E58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573896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C6AAC41" w14:textId="77777777" w:rsidR="00A16920" w:rsidRPr="009708B5" w:rsidRDefault="001F40DE">
      <w:pPr>
        <w:spacing w:line="400" w:lineRule="exact"/>
        <w:ind w:left="760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hAnsiTheme="majorHAnsi"/>
        </w:rPr>
        <w:pict w14:anchorId="0E8F8C07">
          <v:group id="_x0000_s1356" style="position:absolute;left:0;text-align:left;margin-left:74.1pt;margin-top:-8.4pt;width:24.2pt;height:24.2pt;z-index:-3158;mso-position-horizontal-relative:page" coordorigin="1482,-168" coordsize="484,484">
            <v:shape id="_x0000_s1358" type="#_x0000_t75" style="position:absolute;left:1482;top:-168;width:468;height:156">
              <v:imagedata r:id="rId27" o:title=""/>
            </v:shape>
            <v:shape id="_x0000_s1357" type="#_x0000_t75" style="position:absolute;left:1482;top:-12;width:484;height:328">
              <v:imagedata r:id="rId28" o:title="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position w:val="2"/>
          <w:sz w:val="32"/>
          <w:szCs w:val="32"/>
        </w:rPr>
        <w:t xml:space="preserve">TIP -  </w:t>
      </w:r>
      <w:r w:rsidRPr="009708B5">
        <w:rPr>
          <w:rFonts w:asciiTheme="majorHAnsi" w:eastAsia="Arial Black" w:hAnsiTheme="majorHAnsi" w:cs="Arial Black"/>
          <w:position w:val="2"/>
          <w:sz w:val="28"/>
          <w:szCs w:val="28"/>
        </w:rPr>
        <w:t>Avoid</w:t>
      </w:r>
      <w:r w:rsidRPr="009708B5">
        <w:rPr>
          <w:rFonts w:asciiTheme="majorHAnsi" w:eastAsia="Arial Black" w:hAnsiTheme="majorHAnsi" w:cs="Arial Black"/>
          <w:spacing w:val="-9"/>
          <w:position w:val="2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i/>
          <w:w w:val="126"/>
          <w:position w:val="2"/>
          <w:sz w:val="28"/>
          <w:szCs w:val="28"/>
          <w:u w:val="single" w:color="000000"/>
        </w:rPr>
        <w:t>Belief</w:t>
      </w:r>
      <w:r w:rsidRPr="009708B5">
        <w:rPr>
          <w:rFonts w:asciiTheme="majorHAnsi" w:eastAsia="Arial" w:hAnsiTheme="majorHAnsi" w:cs="Arial"/>
          <w:i/>
          <w:spacing w:val="-4"/>
          <w:w w:val="126"/>
          <w:position w:val="2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2"/>
          <w:sz w:val="28"/>
          <w:szCs w:val="28"/>
        </w:rPr>
        <w:t xml:space="preserve">and </w:t>
      </w:r>
      <w:r w:rsidRPr="009708B5">
        <w:rPr>
          <w:rFonts w:asciiTheme="majorHAnsi" w:eastAsia="Arial" w:hAnsiTheme="majorHAnsi" w:cs="Arial"/>
          <w:i/>
          <w:w w:val="123"/>
          <w:position w:val="2"/>
          <w:sz w:val="28"/>
          <w:szCs w:val="28"/>
          <w:u w:val="single" w:color="000000"/>
        </w:rPr>
        <w:t>Judgment</w:t>
      </w:r>
      <w:r w:rsidRPr="009708B5">
        <w:rPr>
          <w:rFonts w:asciiTheme="majorHAnsi" w:eastAsia="Arial" w:hAnsiTheme="majorHAnsi" w:cs="Arial"/>
          <w:i/>
          <w:spacing w:val="-3"/>
          <w:w w:val="123"/>
          <w:position w:val="2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2"/>
          <w:sz w:val="28"/>
          <w:szCs w:val="28"/>
        </w:rPr>
        <w:t>State</w:t>
      </w:r>
      <w:r w:rsidRPr="009708B5">
        <w:rPr>
          <w:rFonts w:asciiTheme="majorHAnsi" w:eastAsia="Arial Black" w:hAnsiTheme="majorHAnsi" w:cs="Arial Black"/>
          <w:spacing w:val="1"/>
          <w:position w:val="2"/>
          <w:sz w:val="28"/>
          <w:szCs w:val="28"/>
        </w:rPr>
        <w:t>m</w:t>
      </w:r>
      <w:r w:rsidRPr="009708B5">
        <w:rPr>
          <w:rFonts w:asciiTheme="majorHAnsi" w:eastAsia="Arial Black" w:hAnsiTheme="majorHAnsi" w:cs="Arial Black"/>
          <w:position w:val="2"/>
          <w:sz w:val="28"/>
          <w:szCs w:val="28"/>
        </w:rPr>
        <w:t>ents</w:t>
      </w:r>
    </w:p>
    <w:p w14:paraId="435EF4CF" w14:textId="77777777" w:rsidR="00A16920" w:rsidRPr="009708B5" w:rsidRDefault="00A16920">
      <w:pPr>
        <w:spacing w:before="3" w:line="180" w:lineRule="exact"/>
        <w:rPr>
          <w:rFonts w:asciiTheme="majorHAnsi" w:hAnsiTheme="majorHAnsi"/>
          <w:sz w:val="19"/>
          <w:szCs w:val="19"/>
        </w:rPr>
      </w:pPr>
    </w:p>
    <w:p w14:paraId="2CE26FB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5E449AD" w14:textId="77777777" w:rsidR="00A16920" w:rsidRPr="009708B5" w:rsidRDefault="001F40DE">
      <w:pPr>
        <w:ind w:left="114" w:right="11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belief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judgment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is </w:t>
      </w:r>
      <w:r w:rsidRPr="009708B5">
        <w:rPr>
          <w:rFonts w:asciiTheme="majorHAnsi" w:eastAsia="Arial" w:hAnsiTheme="majorHAnsi" w:cs="Arial"/>
          <w:sz w:val="24"/>
          <w:szCs w:val="24"/>
        </w:rPr>
        <w:t>nothing more than your opinion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support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of facts.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These statements do not give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ranking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panel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manager any real 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performed,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unless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supported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behavioral example.</w:t>
      </w:r>
    </w:p>
    <w:p w14:paraId="21EB19F0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534EC67B" w14:textId="77777777" w:rsidR="00A16920" w:rsidRPr="009708B5" w:rsidRDefault="001F40DE">
      <w:pPr>
        <w:spacing w:line="260" w:lineRule="exact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Examples:</w:t>
      </w:r>
    </w:p>
    <w:p w14:paraId="102142AA" w14:textId="77777777" w:rsidR="00A16920" w:rsidRPr="009708B5" w:rsidRDefault="00A16920">
      <w:pPr>
        <w:spacing w:before="5" w:line="260" w:lineRule="exact"/>
        <w:rPr>
          <w:rFonts w:asciiTheme="majorHAnsi" w:hAnsiTheme="majorHAnsi"/>
          <w:sz w:val="26"/>
          <w:szCs w:val="26"/>
        </w:rPr>
      </w:pPr>
    </w:p>
    <w:p w14:paraId="67072F66" w14:textId="77777777" w:rsidR="00A16920" w:rsidRPr="009708B5" w:rsidRDefault="001F40DE">
      <w:pPr>
        <w:spacing w:before="15"/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 am a </w:t>
      </w:r>
      <w:r w:rsidRPr="009708B5">
        <w:rPr>
          <w:rFonts w:asciiTheme="majorHAnsi" w:eastAsia="Arial" w:hAnsiTheme="majorHAnsi" w:cs="Arial"/>
          <w:sz w:val="24"/>
          <w:szCs w:val="24"/>
        </w:rPr>
        <w:t>people-person.</w:t>
      </w:r>
    </w:p>
    <w:p w14:paraId="19B24C60" w14:textId="77777777" w:rsidR="00A16920" w:rsidRPr="009708B5" w:rsidRDefault="001F40DE">
      <w:pPr>
        <w:tabs>
          <w:tab w:val="left" w:pos="820"/>
        </w:tabs>
        <w:spacing w:before="20" w:line="260" w:lineRule="exact"/>
        <w:ind w:left="834" w:right="18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I am a self-starter who enjoys seeing a project through complexities and day-to- day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problems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completio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color w:val="FF0000"/>
          <w:sz w:val="24"/>
          <w:szCs w:val="24"/>
        </w:rPr>
        <w:t>.</w:t>
      </w:r>
    </w:p>
    <w:p w14:paraId="6828BD10" w14:textId="77777777" w:rsidR="00A16920" w:rsidRPr="009708B5" w:rsidRDefault="001F40DE">
      <w:pPr>
        <w:spacing w:line="280" w:lineRule="exact"/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I always lead a group in working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programs.</w:t>
      </w:r>
    </w:p>
    <w:p w14:paraId="7DEA05DF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group’s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li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increase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35%.</w:t>
      </w:r>
    </w:p>
    <w:p w14:paraId="15F02DE8" w14:textId="77777777" w:rsidR="00A16920" w:rsidRPr="009708B5" w:rsidRDefault="001F40DE">
      <w:pPr>
        <w:spacing w:line="320" w:lineRule="exact"/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8"/>
          <w:szCs w:val="28"/>
        </w:rPr>
        <w:t xml:space="preserve">• </w:t>
      </w:r>
      <w:r w:rsidRPr="009708B5">
        <w:rPr>
          <w:rFonts w:asciiTheme="majorHAnsi" w:eastAsia="Verdana" w:hAnsiTheme="majorHAnsi" w:cs="Verdana"/>
          <w:spacing w:val="11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leadership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caused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team’s productivity to increase.</w:t>
      </w:r>
    </w:p>
    <w:p w14:paraId="3A1DD45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5686DF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24E89F2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0A0EE920" w14:textId="77777777" w:rsidR="00A16920" w:rsidRPr="009708B5" w:rsidRDefault="001F40DE">
      <w:pPr>
        <w:ind w:left="114" w:right="259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1) 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ORIGINAL: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keep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lines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communication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outside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remote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staff. The results are a successful work environment.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 have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nteracted successfully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 all external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internal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customers.</w:t>
      </w:r>
    </w:p>
    <w:p w14:paraId="79122CCA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94D3C1D" w14:textId="77777777" w:rsidR="00A16920" w:rsidRPr="009708B5" w:rsidRDefault="001F40DE">
      <w:pPr>
        <w:ind w:left="114" w:right="20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BEHAVIORAL: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 a leader of staff located both locally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 remotely, I was faced with the responsibility of ensuring effective c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mmunication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among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members.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 meant that I was faced 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geographical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zone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differences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usual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communication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barriers.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sh this, I established regular con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z w:val="24"/>
          <w:szCs w:val="24"/>
        </w:rPr>
        <w:t>erence calls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staff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meetings.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During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calls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staff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meetings,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a</w:t>
      </w:r>
      <w:r w:rsidRPr="009708B5">
        <w:rPr>
          <w:rFonts w:asciiTheme="majorHAnsi" w:eastAsia="Arial" w:hAnsiTheme="majorHAnsi" w:cs="Arial"/>
          <w:sz w:val="24"/>
          <w:szCs w:val="24"/>
        </w:rPr>
        <w:t>ll staff members are</w:t>
      </w:r>
    </w:p>
    <w:p w14:paraId="330812C1" w14:textId="77777777" w:rsidR="00A16920" w:rsidRPr="009708B5" w:rsidRDefault="001F40DE">
      <w:pPr>
        <w:ind w:left="114" w:right="83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16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given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opportunity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concerns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feedback.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during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 conference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call,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staff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members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dentified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outdated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 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 the remote staff. This had caused many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problems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down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 were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everyone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ediately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put into use.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 a result, all problems and downti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 have been eliminated.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wn time went from 12% to 2.5 % per week and my staff received a le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er 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appreciation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headquarters.</w:t>
      </w:r>
    </w:p>
    <w:p w14:paraId="57C4575E" w14:textId="77777777" w:rsidR="00A16920" w:rsidRPr="009708B5" w:rsidRDefault="001F40DE">
      <w:pPr>
        <w:spacing w:before="31"/>
        <w:ind w:left="114" w:right="36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lastRenderedPageBreak/>
        <w:t>2)</w:t>
      </w:r>
      <w:r w:rsidRPr="009708B5">
        <w:rPr>
          <w:rFonts w:asciiTheme="majorHAnsi" w:eastAsia="Arial Black" w:hAnsiTheme="majorHAnsi" w:cs="Arial Black"/>
          <w:spacing w:val="55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ORIGINAL: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 have worked as project manager for many </w:t>
      </w:r>
      <w:r w:rsidRPr="009708B5">
        <w:rPr>
          <w:rFonts w:asciiTheme="majorHAnsi" w:eastAsia="Arial" w:hAnsiTheme="majorHAnsi" w:cs="Arial"/>
          <w:sz w:val="24"/>
          <w:szCs w:val="24"/>
        </w:rPr>
        <w:t>assignments. One of my projects was end user CBT (computer based training). I met and worked closely with the IT Department to ensure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smooth coordinati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n of “just in 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approximately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2000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employees.</w:t>
      </w:r>
    </w:p>
    <w:p w14:paraId="2258A883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E456AA1" w14:textId="77777777" w:rsidR="00A16920" w:rsidRPr="009708B5" w:rsidRDefault="001F40DE">
      <w:pPr>
        <w:ind w:left="114" w:right="14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BEHAVIORAL: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 a Project Manager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artnered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 Department on the “just in time” Y2K end-user Computer Based Tra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(CBT)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project.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highly visible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project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due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 2000 employees were to be trained between January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November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1999.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addition, </w:t>
      </w:r>
      <w:r w:rsidRPr="009708B5">
        <w:rPr>
          <w:rFonts w:asciiTheme="majorHAnsi" w:eastAsia="Arial" w:hAnsiTheme="majorHAnsi" w:cs="Arial"/>
          <w:sz w:val="24"/>
          <w:szCs w:val="24"/>
        </w:rPr>
        <w:t>potential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problems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Y2K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 receiving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attention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almo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daily.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 developed and delivered the training within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required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frame.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articipants were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asked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evaluations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training.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Evaluation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revealed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90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 percent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ees stated that the training was much needed and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ould be 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evaluations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also validated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very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litt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e down time as a result of r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ceiving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“just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time.”</w:t>
      </w:r>
    </w:p>
    <w:p w14:paraId="08186F72" w14:textId="77777777" w:rsidR="00A16920" w:rsidRPr="009708B5" w:rsidRDefault="00A16920">
      <w:pPr>
        <w:spacing w:line="280" w:lineRule="exact"/>
        <w:rPr>
          <w:rFonts w:asciiTheme="majorHAnsi" w:hAnsiTheme="majorHAnsi"/>
          <w:sz w:val="28"/>
          <w:szCs w:val="28"/>
        </w:rPr>
      </w:pPr>
    </w:p>
    <w:p w14:paraId="2C780A6F" w14:textId="77777777" w:rsidR="00A16920" w:rsidRPr="009708B5" w:rsidRDefault="001F40DE">
      <w:pPr>
        <w:ind w:left="114" w:right="12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3) 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ORIGINAL: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 was </w:t>
      </w:r>
      <w:r w:rsidRPr="009708B5">
        <w:rPr>
          <w:rFonts w:asciiTheme="majorHAnsi" w:eastAsia="Arial" w:hAnsiTheme="majorHAnsi" w:cs="Arial"/>
          <w:sz w:val="24"/>
          <w:szCs w:val="24"/>
        </w:rPr>
        <w:t>responsible for 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aining for the entire Opera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on.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good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design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c</w:t>
      </w:r>
      <w:r w:rsidRPr="009708B5">
        <w:rPr>
          <w:rFonts w:asciiTheme="majorHAnsi" w:eastAsia="Arial" w:hAnsiTheme="majorHAnsi" w:cs="Arial"/>
          <w:sz w:val="24"/>
          <w:szCs w:val="24"/>
        </w:rPr>
        <w:t>oordination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 team of the first employee CPE conference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700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days.</w:t>
      </w:r>
    </w:p>
    <w:p w14:paraId="143509A3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1BF665D" w14:textId="77777777" w:rsidR="00A16920" w:rsidRPr="009708B5" w:rsidRDefault="001F40DE">
      <w:pPr>
        <w:ind w:left="114" w:right="14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BEHAVIORAL: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Operation’s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coord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nato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, I </w:t>
      </w:r>
      <w:r w:rsidRPr="009708B5">
        <w:rPr>
          <w:rFonts w:asciiTheme="majorHAnsi" w:eastAsia="Arial" w:hAnsiTheme="majorHAnsi" w:cs="Arial"/>
          <w:sz w:val="24"/>
          <w:szCs w:val="24"/>
        </w:rPr>
        <w:t>led an all-employee training initiati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 for the entire Opera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ion.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 training initiati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especially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challenging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due to the number of new procedures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changes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plemented. 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addition,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6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</w:t>
      </w:r>
    </w:p>
    <w:p w14:paraId="36C6E7CF" w14:textId="77777777" w:rsidR="00A16920" w:rsidRPr="009708B5" w:rsidRDefault="001F40DE">
      <w:pPr>
        <w:ind w:left="114" w:right="10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of 14 instructors were repla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ed with new instructo</w:t>
      </w:r>
      <w:r w:rsidRPr="009708B5">
        <w:rPr>
          <w:rFonts w:asciiTheme="majorHAnsi" w:eastAsia="Arial" w:hAnsiTheme="majorHAnsi" w:cs="Arial"/>
          <w:sz w:val="24"/>
          <w:szCs w:val="24"/>
        </w:rPr>
        <w:t>rs due 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promotions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retirements. 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first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ority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integ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ructors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he cadre. 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accomplished this by teaming up each experienced instructor with a 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instructor.  Next, I made assignmen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 based on areas of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expertise.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project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assignment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chart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developed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monitored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ensure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project stayed on track.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 a result, the cadre successfully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designed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implemented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nine-da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700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participants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CPE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conference. Managers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feedb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ck and requested more of the same.</w:t>
      </w:r>
    </w:p>
    <w:p w14:paraId="07B7CADE" w14:textId="77777777" w:rsidR="00A16920" w:rsidRPr="009708B5" w:rsidRDefault="001F40DE">
      <w:pPr>
        <w:ind w:left="114" w:right="71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conference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adopted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Operations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practice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 asked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presenting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similar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CPE’s.</w:t>
      </w:r>
    </w:p>
    <w:p w14:paraId="30EE51E2" w14:textId="77777777" w:rsidR="00A16920" w:rsidRPr="009708B5" w:rsidRDefault="00A16920">
      <w:pPr>
        <w:spacing w:before="6" w:line="100" w:lineRule="exact"/>
        <w:rPr>
          <w:rFonts w:asciiTheme="majorHAnsi" w:hAnsiTheme="majorHAnsi"/>
          <w:sz w:val="10"/>
          <w:szCs w:val="10"/>
        </w:rPr>
      </w:pPr>
    </w:p>
    <w:p w14:paraId="41C81D8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217007" w14:textId="77777777" w:rsidR="00A16920" w:rsidRPr="009708B5" w:rsidRDefault="001F40DE">
      <w:pPr>
        <w:spacing w:line="280" w:lineRule="exact"/>
        <w:ind w:left="114" w:right="22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4) 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ORIGINAL: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coordinated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space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ources for the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project.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scope 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challenge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among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brief turn around time.</w:t>
      </w:r>
    </w:p>
    <w:p w14:paraId="5ED387EB" w14:textId="77777777" w:rsidR="00A16920" w:rsidRPr="009708B5" w:rsidRDefault="00A16920">
      <w:pPr>
        <w:spacing w:before="8" w:line="260" w:lineRule="exact"/>
        <w:rPr>
          <w:rFonts w:asciiTheme="majorHAnsi" w:hAnsiTheme="majorHAnsi"/>
          <w:sz w:val="26"/>
          <w:szCs w:val="26"/>
        </w:rPr>
      </w:pPr>
    </w:p>
    <w:p w14:paraId="7412383B" w14:textId="77777777" w:rsidR="00A16920" w:rsidRPr="009708B5" w:rsidRDefault="001F40DE">
      <w:pPr>
        <w:ind w:left="114" w:right="9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BEHAVIORAL: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successfully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coordinated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off-site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space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resources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approximately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500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ticipants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instructors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three-week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period.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Adequate 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space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available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on-site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 had to be completed by November</w:t>
      </w:r>
    </w:p>
    <w:p w14:paraId="7A0424EB" w14:textId="77777777" w:rsidR="00A16920" w:rsidRPr="009708B5" w:rsidRDefault="001F40DE">
      <w:pPr>
        <w:ind w:left="114" w:right="235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16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30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ensure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critical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program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dates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 worked directly with hotel staff on a daily basis.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 </w:t>
      </w:r>
      <w:r w:rsidRPr="009708B5">
        <w:rPr>
          <w:rFonts w:asciiTheme="majorHAnsi" w:eastAsia="Arial" w:hAnsiTheme="majorHAnsi" w:cs="Arial"/>
          <w:sz w:val="24"/>
          <w:szCs w:val="24"/>
        </w:rPr>
        <w:t>coord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ommodations,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hotel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 classroom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space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support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classes.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solved every problem to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customer’s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satisfaction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reflected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written feedback commen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 from the project manager,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participants,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and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instruct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ors.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 a result, I was asked to host another class 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accepted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confidence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achie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results.</w:t>
      </w:r>
    </w:p>
    <w:p w14:paraId="0C094462" w14:textId="77777777" w:rsidR="00A16920" w:rsidRPr="009708B5" w:rsidRDefault="001F40DE">
      <w:pPr>
        <w:spacing w:before="30"/>
        <w:ind w:left="294" w:right="7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lastRenderedPageBreak/>
        <w:t>SUMMARY.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pacing w:val="19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 behavioral narratives that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appropriately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performance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ensure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 get the job you are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applying for.  Relating your performance to competencies can effectively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already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strong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related skills to build on for a job.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Using S.A.R.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 an effective way to change belief statements into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examples.</w:t>
      </w:r>
    </w:p>
    <w:p w14:paraId="5A912490" w14:textId="77777777" w:rsidR="00A16920" w:rsidRPr="009708B5" w:rsidRDefault="00A16920">
      <w:pPr>
        <w:spacing w:before="10" w:line="180" w:lineRule="exact"/>
        <w:rPr>
          <w:rFonts w:asciiTheme="majorHAnsi" w:hAnsiTheme="majorHAnsi"/>
          <w:sz w:val="19"/>
          <w:szCs w:val="19"/>
        </w:rPr>
      </w:pPr>
    </w:p>
    <w:p w14:paraId="0D3494A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37E3E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C2EB37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6A8A07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E200DA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EB9A50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2FBD448" w14:textId="77777777" w:rsidR="00A16920" w:rsidRPr="009708B5" w:rsidRDefault="001F40DE">
      <w:pPr>
        <w:spacing w:line="320" w:lineRule="exact"/>
        <w:ind w:left="1222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CHANG</w:t>
      </w:r>
      <w:r w:rsidRPr="009708B5">
        <w:rPr>
          <w:rFonts w:asciiTheme="majorHAnsi" w:eastAsia="Arial Black" w:hAnsiTheme="majorHAnsi" w:cs="Arial Black"/>
          <w:spacing w:val="-1"/>
          <w:position w:val="1"/>
          <w:sz w:val="24"/>
          <w:szCs w:val="24"/>
          <w:u w:val="single" w:color="000000"/>
        </w:rPr>
        <w:t>I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 xml:space="preserve">NG BELIEF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STATEM</w:t>
      </w:r>
      <w:r w:rsidRPr="009708B5">
        <w:rPr>
          <w:rFonts w:asciiTheme="majorHAnsi" w:eastAsia="Arial Black" w:hAnsiTheme="majorHAnsi" w:cs="Arial Black"/>
          <w:spacing w:val="-1"/>
          <w:position w:val="1"/>
          <w:sz w:val="24"/>
          <w:szCs w:val="24"/>
          <w:u w:val="single" w:color="000000"/>
        </w:rPr>
        <w:t>E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NTS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INTO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B</w:t>
      </w:r>
      <w:r w:rsidRPr="009708B5">
        <w:rPr>
          <w:rFonts w:asciiTheme="majorHAnsi" w:eastAsia="Arial Black" w:hAnsiTheme="majorHAnsi" w:cs="Arial Black"/>
          <w:spacing w:val="-2"/>
          <w:position w:val="1"/>
          <w:sz w:val="24"/>
          <w:szCs w:val="24"/>
          <w:u w:val="single" w:color="000000"/>
        </w:rPr>
        <w:t>E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HAV</w:t>
      </w:r>
      <w:r w:rsidRPr="009708B5">
        <w:rPr>
          <w:rFonts w:asciiTheme="majorHAnsi" w:eastAsia="Arial Black" w:hAnsiTheme="majorHAnsi" w:cs="Arial Black"/>
          <w:spacing w:val="-1"/>
          <w:position w:val="1"/>
          <w:sz w:val="24"/>
          <w:szCs w:val="24"/>
          <w:u w:val="single" w:color="000000"/>
        </w:rPr>
        <w:t>I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  <w:u w:val="single" w:color="000000"/>
        </w:rPr>
        <w:t>ORAL</w:t>
      </w:r>
    </w:p>
    <w:p w14:paraId="620B9B7B" w14:textId="77777777" w:rsidR="00A16920" w:rsidRPr="009708B5" w:rsidRDefault="001F40DE">
      <w:pPr>
        <w:spacing w:line="300" w:lineRule="exact"/>
        <w:ind w:left="1222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hAnsiTheme="majorHAnsi"/>
        </w:rPr>
        <w:pict w14:anchorId="33FBB379">
          <v:shape id="_x0000_s1355" type="#_x0000_t75" style="position:absolute;left:0;text-align:left;margin-left:64.25pt;margin-top:-26.05pt;width:47.1pt;height:47.1pt;z-index:-3157;mso-position-horizontal-relative:page">
            <v:imagedata r:id="rId29" o:title=""/>
            <w10:wrap anchorx="page"/>
          </v:shape>
        </w:pict>
      </w:r>
      <w:r w:rsidRPr="009708B5">
        <w:rPr>
          <w:rFonts w:asciiTheme="majorHAnsi" w:eastAsia="Arial Black" w:hAnsiTheme="majorHAnsi" w:cs="Arial Black"/>
          <w:position w:val="-1"/>
          <w:sz w:val="24"/>
          <w:szCs w:val="24"/>
          <w:u w:val="single" w:color="000000"/>
        </w:rPr>
        <w:t>IND</w:t>
      </w:r>
      <w:r w:rsidRPr="009708B5">
        <w:rPr>
          <w:rFonts w:asciiTheme="majorHAnsi" w:eastAsia="Arial Black" w:hAnsiTheme="majorHAnsi" w:cs="Arial Black"/>
          <w:spacing w:val="-1"/>
          <w:position w:val="-1"/>
          <w:sz w:val="24"/>
          <w:szCs w:val="24"/>
          <w:u w:val="single" w:color="000000"/>
        </w:rPr>
        <w:t>I</w:t>
      </w:r>
      <w:r w:rsidRPr="009708B5">
        <w:rPr>
          <w:rFonts w:asciiTheme="majorHAnsi" w:eastAsia="Arial Black" w:hAnsiTheme="majorHAnsi" w:cs="Arial Black"/>
          <w:position w:val="-1"/>
          <w:sz w:val="24"/>
          <w:szCs w:val="24"/>
          <w:u w:val="single" w:color="000000"/>
        </w:rPr>
        <w:t>CA</w:t>
      </w:r>
      <w:r w:rsidRPr="009708B5">
        <w:rPr>
          <w:rFonts w:asciiTheme="majorHAnsi" w:eastAsia="Arial Black" w:hAnsiTheme="majorHAnsi" w:cs="Arial Black"/>
          <w:spacing w:val="-2"/>
          <w:position w:val="-1"/>
          <w:sz w:val="24"/>
          <w:szCs w:val="24"/>
          <w:u w:val="single" w:color="000000"/>
        </w:rPr>
        <w:t>T</w:t>
      </w:r>
      <w:r w:rsidRPr="009708B5">
        <w:rPr>
          <w:rFonts w:asciiTheme="majorHAnsi" w:eastAsia="Arial Black" w:hAnsiTheme="majorHAnsi" w:cs="Arial Black"/>
          <w:position w:val="-1"/>
          <w:sz w:val="24"/>
          <w:szCs w:val="24"/>
          <w:u w:val="single" w:color="000000"/>
        </w:rPr>
        <w:t>ORS.</w:t>
      </w:r>
    </w:p>
    <w:p w14:paraId="7258A8E7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2"/>
          <w:szCs w:val="12"/>
        </w:rPr>
      </w:pPr>
    </w:p>
    <w:p w14:paraId="4E54A35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00B69DF" w14:textId="77777777" w:rsidR="00A16920" w:rsidRPr="009708B5" w:rsidRDefault="001F40DE">
      <w:pPr>
        <w:spacing w:before="29"/>
        <w:ind w:left="294" w:right="15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Your team will work together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change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</w:t>
      </w:r>
      <w:r w:rsidRPr="009708B5">
        <w:rPr>
          <w:rFonts w:asciiTheme="majorHAnsi" w:eastAsia="Arial" w:hAnsiTheme="majorHAnsi" w:cs="Arial"/>
          <w:i/>
          <w:sz w:val="24"/>
          <w:szCs w:val="24"/>
          <w:u w:val="single" w:color="000000"/>
        </w:rPr>
        <w:t>beli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  <w:u w:val="single" w:color="000000"/>
        </w:rPr>
        <w:t>e</w:t>
      </w:r>
      <w:r w:rsidRPr="009708B5">
        <w:rPr>
          <w:rFonts w:asciiTheme="majorHAnsi" w:eastAsia="Arial" w:hAnsiTheme="majorHAnsi" w:cs="Arial"/>
          <w:i/>
          <w:sz w:val="24"/>
          <w:szCs w:val="24"/>
          <w:u w:val="single" w:color="000000"/>
        </w:rPr>
        <w:t>f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or </w:t>
      </w:r>
      <w:r w:rsidRPr="009708B5">
        <w:rPr>
          <w:rFonts w:asciiTheme="majorHAnsi" w:eastAsia="Arial" w:hAnsiTheme="majorHAnsi" w:cs="Arial"/>
          <w:i/>
          <w:sz w:val="24"/>
          <w:szCs w:val="24"/>
          <w:u w:val="single" w:color="000000"/>
        </w:rPr>
        <w:t>judg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  <w:u w:val="single" w:color="000000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  <w:u w:val="single" w:color="000000"/>
        </w:rPr>
        <w:t>e</w:t>
      </w:r>
      <w:r w:rsidRPr="009708B5">
        <w:rPr>
          <w:rFonts w:asciiTheme="majorHAnsi" w:eastAsia="Arial" w:hAnsiTheme="majorHAnsi" w:cs="Arial"/>
          <w:i/>
          <w:sz w:val="24"/>
          <w:szCs w:val="24"/>
          <w:u w:val="single" w:color="000000"/>
        </w:rPr>
        <w:t>nt</w:t>
      </w:r>
      <w:r w:rsidRPr="009708B5">
        <w:rPr>
          <w:rFonts w:asciiTheme="majorHAnsi" w:eastAsia="Arial" w:hAnsiTheme="majorHAnsi" w:cs="Arial"/>
          <w:i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below 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Behavioral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Narrative</w:t>
      </w:r>
      <w:r w:rsidRPr="009708B5">
        <w:rPr>
          <w:rFonts w:asciiTheme="majorHAnsi" w:eastAsia="Arial" w:hAnsiTheme="majorHAnsi" w:cs="Arial"/>
          <w:sz w:val="24"/>
          <w:szCs w:val="24"/>
        </w:rPr>
        <w:t>.</w:t>
      </w:r>
    </w:p>
    <w:p w14:paraId="70E94FFF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41AEEE7C" w14:textId="77777777" w:rsidR="00A16920" w:rsidRPr="009708B5" w:rsidRDefault="001F40DE">
      <w:pPr>
        <w:ind w:left="6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am a people-person.</w:t>
      </w:r>
    </w:p>
    <w:p w14:paraId="6EFFE6D5" w14:textId="77777777" w:rsidR="00A16920" w:rsidRPr="009708B5" w:rsidRDefault="00A16920">
      <w:pPr>
        <w:spacing w:before="18" w:line="280" w:lineRule="exact"/>
        <w:rPr>
          <w:rFonts w:asciiTheme="majorHAnsi" w:hAnsiTheme="majorHAnsi"/>
          <w:sz w:val="28"/>
          <w:szCs w:val="28"/>
        </w:rPr>
      </w:pPr>
    </w:p>
    <w:p w14:paraId="6A4766C6" w14:textId="77777777" w:rsidR="00A16920" w:rsidRPr="009708B5" w:rsidRDefault="001F40DE">
      <w:pPr>
        <w:tabs>
          <w:tab w:val="left" w:pos="1000"/>
        </w:tabs>
        <w:spacing w:line="260" w:lineRule="exact"/>
        <w:ind w:left="1014" w:right="18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 am a self-starter who enjoys seeing a project through </w:t>
      </w:r>
      <w:r w:rsidRPr="009708B5">
        <w:rPr>
          <w:rFonts w:asciiTheme="majorHAnsi" w:eastAsia="Arial" w:hAnsiTheme="majorHAnsi" w:cs="Arial"/>
          <w:sz w:val="24"/>
          <w:szCs w:val="24"/>
        </w:rPr>
        <w:t>complexities and day-to- day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problems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completion.</w:t>
      </w:r>
    </w:p>
    <w:p w14:paraId="503E9B43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0CD7314F" w14:textId="77777777" w:rsidR="00A16920" w:rsidRPr="009708B5" w:rsidRDefault="001F40DE">
      <w:pPr>
        <w:ind w:left="6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always lead a group in working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programs.</w:t>
      </w:r>
    </w:p>
    <w:p w14:paraId="368B609E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1C065ABA" w14:textId="77777777" w:rsidR="00A16920" w:rsidRPr="009708B5" w:rsidRDefault="001F40DE">
      <w:pPr>
        <w:ind w:left="6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group’s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li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increase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35%.</w:t>
      </w:r>
    </w:p>
    <w:p w14:paraId="3AD3566E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58A79107" w14:textId="77777777" w:rsidR="00A16920" w:rsidRPr="009708B5" w:rsidRDefault="001F40DE">
      <w:pPr>
        <w:ind w:left="6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leadership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team’s productivity to increase.</w:t>
      </w:r>
    </w:p>
    <w:p w14:paraId="2F7395E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04BA3E1" w14:textId="77777777" w:rsidR="00A16920" w:rsidRPr="009708B5" w:rsidRDefault="001F40DE">
      <w:pPr>
        <w:ind w:left="294" w:right="48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Refer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Behavioral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Narrativ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 we covered for an example of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changing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a belief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statement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to a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behav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  <w:u w:val="thick" w:color="000000"/>
        </w:rPr>
        <w:t>i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oral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example</w:t>
      </w:r>
      <w:r w:rsidRPr="009708B5">
        <w:rPr>
          <w:rFonts w:asciiTheme="majorHAnsi" w:eastAsia="Arial" w:hAnsiTheme="majorHAnsi" w:cs="Arial"/>
          <w:sz w:val="24"/>
          <w:szCs w:val="24"/>
        </w:rPr>
        <w:t>.</w:t>
      </w:r>
    </w:p>
    <w:p w14:paraId="70DAAF19" w14:textId="77777777" w:rsidR="00A16920" w:rsidRPr="009708B5" w:rsidRDefault="00A16920">
      <w:pPr>
        <w:spacing w:before="16" w:line="280" w:lineRule="exact"/>
        <w:rPr>
          <w:rFonts w:asciiTheme="majorHAnsi" w:hAnsiTheme="majorHAnsi"/>
          <w:sz w:val="28"/>
          <w:szCs w:val="28"/>
        </w:rPr>
      </w:pPr>
    </w:p>
    <w:p w14:paraId="107C536A" w14:textId="77777777" w:rsidR="00A16920" w:rsidRPr="009708B5" w:rsidRDefault="001F40DE">
      <w:pPr>
        <w:spacing w:line="320" w:lineRule="exact"/>
        <w:ind w:left="294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Select a scribe and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table spokesperson.</w:t>
      </w:r>
    </w:p>
    <w:p w14:paraId="0C98B8A4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59F028B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D56FD13" w14:textId="77777777" w:rsidR="00A16920" w:rsidRPr="009708B5" w:rsidRDefault="001F40DE">
      <w:pPr>
        <w:ind w:left="294" w:right="310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Take about 5 minutes to discuss as a table team what information is needed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o verify the original </w:t>
      </w:r>
      <w:r w:rsidRPr="009708B5">
        <w:rPr>
          <w:rFonts w:asciiTheme="majorHAnsi" w:eastAsia="Arial Black" w:hAnsiTheme="majorHAnsi" w:cs="Arial Black"/>
          <w:sz w:val="24"/>
          <w:szCs w:val="24"/>
        </w:rPr>
        <w:t>statement.</w:t>
      </w:r>
    </w:p>
    <w:p w14:paraId="3D37A0C3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1A1F312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9AE9178" w14:textId="77777777" w:rsidR="00A16920" w:rsidRPr="009708B5" w:rsidRDefault="001F40DE">
      <w:pPr>
        <w:ind w:left="294" w:right="1122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z w:val="24"/>
          <w:szCs w:val="24"/>
        </w:rPr>
        <w:t>Rewrite the statement as a behavioral statement with facts to support a belief or judgment.</w:t>
      </w:r>
    </w:p>
    <w:p w14:paraId="790F87AD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63D4E4F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95FDD5F" w14:textId="77777777" w:rsidR="00A16920" w:rsidRPr="009708B5" w:rsidRDefault="001F40DE">
      <w:pPr>
        <w:ind w:left="294"/>
        <w:rPr>
          <w:rFonts w:asciiTheme="majorHAnsi" w:eastAsia="Arial Black" w:hAnsiTheme="majorHAnsi" w:cs="Arial Black"/>
          <w:sz w:val="24"/>
          <w:szCs w:val="24"/>
        </w:rPr>
        <w:sectPr w:rsidR="00A16920" w:rsidRPr="009708B5">
          <w:pgSz w:w="12240" w:h="15840"/>
          <w:pgMar w:top="1160" w:right="1380" w:bottom="280" w:left="1180" w:header="0" w:footer="676" w:gutter="0"/>
          <w:cols w:space="720"/>
        </w:sectPr>
      </w:pPr>
      <w:r w:rsidRPr="009708B5">
        <w:rPr>
          <w:rFonts w:asciiTheme="majorHAnsi" w:eastAsia="Arial Black" w:hAnsiTheme="majorHAnsi" w:cs="Arial Black"/>
          <w:sz w:val="24"/>
          <w:szCs w:val="24"/>
        </w:rPr>
        <w:t>Debrief and report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out by table. (10 minutes)</w:t>
      </w:r>
    </w:p>
    <w:p w14:paraId="6DBC6DF6" w14:textId="77777777" w:rsidR="00A16920" w:rsidRPr="009708B5" w:rsidRDefault="00A16920">
      <w:pPr>
        <w:spacing w:before="1" w:line="120" w:lineRule="exact"/>
        <w:rPr>
          <w:rFonts w:asciiTheme="majorHAnsi" w:hAnsiTheme="majorHAnsi"/>
          <w:sz w:val="13"/>
          <w:szCs w:val="13"/>
        </w:rPr>
      </w:pPr>
    </w:p>
    <w:p w14:paraId="70D3584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6EF450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43833A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B21546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8AE92C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C41ED6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83E689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D3EEAE1" w14:textId="77777777" w:rsidR="00A16920" w:rsidRPr="009708B5" w:rsidRDefault="001F40DE">
      <w:pPr>
        <w:spacing w:line="460" w:lineRule="exact"/>
        <w:ind w:left="3485" w:right="3272"/>
        <w:jc w:val="center"/>
        <w:rPr>
          <w:rFonts w:asciiTheme="majorHAnsi" w:eastAsia="Arial Black" w:hAnsiTheme="majorHAnsi" w:cs="Arial Black"/>
          <w:sz w:val="40"/>
          <w:szCs w:val="40"/>
        </w:rPr>
      </w:pPr>
      <w:r w:rsidRPr="009708B5">
        <w:rPr>
          <w:rFonts w:asciiTheme="majorHAnsi" w:hAnsiTheme="majorHAnsi"/>
        </w:rPr>
        <w:pict w14:anchorId="5A20F502">
          <v:group id="_x0000_s1337" style="position:absolute;left:0;text-align:left;margin-left:73.25pt;margin-top:-40.85pt;width:143.9pt;height:59.95pt;z-index:-3156;mso-position-horizontal-relative:page" coordorigin="1465,-817" coordsize="2878,1199">
            <v:shape id="_x0000_s1354" style="position:absolute;left:1475;top:-661;width:1680;height:935" coordorigin="1475,-661" coordsize="1680,935" path="m2006,247l2730,37r19,-5l2765,27r19,-2l2801,25r17,-2l2834,23r15,-3l2862,22r20,1l2902,24r20,2l2941,30r17,4l2978,41r18,8l3013,59r16,11l3045,82r15,15l3069,109r11,14l3092,143r7,13l3104,169r5,19l3112,195r2,5l3114,207r5,10l3119,224r2,9l3121,235r1,19l3124,273r31,-31l3131,186r-20,-56l3094,74,3079,18r-12,-55l3055,-91r-11,-53l3033,-196r-11,-51l3009,-295r-14,-47l2978,-387r-20,-42l2934,-469r-28,-37l2874,-539r-38,-31l2791,-597r-51,-23l2682,-640r-29,-7l2634,-651r-20,-4l2594,-657r-20,-2l2554,-660r-20,-1l2514,-661r-20,l2474,-661r-20,1l2435,-660r-20,l2398,-659r-18,3l2361,-653r-22,6l2324,-647r-14,5l2281,-637r-29,9l2237,-623r-762,158l2006,247xe" fillcolor="black" stroked="f">
              <v:path arrowok="t"/>
            </v:shape>
            <v:shape id="_x0000_s1353" style="position:absolute;left:3038;top:-369;width:1295;height:649" coordorigin="3038,-369" coordsize="1295,649" path="m3935,-276r-897,-93l3178,247r1155,34l3935,-276xe" fillcolor="black" stroked="f">
              <v:path arrowok="t"/>
            </v:shape>
            <v:shape id="_x0000_s1352" style="position:absolute;left:3078;top:-319;width:1112;height:517" coordorigin="3078,-319" coordsize="1112,517" path="m3078,-319r145,517l4190,157,3913,-204,3078,-319xe" stroked="f">
              <v:path arrowok="t"/>
            </v:shape>
            <v:shape id="_x0000_s1351" style="position:absolute;left:3157;top:285;width:1166;height:86" coordorigin="3157,285" coordsize="1166,86" path="m3157,285r28,87l4309,329r15,-36l3157,285xe" fillcolor="black" stroked="f">
              <v:path arrowok="t"/>
            </v:shape>
            <v:shape id="_x0000_s1350" style="position:absolute;left:1750;top:-607;width:1248;height:713" coordorigin="1750,-607" coordsize="1248,713" path="m2108,107r62,-16l2225,75r50,-15l2319,45r39,-14l2393,16,2425,3r29,-14l2480,-24r24,-12l2526,-48r22,-11l2569,-70r22,-10l2613,-89r23,-8l2662,-105r27,-7l2720,-118r34,-5l2759,-124r20,-1l2801,-125r19,l2831,-123r21,4l2875,-114r16,6l2898,-106r5,3l2910,-101r5,2l2920,-94r4,3l2944,-77r54,23l2991,-75r-7,-21l2976,-117r-7,-21l2962,-159r-8,-20l2946,-199r-8,-20l2929,-239r-8,-20l2912,-278r-9,-20l2894,-317r-10,-19l2874,-355r-10,-19l2853,-392r-10,-19l2831,-429r-11,-19l2804,-467r-14,-14l2774,-493r-11,-11l2747,-516r-17,-12l2713,-538r-18,-9l2677,-555r-19,-8l2653,-565r-18,-7l2614,-578r-21,-6l2575,-589r-3,-1l2551,-595r-18,-2l2514,-599r-19,-2l2456,-605r-38,-2l2381,-606r-38,2l2306,-599r-37,5l2232,-587r-36,8l2159,-569r-37,9l2086,-549r-37,11l2013,-527r-37,12l1939,-504r-38,11l1864,-482r-38,10l1788,-463r-38,8l2108,107xe" stroked="f">
              <v:path arrowok="t"/>
            </v:shape>
            <v:shape id="_x0000_s1349" style="position:absolute;left:3595;top:-694;width:449;height:683" coordorigin="3595,-694" coordsize="449,683" path="m3750,-694r-155,463l3602,-11r195,-100l4044,-577,3750,-694xe" fillcolor="black" stroked="f">
              <v:path arrowok="t"/>
            </v:shape>
            <v:shape id="_x0000_s1348" style="position:absolute;left:3631;top:-171;width:88;height:98" coordorigin="3631,-171" coordsize="88,98" path="m3631,-171r7,99l3719,-118r-88,-53xe" stroked="f">
              <v:path arrowok="t"/>
            </v:shape>
            <v:shape id="_x0000_s1347" style="position:absolute;left:3911;top:-715;width:5;height:12" coordorigin="3911,-715" coordsize="5,12" path="m3913,-703r3,-5l3916,-715r-5,l3911,-708r2,5xe" fillcolor="black" stroked="f">
              <v:path arrowok="t"/>
            </v:shape>
            <v:shape id="_x0000_s1346" style="position:absolute;left:3775;top:-807;width:278;height:216" coordorigin="3775,-807" coordsize="278,216" path="m4044,-592r4,-14l4052,-625r1,-20l4053,-665r-3,-19l4044,-703r-6,-15l4031,-733r-13,-16l4013,-756r-3,-5l4003,-766r-5,-7l3991,-778r-2,-5l3982,-785r-19,-11l3945,-802r-18,-4l3908,-807r-18,1l3871,-802r-17,5l3837,-789r-16,11l3806,-766r-12,13l3783,-737r-8,17l4044,-592xe" fillcolor="black" stroked="f">
              <v:path arrowok="t"/>
            </v:shape>
            <v:shape id="_x0000_s1345" style="position:absolute;left:3809;top:-790;width:168;height:129" coordorigin="3809,-790" coordsize="168,129" path="m3971,-660r4,-18l3976,-698r-2,-19l3968,-734r-9,-17l3946,-765r-15,-13l3913,-787r-4,-1l3890,-790r-17,1l3852,-783r-19,13l3817,-755r-8,18l3971,-660xe" stroked="f">
              <v:path arrowok="t"/>
            </v:shape>
            <v:shape id="_x0000_s1344" style="position:absolute;left:3634;top:-645;width:154;height:421" coordorigin="3634,-645" coordsize="154,421" path="m3787,-599r-18,-46l3634,-228r9,5l3787,-599xe" stroked="f">
              <v:path arrowok="t"/>
            </v:shape>
            <v:shape id="_x0000_s1343" style="position:absolute;left:3673;top:-592;width:230;height:414" coordorigin="3673,-592" coordsize="230,414" path="m3809,-592r-136,383l3724,-178r180,-368l3809,-592xe" stroked="f">
              <v:path arrowok="t"/>
            </v:shape>
            <v:shape id="_x0000_s1342" style="position:absolute;left:3199;top:-132;width:662;height:292" coordorigin="3199,-132" coordsize="662,292" path="m3764,59r-38,100l3862,66r-65,-3l3833,-30,3709,51r-5,-103l3598,47r-20,-99l3524,11r17,-117l3456,-18r18,-114l3389,-52r-10,-75l3296,-77r-14,-29l3199,-13r153,-39l3337,25r100,-77l3398,63,3517,-9r-41,94l3578,32r-8,120l3665,42r-29,101l3764,59xe" fillcolor="black" stroked="f">
              <v:path arrowok="t"/>
            </v:shape>
            <v:shape id="_x0000_s1341" style="position:absolute;left:3748;top:-563;width:263;height:416" coordorigin="3748,-563" coordsize="263,416" path="m3748,-163r2,4l3755,-154r7,5l3764,-147r246,-416l3928,-541r-5,3l3915,-520r-9,19l3897,-483r-8,18l3880,-448r-4,10l3868,-419r-9,18l3851,-383r-9,18l3834,-347r-8,18l3821,-319r-5,7l3814,-303r-8,10l3806,-283r-7,7l3797,-269r-5,7l3790,-252r-5,7l3782,-238r-4,7l3775,-223r-1,7l3769,-211r-2,4l3764,-199r-4,12l3757,-180r-5,7l3750,-166r-2,3xe" stroked="f">
              <v:path arrowok="t"/>
            </v:shape>
            <v:shape id="_x0000_s1340" style="position:absolute;left:1873;top:-456;width:245;height:120" coordorigin="1873,-456" coordsize="245,120" path="m1960,-454r-16,5l1926,-445r-19,9l1890,-426r-13,14l1873,-392r,4l1876,-383r,5l1888,-366r4,3l1910,-353r19,7l1931,-346r8,5l1948,-343r8,4l1990,-339r4,3l2013,-339r17,l2049,-342r14,-4l2080,-354r19,-10l2113,-377r5,-19l2118,-400r-8,-15l2096,-428r-18,-11l2056,-447r-22,-5l2011,-455r-20,-1l1982,-455r-22,1xe" fillcolor="black" stroked="f">
              <v:path arrowok="t"/>
            </v:shape>
            <v:shape id="_x0000_s1339" style="position:absolute;left:2006;top:-281;width:188;height:91" coordorigin="2006,-281" coordsize="188,91" path="m2101,-190r26,-2l2149,-197r17,-7l2180,-212r9,-9l2194,-230r,-10l2191,-250r-8,-9l2171,-266r-16,-7l2134,-278r-25,-3l2101,-281r-17,1l2060,-277r-19,5l2040,-271r-7,2l2028,-264r-5,2l2016,-257r-2,2l2009,-245r-3,10l2009,-228r7,14l2023,-211r5,2l2033,-204r7,2l2059,-195r20,3l2099,-190r2,xe" fillcolor="black" stroked="f">
              <v:path arrowok="t"/>
            </v:shape>
            <v:shape id="_x0000_s1338" style="position:absolute;left:2116;top:-133;width:144;height:69" coordorigin="2116,-133" coordsize="144,69" path="m2120,-84r8,5l2137,-72r5,2l2148,-70r14,5l2179,-64r26,l2213,-65r14,-5l2234,-70r5,-2l2248,-79r7,-5l2260,-99r-10,-17l2231,-126r-4,-1l2215,-132r-13,-1l2189,-132r-20,l2149,-128r-21,10l2118,-107r-2,8l2120,-84xe" fillcolor="black" stroked="f"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sz w:val="40"/>
          <w:szCs w:val="40"/>
        </w:rPr>
        <w:t>Writing tips:</w:t>
      </w:r>
    </w:p>
    <w:p w14:paraId="51C58FE8" w14:textId="77777777" w:rsidR="00A16920" w:rsidRPr="009708B5" w:rsidRDefault="00A16920">
      <w:pPr>
        <w:spacing w:before="7" w:line="140" w:lineRule="exact"/>
        <w:rPr>
          <w:rFonts w:asciiTheme="majorHAnsi" w:hAnsiTheme="majorHAnsi"/>
          <w:sz w:val="15"/>
          <w:szCs w:val="15"/>
        </w:rPr>
      </w:pPr>
    </w:p>
    <w:p w14:paraId="232E8CC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BDB6B6F" w14:textId="77777777" w:rsidR="00A16920" w:rsidRPr="009708B5" w:rsidRDefault="001F40DE">
      <w:pPr>
        <w:spacing w:before="37" w:line="260" w:lineRule="exact"/>
        <w:ind w:left="834" w:right="218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Block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evoted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only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narrative. Isolate yourself if possible.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quiet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pla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work.</w:t>
      </w:r>
    </w:p>
    <w:p w14:paraId="3BB5638E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38B91D72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necessary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terials.</w:t>
      </w:r>
    </w:p>
    <w:p w14:paraId="30AB769B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Plan,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good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work.</w:t>
      </w:r>
    </w:p>
    <w:p w14:paraId="3CF1EA21" w14:textId="77777777" w:rsidR="00A16920" w:rsidRPr="009708B5" w:rsidRDefault="00A16920">
      <w:pPr>
        <w:spacing w:before="19" w:line="280" w:lineRule="exact"/>
        <w:rPr>
          <w:rFonts w:asciiTheme="majorHAnsi" w:hAnsiTheme="majorHAnsi"/>
          <w:sz w:val="28"/>
          <w:szCs w:val="28"/>
        </w:rPr>
      </w:pPr>
    </w:p>
    <w:p w14:paraId="27AFDB51" w14:textId="77777777" w:rsidR="00A16920" w:rsidRPr="009708B5" w:rsidRDefault="001F40DE">
      <w:pPr>
        <w:spacing w:line="260" w:lineRule="exact"/>
        <w:ind w:left="834" w:right="349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Start by “just writing,”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try not to procrastinate. Reduce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interruptions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avoiding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distractions.</w:t>
      </w:r>
    </w:p>
    <w:p w14:paraId="207D7869" w14:textId="77777777" w:rsidR="00A16920" w:rsidRPr="009708B5" w:rsidRDefault="00A16920">
      <w:pPr>
        <w:spacing w:before="15" w:line="280" w:lineRule="exact"/>
        <w:rPr>
          <w:rFonts w:asciiTheme="majorHAnsi" w:hAnsiTheme="majorHAnsi"/>
          <w:sz w:val="28"/>
          <w:szCs w:val="28"/>
        </w:rPr>
      </w:pPr>
    </w:p>
    <w:p w14:paraId="088120A6" w14:textId="77777777" w:rsidR="00A16920" w:rsidRPr="009708B5" w:rsidRDefault="001F40DE">
      <w:pPr>
        <w:spacing w:line="260" w:lineRule="exact"/>
        <w:ind w:left="834" w:right="194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Make every effort to meet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deadline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head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schedule. Include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specific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examples.</w:t>
      </w:r>
    </w:p>
    <w:p w14:paraId="5CCE453D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70431331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clear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concise.</w:t>
      </w:r>
    </w:p>
    <w:p w14:paraId="58443D6E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Focus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relative to the job or position.</w:t>
      </w:r>
    </w:p>
    <w:p w14:paraId="4CF57DE6" w14:textId="77777777" w:rsidR="00A16920" w:rsidRPr="009708B5" w:rsidRDefault="00A16920">
      <w:pPr>
        <w:spacing w:before="19" w:line="280" w:lineRule="exact"/>
        <w:rPr>
          <w:rFonts w:asciiTheme="majorHAnsi" w:hAnsiTheme="majorHAnsi"/>
          <w:sz w:val="28"/>
          <w:szCs w:val="28"/>
        </w:rPr>
      </w:pPr>
    </w:p>
    <w:p w14:paraId="00EBD1B3" w14:textId="77777777" w:rsidR="00A16920" w:rsidRPr="009708B5" w:rsidRDefault="001F40DE">
      <w:pPr>
        <w:spacing w:line="260" w:lineRule="exact"/>
        <w:ind w:left="834" w:right="175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performance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</w:t>
      </w:r>
      <w:r w:rsidRPr="009708B5">
        <w:rPr>
          <w:rFonts w:asciiTheme="majorHAnsi" w:eastAsia="Arial" w:hAnsiTheme="majorHAnsi" w:cs="Arial"/>
          <w:sz w:val="24"/>
          <w:szCs w:val="24"/>
        </w:rPr>
        <w:t>organization’s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mission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goals. Relate your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hment to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he competency or responsi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b</w:t>
      </w:r>
      <w:r w:rsidRPr="009708B5">
        <w:rPr>
          <w:rFonts w:asciiTheme="majorHAnsi" w:eastAsia="Arial" w:hAnsiTheme="majorHAnsi" w:cs="Arial"/>
          <w:sz w:val="24"/>
          <w:szCs w:val="24"/>
        </w:rPr>
        <w:t>ility.</w:t>
      </w:r>
    </w:p>
    <w:p w14:paraId="71D87E24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196C1B2D" w14:textId="77777777" w:rsidR="00A16920" w:rsidRPr="009708B5" w:rsidRDefault="001F40DE">
      <w:pPr>
        <w:ind w:left="834" w:right="212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Avoid ove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using certain 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rds 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sz w:val="24"/>
          <w:szCs w:val="24"/>
        </w:rPr>
        <w:t>e ensured, implemen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ed. Avoid the use of unnecessary or redundant phrases.</w:t>
      </w:r>
    </w:p>
    <w:p w14:paraId="635B422C" w14:textId="77777777" w:rsidR="00A16920" w:rsidRPr="009708B5" w:rsidRDefault="00A16920">
      <w:pPr>
        <w:spacing w:before="19" w:line="280" w:lineRule="exact"/>
        <w:rPr>
          <w:rFonts w:asciiTheme="majorHAnsi" w:hAnsiTheme="majorHAnsi"/>
          <w:sz w:val="28"/>
          <w:szCs w:val="28"/>
        </w:rPr>
      </w:pPr>
    </w:p>
    <w:p w14:paraId="3F066DFF" w14:textId="77777777" w:rsidR="00A16920" w:rsidRPr="009708B5" w:rsidRDefault="001F40DE">
      <w:pPr>
        <w:spacing w:line="260" w:lineRule="exact"/>
        <w:ind w:left="834" w:right="359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Try not to over-use the same </w:t>
      </w:r>
      <w:r w:rsidRPr="009708B5">
        <w:rPr>
          <w:rFonts w:asciiTheme="majorHAnsi" w:eastAsia="Arial" w:hAnsiTheme="majorHAnsi" w:cs="Arial"/>
          <w:sz w:val="24"/>
          <w:szCs w:val="24"/>
        </w:rPr>
        <w:t>examples. Avoid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stretching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narrative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just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z w:val="24"/>
          <w:szCs w:val="24"/>
        </w:rPr>
        <w:t>es.</w:t>
      </w:r>
    </w:p>
    <w:p w14:paraId="74B6AB92" w14:textId="77777777" w:rsidR="00A16920" w:rsidRPr="009708B5" w:rsidRDefault="00A16920">
      <w:pPr>
        <w:spacing w:before="15" w:line="280" w:lineRule="exact"/>
        <w:rPr>
          <w:rFonts w:asciiTheme="majorHAnsi" w:hAnsiTheme="majorHAnsi"/>
          <w:sz w:val="28"/>
          <w:szCs w:val="28"/>
        </w:rPr>
      </w:pPr>
    </w:p>
    <w:p w14:paraId="1EE0FB60" w14:textId="77777777" w:rsidR="00A16920" w:rsidRPr="009708B5" w:rsidRDefault="001F40DE">
      <w:pPr>
        <w:spacing w:line="260" w:lineRule="exact"/>
        <w:ind w:left="834" w:right="86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Never underestimate the value 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dictionary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and/or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thesaurus. Proofread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several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times.</w:t>
      </w:r>
    </w:p>
    <w:p w14:paraId="381844C1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16126068" w14:textId="77777777" w:rsidR="00A16920" w:rsidRPr="009708B5" w:rsidRDefault="001F40DE">
      <w:pPr>
        <w:tabs>
          <w:tab w:val="left" w:pos="1180"/>
        </w:tabs>
        <w:ind w:left="848" w:right="2914" w:hanging="15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Allow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else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 proofread your document. Quickly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edit,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correct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ent.</w:t>
      </w:r>
    </w:p>
    <w:p w14:paraId="5A092369" w14:textId="77777777" w:rsidR="00A16920" w:rsidRPr="009708B5" w:rsidRDefault="00A16920">
      <w:pPr>
        <w:spacing w:before="2" w:line="180" w:lineRule="exact"/>
        <w:rPr>
          <w:rFonts w:asciiTheme="majorHAnsi" w:hAnsiTheme="majorHAnsi"/>
          <w:sz w:val="18"/>
          <w:szCs w:val="18"/>
        </w:rPr>
      </w:pPr>
    </w:p>
    <w:p w14:paraId="2BA064B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345683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8BC2A1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5A6ECCD" w14:textId="77777777" w:rsidR="00A16920" w:rsidRPr="009708B5" w:rsidRDefault="001F40DE">
      <w:pPr>
        <w:spacing w:before="29"/>
        <w:ind w:left="1226" w:right="56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3D643594">
          <v:shape id="_x0000_s1336" type="#_x0000_t75" style="position:absolute;left:0;text-align:left;margin-left:59.45pt;margin-top:-16.4pt;width:47.1pt;height:47.1pt;z-index:-3155;mso-position-horizontal-relative:page">
            <v:imagedata r:id="rId30" o:title=""/>
            <w10:wrap anchorx="page"/>
          </v:shape>
        </w:pic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individually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narrat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ve about a task you performed on the job using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S-A-R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behavioral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model.</w:t>
      </w:r>
    </w:p>
    <w:p w14:paraId="2FD73C68" w14:textId="77777777" w:rsidR="00A16920" w:rsidRPr="009708B5" w:rsidRDefault="00A16920">
      <w:pPr>
        <w:spacing w:before="8" w:line="240" w:lineRule="exact"/>
        <w:rPr>
          <w:rFonts w:asciiTheme="majorHAnsi" w:hAnsiTheme="majorHAnsi"/>
          <w:sz w:val="24"/>
          <w:szCs w:val="24"/>
        </w:rPr>
      </w:pPr>
    </w:p>
    <w:p w14:paraId="6F3523A4" w14:textId="77777777" w:rsidR="00A16920" w:rsidRPr="009708B5" w:rsidRDefault="001F40DE">
      <w:pPr>
        <w:spacing w:before="29"/>
        <w:ind w:left="39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7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minu</w:t>
      </w:r>
      <w:r w:rsidRPr="009708B5">
        <w:rPr>
          <w:rFonts w:asciiTheme="majorHAnsi" w:eastAsia="Arial" w:hAnsiTheme="majorHAnsi" w:cs="Arial"/>
          <w:i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s!</w:t>
      </w:r>
    </w:p>
    <w:p w14:paraId="64A53DD1" w14:textId="77777777" w:rsidR="00A16920" w:rsidRPr="009708B5" w:rsidRDefault="00A16920">
      <w:pPr>
        <w:spacing w:before="3" w:line="120" w:lineRule="exact"/>
        <w:rPr>
          <w:rFonts w:asciiTheme="majorHAnsi" w:hAnsiTheme="majorHAnsi"/>
          <w:sz w:val="13"/>
          <w:szCs w:val="13"/>
        </w:rPr>
      </w:pPr>
    </w:p>
    <w:p w14:paraId="324162D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17A1C9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tbl>
      <w:tblPr>
        <w:tblW w:w="0" w:type="auto"/>
        <w:tblInd w:w="38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06"/>
      </w:tblGrid>
      <w:tr w:rsidR="00A16920" w:rsidRPr="009708B5" w14:paraId="5543E98C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4A69236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6A6880DE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29638816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07F79B08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624AC6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332F41C2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10335AF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41E91753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6FA7862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34BD645C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2630AF2F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3BEB8023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0BFDF6F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0A86C76F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49F9E3F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0C2BF5CA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F9D9A0E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2604555B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D80ECA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58C2D935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F4B59DB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7E7AD624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613BE5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51D8AE10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976138C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3F10CB51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09A6B3E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07517F25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254B933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51D290E1" w14:textId="77777777">
        <w:trPr>
          <w:trHeight w:hRule="exact" w:val="552"/>
        </w:trPr>
        <w:tc>
          <w:tcPr>
            <w:tcW w:w="92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C8768F6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</w:tbl>
    <w:p w14:paraId="160CEB65" w14:textId="77777777" w:rsidR="00A16920" w:rsidRPr="009708B5" w:rsidRDefault="00A16920">
      <w:pPr>
        <w:rPr>
          <w:rFonts w:asciiTheme="majorHAnsi" w:hAnsiTheme="majorHAnsi"/>
        </w:rPr>
        <w:sectPr w:rsidR="00A16920" w:rsidRPr="009708B5">
          <w:pgSz w:w="12240" w:h="15840"/>
          <w:pgMar w:top="1480" w:right="1380" w:bottom="280" w:left="1080" w:header="0" w:footer="676" w:gutter="0"/>
          <w:cols w:space="720"/>
        </w:sectPr>
      </w:pPr>
    </w:p>
    <w:p w14:paraId="08AF4B80" w14:textId="77777777" w:rsidR="00A16920" w:rsidRPr="009708B5" w:rsidRDefault="00A16920">
      <w:pPr>
        <w:spacing w:before="4" w:line="100" w:lineRule="exact"/>
        <w:rPr>
          <w:rFonts w:asciiTheme="majorHAnsi" w:hAnsiTheme="majorHAnsi"/>
          <w:sz w:val="10"/>
          <w:szCs w:val="10"/>
        </w:rPr>
      </w:pPr>
    </w:p>
    <w:p w14:paraId="47F01DC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1B24E0D" w14:textId="77777777" w:rsidR="00A16920" w:rsidRPr="009708B5" w:rsidRDefault="001F40DE">
      <w:pPr>
        <w:spacing w:line="580" w:lineRule="exact"/>
        <w:ind w:left="2787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48683F2A">
          <v:shape id="_x0000_s1335" type="#_x0000_t75" style="position:absolute;left:0;text-align:left;margin-left:55.7pt;margin-top:54.35pt;width:112.9pt;height:116.3pt;z-index:-3154;mso-position-horizontal-relative:page;mso-position-vertical-relative:page">
            <v:imagedata r:id="rId31" o:title=""/>
            <w10:wrap anchorx="page" anchory="page"/>
          </v:shape>
        </w:pict>
      </w: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Module 4: Formatting Your</w:t>
      </w:r>
    </w:p>
    <w:p w14:paraId="106939DE" w14:textId="77777777" w:rsidR="00A16920" w:rsidRPr="009708B5" w:rsidRDefault="001F40DE">
      <w:pPr>
        <w:spacing w:line="620" w:lineRule="exact"/>
        <w:ind w:left="5350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position w:val="-2"/>
          <w:sz w:val="48"/>
          <w:szCs w:val="48"/>
        </w:rPr>
        <w:t>Federal  Résumé</w:t>
      </w:r>
    </w:p>
    <w:p w14:paraId="2FDDB7C4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3"/>
          <w:szCs w:val="13"/>
        </w:rPr>
      </w:pPr>
    </w:p>
    <w:p w14:paraId="67DFA3E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9A0D77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A771A0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62DFC3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D31D86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C48662D" w14:textId="77777777" w:rsidR="00A16920" w:rsidRPr="009708B5" w:rsidRDefault="001F40DE">
      <w:pPr>
        <w:spacing w:before="8" w:line="440" w:lineRule="exact"/>
        <w:ind w:left="474"/>
        <w:rPr>
          <w:rFonts w:asciiTheme="majorHAnsi" w:eastAsia="Arial" w:hAnsiTheme="majorHAnsi" w:cs="Arial"/>
          <w:sz w:val="40"/>
          <w:szCs w:val="40"/>
        </w:rPr>
      </w:pP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Grammar,</w:t>
      </w:r>
      <w:r w:rsidRPr="009708B5">
        <w:rPr>
          <w:rFonts w:asciiTheme="majorHAnsi" w:eastAsia="Arial" w:hAnsiTheme="majorHAnsi" w:cs="Arial"/>
          <w:spacing w:val="-18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Consistency,</w:t>
      </w:r>
      <w:r w:rsidRPr="009708B5">
        <w:rPr>
          <w:rFonts w:asciiTheme="majorHAnsi" w:eastAsia="Arial" w:hAnsiTheme="majorHAnsi" w:cs="Arial"/>
          <w:spacing w:val="-23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and</w:t>
      </w:r>
      <w:r w:rsidRPr="009708B5">
        <w:rPr>
          <w:rFonts w:asciiTheme="majorHAnsi" w:eastAsia="Arial" w:hAnsiTheme="majorHAnsi" w:cs="Arial"/>
          <w:spacing w:val="-7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Proofreading</w:t>
      </w:r>
    </w:p>
    <w:p w14:paraId="7084960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97B6D0C" w14:textId="77777777" w:rsidR="00A16920" w:rsidRPr="009708B5" w:rsidRDefault="00A16920">
      <w:pPr>
        <w:spacing w:before="17" w:line="220" w:lineRule="exact"/>
        <w:rPr>
          <w:rFonts w:asciiTheme="majorHAnsi" w:hAnsiTheme="majorHAnsi"/>
          <w:sz w:val="22"/>
          <w:szCs w:val="22"/>
        </w:rPr>
      </w:pPr>
    </w:p>
    <w:p w14:paraId="7F132053" w14:textId="77777777" w:rsidR="00A16920" w:rsidRPr="009708B5" w:rsidRDefault="001F40DE">
      <w:pPr>
        <w:spacing w:before="29"/>
        <w:ind w:left="474" w:right="8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Avoid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mixing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verb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tenses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–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separate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esent tense from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tense…list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current responsibilities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first;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tense.</w:t>
      </w:r>
    </w:p>
    <w:p w14:paraId="1BCC0E7C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E54681C" w14:textId="77777777" w:rsidR="00A16920" w:rsidRPr="009708B5" w:rsidRDefault="001F40DE">
      <w:pPr>
        <w:ind w:left="474" w:right="13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Proofreading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–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spellchecker; get the assistance of a friend/co-worker that you trust;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package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early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get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feedback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make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corrections.</w:t>
      </w:r>
    </w:p>
    <w:p w14:paraId="072AFBCD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170AA43E" w14:textId="77777777" w:rsidR="00A16920" w:rsidRPr="009708B5" w:rsidRDefault="001F40DE">
      <w:pPr>
        <w:spacing w:line="440" w:lineRule="exact"/>
        <w:ind w:left="474"/>
        <w:rPr>
          <w:rFonts w:asciiTheme="majorHAnsi" w:eastAsia="Arial" w:hAnsiTheme="majorHAnsi" w:cs="Arial"/>
          <w:sz w:val="40"/>
          <w:szCs w:val="40"/>
        </w:rPr>
      </w:pP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Headers,</w:t>
      </w:r>
      <w:r w:rsidRPr="009708B5">
        <w:rPr>
          <w:rFonts w:asciiTheme="majorHAnsi" w:eastAsia="Arial" w:hAnsiTheme="majorHAnsi" w:cs="Arial"/>
          <w:spacing w:val="-16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Footers,</w:t>
      </w:r>
      <w:r w:rsidRPr="009708B5">
        <w:rPr>
          <w:rFonts w:asciiTheme="majorHAnsi" w:eastAsia="Arial" w:hAnsiTheme="majorHAnsi" w:cs="Arial"/>
          <w:spacing w:val="-15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and</w:t>
      </w:r>
      <w:r w:rsidRPr="009708B5">
        <w:rPr>
          <w:rFonts w:asciiTheme="majorHAnsi" w:eastAsia="Arial" w:hAnsiTheme="majorHAnsi" w:cs="Arial"/>
          <w:spacing w:val="-7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Page</w:t>
      </w:r>
      <w:r w:rsidRPr="009708B5">
        <w:rPr>
          <w:rFonts w:asciiTheme="majorHAnsi" w:eastAsia="Arial" w:hAnsiTheme="majorHAnsi" w:cs="Arial"/>
          <w:spacing w:val="-9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Numbers</w:t>
      </w:r>
    </w:p>
    <w:p w14:paraId="0E4B9DE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5F5E71D" w14:textId="77777777" w:rsidR="00A16920" w:rsidRPr="009708B5" w:rsidRDefault="00A16920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45AFF37D" w14:textId="77777777" w:rsidR="00A16920" w:rsidRPr="009708B5" w:rsidRDefault="001F40DE">
      <w:pPr>
        <w:spacing w:before="29"/>
        <w:ind w:left="474" w:right="70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look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like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kage.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header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footer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 the second and following pages of your res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information can be added on one line or two lines.</w:t>
      </w:r>
    </w:p>
    <w:p w14:paraId="0A1CE5D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1AA445F" w14:textId="77777777" w:rsidR="00A16920" w:rsidRPr="009708B5" w:rsidRDefault="001F40DE">
      <w:pPr>
        <w:ind w:left="474" w:right="99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Include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numbers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every page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except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“1”.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numbers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centered 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right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flushed.</w:t>
      </w:r>
    </w:p>
    <w:p w14:paraId="4C0DAD21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43B7A2CE" w14:textId="77777777" w:rsidR="00A16920" w:rsidRPr="009708B5" w:rsidRDefault="001F40DE">
      <w:pPr>
        <w:spacing w:line="440" w:lineRule="exact"/>
        <w:ind w:left="474" w:right="4036"/>
        <w:jc w:val="both"/>
        <w:rPr>
          <w:rFonts w:asciiTheme="majorHAnsi" w:eastAsia="Arial" w:hAnsiTheme="majorHAnsi" w:cs="Arial"/>
          <w:sz w:val="40"/>
          <w:szCs w:val="40"/>
        </w:rPr>
      </w:pP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Line</w:t>
      </w:r>
      <w:r w:rsidRPr="009708B5">
        <w:rPr>
          <w:rFonts w:asciiTheme="majorHAnsi" w:eastAsia="Arial" w:hAnsiTheme="majorHAnsi" w:cs="Arial"/>
          <w:spacing w:val="-7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Breaks</w:t>
      </w:r>
      <w:r w:rsidRPr="009708B5">
        <w:rPr>
          <w:rFonts w:asciiTheme="majorHAnsi" w:eastAsia="Arial" w:hAnsiTheme="majorHAnsi" w:cs="Arial"/>
          <w:spacing w:val="-11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and</w:t>
      </w:r>
      <w:r w:rsidRPr="009708B5">
        <w:rPr>
          <w:rFonts w:asciiTheme="majorHAnsi" w:eastAsia="Arial" w:hAnsiTheme="majorHAnsi" w:cs="Arial"/>
          <w:spacing w:val="-6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Page</w:t>
      </w:r>
      <w:r w:rsidRPr="009708B5">
        <w:rPr>
          <w:rFonts w:asciiTheme="majorHAnsi" w:eastAsia="Arial" w:hAnsiTheme="majorHAnsi" w:cs="Arial"/>
          <w:spacing w:val="-8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Breaks</w:t>
      </w:r>
    </w:p>
    <w:p w14:paraId="76ED8E2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2745048" w14:textId="77777777" w:rsidR="00A16920" w:rsidRPr="009708B5" w:rsidRDefault="00A16920">
      <w:pPr>
        <w:spacing w:before="17" w:line="220" w:lineRule="exact"/>
        <w:rPr>
          <w:rFonts w:asciiTheme="majorHAnsi" w:hAnsiTheme="majorHAnsi"/>
          <w:sz w:val="22"/>
          <w:szCs w:val="22"/>
        </w:rPr>
      </w:pPr>
    </w:p>
    <w:p w14:paraId="13389E6B" w14:textId="77777777" w:rsidR="00A16920" w:rsidRPr="009708B5" w:rsidRDefault="001F40DE">
      <w:pPr>
        <w:spacing w:before="29"/>
        <w:ind w:left="474" w:right="96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careful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single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line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itself.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Consoli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two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lines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if possible.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Change page margins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length,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etc.</w:t>
      </w:r>
    </w:p>
    <w:p w14:paraId="7E22348D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01470295" w14:textId="77777777" w:rsidR="00A16920" w:rsidRPr="009708B5" w:rsidRDefault="001F40DE">
      <w:pPr>
        <w:spacing w:line="440" w:lineRule="exact"/>
        <w:ind w:left="474"/>
        <w:rPr>
          <w:rFonts w:asciiTheme="majorHAnsi" w:eastAsia="Arial" w:hAnsiTheme="majorHAnsi" w:cs="Arial"/>
          <w:sz w:val="40"/>
          <w:szCs w:val="40"/>
        </w:rPr>
      </w:pP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Packaging</w:t>
      </w:r>
      <w:r w:rsidRPr="009708B5">
        <w:rPr>
          <w:rFonts w:asciiTheme="majorHAnsi" w:eastAsia="Arial" w:hAnsiTheme="majorHAnsi" w:cs="Arial"/>
          <w:spacing w:val="-18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Your</w:t>
      </w:r>
      <w:r w:rsidRPr="009708B5">
        <w:rPr>
          <w:rFonts w:asciiTheme="majorHAnsi" w:eastAsia="Arial" w:hAnsiTheme="majorHAnsi" w:cs="Arial"/>
          <w:spacing w:val="-7"/>
          <w:position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40"/>
          <w:szCs w:val="40"/>
          <w:u w:val="thick" w:color="000000"/>
        </w:rPr>
        <w:t>Application</w:t>
      </w:r>
    </w:p>
    <w:p w14:paraId="1C3ABD43" w14:textId="77777777" w:rsidR="00A16920" w:rsidRPr="009708B5" w:rsidRDefault="00A16920">
      <w:pPr>
        <w:spacing w:before="13" w:line="240" w:lineRule="exact"/>
        <w:rPr>
          <w:rFonts w:asciiTheme="majorHAnsi" w:hAnsiTheme="majorHAnsi"/>
          <w:sz w:val="24"/>
          <w:szCs w:val="24"/>
        </w:rPr>
      </w:pPr>
    </w:p>
    <w:p w14:paraId="147B707C" w14:textId="77777777" w:rsidR="00A16920" w:rsidRPr="009708B5" w:rsidRDefault="001F40DE">
      <w:pPr>
        <w:spacing w:before="29" w:line="260" w:lineRule="exact"/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624C0446">
          <v:group id="_x0000_s1332" style="position:absolute;left:0;text-align:left;margin-left:336.25pt;margin-top:1.85pt;width:41.4pt;height:64.45pt;z-index:-3153;mso-position-horizontal-relative:page" coordorigin="6725,37" coordsize="828,1289">
            <v:shape id="_x0000_s1334" type="#_x0000_t75" style="position:absolute;left:6746;top:37;width:806;height:691">
              <v:imagedata r:id="rId32" o:title=""/>
            </v:shape>
            <v:shape id="_x0000_s1333" type="#_x0000_t75" style="position:absolute;left:6725;top:714;width:814;height:612">
              <v:imagedata r:id="rId33" o:title="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order:</w:t>
      </w:r>
    </w:p>
    <w:p w14:paraId="5E970C6A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63C42C03" w14:textId="77777777" w:rsidR="00A16920" w:rsidRPr="009708B5" w:rsidRDefault="001F40DE">
      <w:pPr>
        <w:spacing w:before="29"/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letter</w:t>
      </w:r>
    </w:p>
    <w:p w14:paraId="77D96E04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</w:p>
    <w:p w14:paraId="6B5E841D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KSA’s</w:t>
      </w:r>
    </w:p>
    <w:p w14:paraId="23FF45B2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supervisor’s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evaluation</w:t>
      </w:r>
    </w:p>
    <w:p w14:paraId="13218C91" w14:textId="77777777" w:rsidR="00A16920" w:rsidRPr="009708B5" w:rsidRDefault="001F40DE">
      <w:pPr>
        <w:ind w:left="1194" w:right="2129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SF-50, DD214, SF Form 15 (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eteran’s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Preference)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 required/requested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forms</w:t>
      </w:r>
    </w:p>
    <w:p w14:paraId="091A546C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980" w:right="1380" w:bottom="280" w:left="1000" w:header="0" w:footer="676" w:gutter="0"/>
          <w:cols w:space="720"/>
        </w:sect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courses/training.</w:t>
      </w:r>
    </w:p>
    <w:p w14:paraId="52255A1F" w14:textId="77777777" w:rsidR="00A16920" w:rsidRPr="009708B5" w:rsidRDefault="00A16920">
      <w:pPr>
        <w:spacing w:before="6" w:line="180" w:lineRule="exact"/>
        <w:rPr>
          <w:rFonts w:asciiTheme="majorHAnsi" w:hAnsiTheme="majorHAnsi"/>
          <w:sz w:val="19"/>
          <w:szCs w:val="19"/>
        </w:rPr>
      </w:pPr>
    </w:p>
    <w:p w14:paraId="7DFF3B8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39B122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F13CB2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565ED2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248351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72A2646" w14:textId="77777777" w:rsidR="00A16920" w:rsidRPr="009708B5" w:rsidRDefault="001F40DE">
      <w:pPr>
        <w:spacing w:before="4" w:line="480" w:lineRule="exact"/>
        <w:ind w:left="1305"/>
        <w:rPr>
          <w:rFonts w:asciiTheme="majorHAnsi" w:eastAsia="Arial" w:hAnsiTheme="majorHAnsi" w:cs="Arial"/>
          <w:sz w:val="44"/>
          <w:szCs w:val="44"/>
        </w:rPr>
      </w:pPr>
      <w:r w:rsidRPr="009708B5">
        <w:rPr>
          <w:rFonts w:asciiTheme="majorHAnsi" w:hAnsiTheme="majorHAnsi"/>
        </w:rPr>
        <w:pict w14:anchorId="194CDF5A">
          <v:shape id="_x0000_s1331" type="#_x0000_t75" style="position:absolute;left:0;text-align:left;margin-left:72.1pt;margin-top:78.05pt;width:51.1pt;height:67.4pt;z-index:-3152;mso-position-horizontal-relative:page;mso-position-vertical-relative:page">
            <v:imagedata r:id="rId34" o:title=""/>
            <w10:wrap anchorx="page" anchory="page"/>
          </v:shape>
        </w:pict>
      </w:r>
      <w:r w:rsidRPr="009708B5">
        <w:rPr>
          <w:rFonts w:asciiTheme="majorHAnsi" w:eastAsia="Arial" w:hAnsiTheme="majorHAnsi" w:cs="Arial"/>
          <w:b/>
          <w:position w:val="-2"/>
          <w:sz w:val="44"/>
          <w:szCs w:val="44"/>
          <w:u w:val="thick" w:color="000000"/>
        </w:rPr>
        <w:t>More</w:t>
      </w:r>
      <w:r w:rsidRPr="009708B5">
        <w:rPr>
          <w:rFonts w:asciiTheme="majorHAnsi" w:eastAsia="Arial" w:hAnsiTheme="majorHAnsi" w:cs="Arial"/>
          <w:b/>
          <w:spacing w:val="-1"/>
          <w:position w:val="-2"/>
          <w:sz w:val="44"/>
          <w:szCs w:val="4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2"/>
          <w:sz w:val="44"/>
          <w:szCs w:val="44"/>
          <w:u w:val="thick" w:color="000000"/>
        </w:rPr>
        <w:t>Formatting</w:t>
      </w:r>
      <w:r w:rsidRPr="009708B5">
        <w:rPr>
          <w:rFonts w:asciiTheme="majorHAnsi" w:eastAsia="Arial" w:hAnsiTheme="majorHAnsi" w:cs="Arial"/>
          <w:b/>
          <w:spacing w:val="-1"/>
          <w:position w:val="-2"/>
          <w:sz w:val="44"/>
          <w:szCs w:val="4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2"/>
          <w:sz w:val="44"/>
          <w:szCs w:val="44"/>
          <w:u w:val="thick" w:color="000000"/>
        </w:rPr>
        <w:t>Tips</w:t>
      </w:r>
    </w:p>
    <w:p w14:paraId="670B209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0EF61C2" w14:textId="77777777" w:rsidR="00A16920" w:rsidRPr="009708B5" w:rsidRDefault="00A16920">
      <w:pPr>
        <w:spacing w:before="4" w:line="280" w:lineRule="exact"/>
        <w:rPr>
          <w:rFonts w:asciiTheme="majorHAnsi" w:hAnsiTheme="majorHAnsi"/>
          <w:sz w:val="28"/>
          <w:szCs w:val="28"/>
        </w:rPr>
      </w:pPr>
    </w:p>
    <w:p w14:paraId="6A861BD4" w14:textId="77777777" w:rsidR="00A16920" w:rsidRPr="009708B5" w:rsidRDefault="001F40DE">
      <w:pPr>
        <w:spacing w:before="29"/>
        <w:ind w:left="1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Did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bullets,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bold,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italics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unde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lining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highlight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strengths?</w:t>
      </w:r>
    </w:p>
    <w:p w14:paraId="35E67161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4985626" w14:textId="77777777" w:rsidR="00A16920" w:rsidRPr="009708B5" w:rsidRDefault="001F40DE">
      <w:pPr>
        <w:ind w:left="134" w:right="143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know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scanned,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did you omit columns, italics and underlining?</w:t>
      </w:r>
    </w:p>
    <w:p w14:paraId="432DEDAF" w14:textId="77777777" w:rsidR="00A16920" w:rsidRPr="009708B5" w:rsidRDefault="001F40DE">
      <w:pPr>
        <w:spacing w:before="2" w:line="540" w:lineRule="atLeast"/>
        <w:ind w:left="134" w:righ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listed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order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importance and rele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ance to the position? Does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objective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(if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used)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clearly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functional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seek</w:t>
      </w:r>
    </w:p>
    <w:p w14:paraId="54043268" w14:textId="77777777" w:rsidR="00A16920" w:rsidRPr="009708B5" w:rsidRDefault="001F40DE">
      <w:pPr>
        <w:ind w:left="1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employment?</w:t>
      </w:r>
    </w:p>
    <w:p w14:paraId="400EA5D5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CFCC55B" w14:textId="77777777" w:rsidR="00A16920" w:rsidRPr="009708B5" w:rsidRDefault="001F40DE">
      <w:pPr>
        <w:spacing w:line="480" w:lineRule="auto"/>
        <w:ind w:left="134" w:right="101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phrases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begin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verbs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“developed”,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“initiated”,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etc.? If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interview?</w:t>
      </w:r>
    </w:p>
    <w:p w14:paraId="582BF9E4" w14:textId="77777777" w:rsidR="00A16920" w:rsidRPr="009708B5" w:rsidRDefault="001F40DE">
      <w:pPr>
        <w:spacing w:before="8"/>
        <w:ind w:left="1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etter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included?</w:t>
      </w:r>
    </w:p>
    <w:p w14:paraId="2A1E84C2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FD7D3A6" w14:textId="77777777" w:rsidR="00A16920" w:rsidRPr="009708B5" w:rsidRDefault="001F40DE">
      <w:pPr>
        <w:ind w:left="134" w:right="23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Are all 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uments required by the announ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ement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included?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Neatly type </w:t>
      </w:r>
      <w:r w:rsidRPr="009708B5">
        <w:rPr>
          <w:rFonts w:asciiTheme="majorHAnsi" w:eastAsia="Arial" w:hAnsiTheme="majorHAnsi" w:cs="Arial"/>
          <w:sz w:val="24"/>
          <w:szCs w:val="24"/>
        </w:rPr>
        <w:t>the envelope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vacancy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number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outside.</w:t>
      </w:r>
    </w:p>
    <w:p w14:paraId="45DF8AF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BE29207" w14:textId="77777777" w:rsidR="00A16920" w:rsidRPr="009708B5" w:rsidRDefault="001F40DE">
      <w:pPr>
        <w:spacing w:line="480" w:lineRule="auto"/>
        <w:ind w:left="134" w:right="255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unfolded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envelope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stapled. Save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drive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and/or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disk.</w:t>
      </w:r>
    </w:p>
    <w:p w14:paraId="2E08D2C9" w14:textId="77777777" w:rsidR="00A16920" w:rsidRPr="009708B5" w:rsidRDefault="001F40DE">
      <w:pPr>
        <w:spacing w:before="8" w:line="260" w:lineRule="exact"/>
        <w:ind w:left="1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Proofread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documents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several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times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…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also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someone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el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e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proofread.</w:t>
      </w:r>
    </w:p>
    <w:p w14:paraId="238B445C" w14:textId="77777777" w:rsidR="00A16920" w:rsidRPr="009708B5" w:rsidRDefault="00A16920">
      <w:pPr>
        <w:spacing w:before="7" w:line="120" w:lineRule="exact"/>
        <w:rPr>
          <w:rFonts w:asciiTheme="majorHAnsi" w:hAnsiTheme="majorHAnsi"/>
          <w:sz w:val="13"/>
          <w:szCs w:val="13"/>
        </w:rPr>
      </w:pPr>
    </w:p>
    <w:p w14:paraId="30CA410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A2CBD6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16BADF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AFD3BB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FE7A4C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4AA5E5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6F14C2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20432D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61F296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485848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13A1CE4" w14:textId="77777777" w:rsidR="00A16920" w:rsidRPr="009708B5" w:rsidRDefault="001F40DE">
      <w:pPr>
        <w:spacing w:before="29"/>
        <w:ind w:left="484" w:right="1153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60" w:right="1380" w:bottom="280" w:left="134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35214514">
          <v:group id="_x0000_s1329" style="position:absolute;left:0;text-align:left;margin-left:83.6pt;margin-top:-2.4pt;width:423pt;height:85.3pt;z-index:-3151;mso-position-horizontal-relative:page" coordorigin="1672,-48" coordsize="8460,1706">
            <v:shape id="_x0000_s1330" style="position:absolute;left:1672;top:-48;width:8460;height:1706" coordorigin="1672,-48" coordsize="8460,1706" path="m10132,-48r-8460,l1672,1658r8460,l10132,-48xe" filled="f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b/>
          <w:sz w:val="24"/>
          <w:szCs w:val="24"/>
        </w:rPr>
        <w:t>Lack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Experience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Qualifications.  </w:t>
      </w:r>
      <w:r w:rsidRPr="009708B5">
        <w:rPr>
          <w:rFonts w:asciiTheme="majorHAnsi" w:eastAsia="Arial" w:hAnsiTheme="majorHAnsi" w:cs="Arial"/>
          <w:sz w:val="24"/>
          <w:szCs w:val="24"/>
        </w:rPr>
        <w:t>Write about anything that does have rele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ance, wherever you might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 gotten it. This might include volunteer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family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b</w:t>
      </w:r>
      <w:r w:rsidRPr="009708B5">
        <w:rPr>
          <w:rFonts w:asciiTheme="majorHAnsi" w:eastAsia="Arial" w:hAnsiTheme="majorHAnsi" w:cs="Arial"/>
          <w:sz w:val="24"/>
          <w:szCs w:val="24"/>
        </w:rPr>
        <w:t>ilities,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education,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military </w:t>
      </w:r>
      <w:r w:rsidRPr="009708B5">
        <w:rPr>
          <w:rFonts w:asciiTheme="majorHAnsi" w:eastAsia="Arial" w:hAnsiTheme="majorHAnsi" w:cs="Arial"/>
          <w:sz w:val="24"/>
          <w:szCs w:val="24"/>
        </w:rPr>
        <w:t>experience,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anything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else that you might present as legitimate activities that support your ability to do the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do.</w:t>
      </w:r>
    </w:p>
    <w:p w14:paraId="4D73153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302D12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E1D9E27" w14:textId="77777777" w:rsidR="00A16920" w:rsidRPr="009708B5" w:rsidRDefault="00A16920">
      <w:pPr>
        <w:spacing w:before="12" w:line="220" w:lineRule="exact"/>
        <w:rPr>
          <w:rFonts w:asciiTheme="majorHAnsi" w:hAnsiTheme="majorHAnsi"/>
          <w:sz w:val="22"/>
          <w:szCs w:val="22"/>
        </w:rPr>
      </w:pPr>
    </w:p>
    <w:p w14:paraId="41491CBA" w14:textId="77777777" w:rsidR="00A16920" w:rsidRPr="009708B5" w:rsidRDefault="001F40DE">
      <w:pPr>
        <w:spacing w:line="540" w:lineRule="exact"/>
        <w:ind w:left="1220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5863F1BF">
          <v:shape id="_x0000_s1328" type="#_x0000_t75" style="position:absolute;left:0;text-align:left;margin-left:70.1pt;margin-top:-16.5pt;width:47.1pt;height:47.1pt;z-index:-3150;mso-position-horizontal-relative:page">
            <v:imagedata r:id="rId35" o:title=""/>
            <w10:wrap anchorx="page"/>
          </v:shape>
        </w:pict>
      </w:r>
      <w:r w:rsidRPr="009708B5">
        <w:rPr>
          <w:rFonts w:asciiTheme="majorHAnsi" w:eastAsia="Arial Black" w:hAnsiTheme="majorHAnsi" w:cs="Arial Black"/>
          <w:sz w:val="48"/>
          <w:szCs w:val="48"/>
        </w:rPr>
        <w:t>Workbook Exercise</w:t>
      </w:r>
    </w:p>
    <w:p w14:paraId="2CDFEE4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5C3EF8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8CA006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87EB69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02F1DF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A9D4A2C" w14:textId="77777777" w:rsidR="00A16920" w:rsidRPr="009708B5" w:rsidRDefault="00A16920">
      <w:pPr>
        <w:spacing w:before="1" w:line="240" w:lineRule="exact"/>
        <w:rPr>
          <w:rFonts w:asciiTheme="majorHAnsi" w:hAnsiTheme="majorHAnsi"/>
          <w:sz w:val="24"/>
          <w:szCs w:val="24"/>
        </w:rPr>
      </w:pPr>
    </w:p>
    <w:p w14:paraId="0F3351BB" w14:textId="77777777" w:rsidR="00A16920" w:rsidRPr="009708B5" w:rsidRDefault="001F40DE">
      <w:pPr>
        <w:spacing w:before="29"/>
        <w:ind w:left="5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1. </w:t>
      </w:r>
      <w:r w:rsidRPr="009708B5">
        <w:rPr>
          <w:rFonts w:asciiTheme="majorHAnsi" w:eastAsia="Arial" w:hAnsiTheme="majorHAnsi" w:cs="Arial"/>
          <w:b/>
          <w:spacing w:val="27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What’s the fastest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ay to improve a résumé?</w:t>
      </w:r>
    </w:p>
    <w:p w14:paraId="3ED31AF2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3BD8F9A" w14:textId="77777777" w:rsidR="00A16920" w:rsidRPr="009708B5" w:rsidRDefault="001F40DE">
      <w:pPr>
        <w:ind w:left="5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2. </w:t>
      </w:r>
      <w:r w:rsidRPr="009708B5">
        <w:rPr>
          <w:rFonts w:asciiTheme="majorHAnsi" w:eastAsia="Arial" w:hAnsiTheme="majorHAnsi" w:cs="Arial"/>
          <w:b/>
          <w:spacing w:val="27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common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mistakes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made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b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résumé writers?</w:t>
      </w:r>
    </w:p>
    <w:p w14:paraId="5A3AF10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23E14A1" w14:textId="77777777" w:rsidR="00A16920" w:rsidRPr="009708B5" w:rsidRDefault="001F40DE">
      <w:pPr>
        <w:ind w:left="5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3. </w:t>
      </w:r>
      <w:r w:rsidRPr="009708B5">
        <w:rPr>
          <w:rFonts w:asciiTheme="majorHAnsi" w:eastAsia="Arial" w:hAnsiTheme="majorHAnsi" w:cs="Arial"/>
          <w:b/>
          <w:spacing w:val="27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What’s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first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step in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riting a résumé?</w:t>
      </w:r>
    </w:p>
    <w:p w14:paraId="42AA31F7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64BA387" w14:textId="77777777" w:rsidR="00A16920" w:rsidRPr="009708B5" w:rsidRDefault="001F40DE">
      <w:pPr>
        <w:ind w:left="5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4. </w:t>
      </w:r>
      <w:r w:rsidRPr="009708B5">
        <w:rPr>
          <w:rFonts w:asciiTheme="majorHAnsi" w:eastAsia="Arial" w:hAnsiTheme="majorHAnsi" w:cs="Arial"/>
          <w:b/>
          <w:spacing w:val="27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far b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ck should 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u go in 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ur 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rk histo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b/>
          <w:spacing w:val="-3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?</w:t>
      </w:r>
    </w:p>
    <w:p w14:paraId="6ECD40DD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533E61C9" w14:textId="77777777" w:rsidR="00A16920" w:rsidRPr="009708B5" w:rsidRDefault="001F40DE">
      <w:pPr>
        <w:ind w:left="118" w:right="2979"/>
        <w:jc w:val="center"/>
        <w:rPr>
          <w:rFonts w:asciiTheme="majorHAnsi" w:eastAsia="Arial Black" w:hAnsiTheme="majorHAnsi" w:cs="Arial Black"/>
          <w:sz w:val="48"/>
          <w:szCs w:val="48"/>
        </w:rPr>
        <w:sectPr w:rsidR="00A16920" w:rsidRPr="009708B5">
          <w:pgSz w:w="12240" w:h="15840"/>
          <w:pgMar w:top="1480" w:right="1380" w:bottom="280" w:left="130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0D3E124B">
          <v:group id="_x0000_s1326" style="position:absolute;left:0;text-align:left;margin-left:73.7pt;margin-top:62.65pt;width:456.55pt;height:0;z-index:-3149;mso-position-horizontal-relative:page" coordorigin="1474,1253" coordsize="9131,0">
            <v:shape id="_x0000_s1327" style="position:absolute;left:1474;top:1253;width:9131;height:0" coordorigin="1474,1253" coordsize="9131,0" path="m1474,1253r9131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21507BEC">
          <v:group id="_x0000_s1324" style="position:absolute;left:0;text-align:left;margin-left:73.7pt;margin-top:96.5pt;width:456.45pt;height:0;z-index:-3148;mso-position-horizontal-relative:page" coordorigin="1474,1930" coordsize="9129,0">
            <v:shape id="_x0000_s1325" style="position:absolute;left:1474;top:1930;width:9129;height:0" coordorigin="1474,1930" coordsize="9129,0" path="m1474,1930r9129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27AEDAD0">
          <v:group id="_x0000_s1322" style="position:absolute;left:0;text-align:left;margin-left:73.7pt;margin-top:130.35pt;width:456.45pt;height:0;z-index:-3147;mso-position-horizontal-relative:page" coordorigin="1474,2607" coordsize="9129,0">
            <v:shape id="_x0000_s1323" style="position:absolute;left:1474;top:2607;width:9129;height:0" coordorigin="1474,2607" coordsize="9129,0" path="m1474,2607r9129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7A0D1B60">
          <v:group id="_x0000_s1320" style="position:absolute;left:0;text-align:left;margin-left:73.7pt;margin-top:164.15pt;width:456.45pt;height:0;z-index:-3146;mso-position-horizontal-relative:page" coordorigin="1474,3283" coordsize="9129,0">
            <v:shape id="_x0000_s1321" style="position:absolute;left:1474;top:3283;width:9129;height:0" coordorigin="1474,3283" coordsize="9129,0" path="m1474,3283r9129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63E02C75">
          <v:group id="_x0000_s1318" style="position:absolute;left:0;text-align:left;margin-left:73.7pt;margin-top:198pt;width:456.45pt;height:0;z-index:-3145;mso-position-horizontal-relative:page" coordorigin="1474,3960" coordsize="9129,0">
            <v:shape id="_x0000_s1319" style="position:absolute;left:1474;top:3960;width:9129;height:0" coordorigin="1474,3960" coordsize="9129,0" path="m1474,3960r9129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2A1664A3">
          <v:group id="_x0000_s1316" style="position:absolute;left:0;text-align:left;margin-left:73.7pt;margin-top:231.85pt;width:456.45pt;height:0;z-index:-3144;mso-position-horizontal-relative:page" coordorigin="1474,4637" coordsize="9129,0">
            <v:shape id="_x0000_s1317" style="position:absolute;left:1474;top:4637;width:9129;height:0" coordorigin="1474,4637" coordsize="9129,0" path="m1474,4637r9129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81F9CC7">
          <v:group id="_x0000_s1314" style="position:absolute;left:0;text-align:left;margin-left:73.7pt;margin-top:572.3pt;width:456.45pt;height:0;z-index:-3143;mso-position-horizontal-relative:page;mso-position-vertical-relative:page" coordorigin="1474,11446" coordsize="9129,0">
            <v:shape id="_x0000_s1315" style="position:absolute;left:1474;top:11446;width:9129;height:0" coordorigin="1474,11446" coordsize="9129,0" path="m1474,11446r9129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2FCE56C9">
          <v:group id="_x0000_s1312" style="position:absolute;left:0;text-align:left;margin-left:73.7pt;margin-top:606.1pt;width:456.45pt;height:0;z-index:-3142;mso-position-horizontal-relative:page;mso-position-vertical-relative:page" coordorigin="1474,12122" coordsize="9129,0">
            <v:shape id="_x0000_s1313" style="position:absolute;left:1474;top:12122;width:9129;height:0" coordorigin="1474,12122" coordsize="9129,0" path="m1474,12122r9129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19E4245B">
          <v:group id="_x0000_s1310" style="position:absolute;left:0;text-align:left;margin-left:73.7pt;margin-top:639.95pt;width:456.45pt;height:0;z-index:-3141;mso-position-horizontal-relative:page;mso-position-vertical-relative:page" coordorigin="1474,12799" coordsize="9129,0">
            <v:shape id="_x0000_s1311" style="position:absolute;left:1474;top:12799;width:9129;height:0" coordorigin="1474,12799" coordsize="9129,0" path="m1474,12799r9129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60536789">
          <v:group id="_x0000_s1308" style="position:absolute;left:0;text-align:left;margin-left:73.7pt;margin-top:673.8pt;width:456.55pt;height:0;z-index:-3140;mso-position-horizontal-relative:page;mso-position-vertical-relative:page" coordorigin="1474,13476" coordsize="9131,0">
            <v:shape id="_x0000_s1309" style="position:absolute;left:1474;top:13476;width:9131;height:0" coordorigin="1474,13476" coordsize="9131,0" path="m1474,13476r9131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sz w:val="48"/>
          <w:szCs w:val="48"/>
        </w:rPr>
        <w:t>Capture your notes here</w:t>
      </w:r>
    </w:p>
    <w:p w14:paraId="1B3A2D7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1EF1915" w14:textId="77777777" w:rsidR="00A16920" w:rsidRPr="009708B5" w:rsidRDefault="00A16920">
      <w:pPr>
        <w:spacing w:before="1" w:line="280" w:lineRule="exact"/>
        <w:rPr>
          <w:rFonts w:asciiTheme="majorHAnsi" w:hAnsiTheme="majorHAnsi"/>
          <w:sz w:val="28"/>
          <w:szCs w:val="28"/>
        </w:rPr>
      </w:pPr>
    </w:p>
    <w:p w14:paraId="6CA1EEDA" w14:textId="77777777" w:rsidR="00A16920" w:rsidRPr="009708B5" w:rsidRDefault="001F40DE">
      <w:pPr>
        <w:spacing w:line="540" w:lineRule="exact"/>
        <w:ind w:left="114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sz w:val="48"/>
          <w:szCs w:val="48"/>
          <w:u w:val="thick" w:color="000000"/>
        </w:rPr>
        <w:t>How a Federal Résumé Is Different</w:t>
      </w:r>
    </w:p>
    <w:p w14:paraId="1B551231" w14:textId="77777777" w:rsidR="00A16920" w:rsidRPr="009708B5" w:rsidRDefault="00A16920">
      <w:pPr>
        <w:spacing w:before="3" w:line="160" w:lineRule="exact"/>
        <w:rPr>
          <w:rFonts w:asciiTheme="majorHAnsi" w:hAnsiTheme="majorHAnsi"/>
          <w:sz w:val="16"/>
          <w:szCs w:val="16"/>
        </w:rPr>
      </w:pPr>
    </w:p>
    <w:p w14:paraId="29A791F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C981C2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27CF96F" w14:textId="77777777" w:rsidR="00A16920" w:rsidRPr="009708B5" w:rsidRDefault="001F40DE">
      <w:pPr>
        <w:spacing w:before="29"/>
        <w:ind w:left="114" w:right="56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Special pe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sonal </w:t>
      </w:r>
      <w:r w:rsidRPr="009708B5">
        <w:rPr>
          <w:rFonts w:asciiTheme="majorHAnsi" w:eastAsia="Arial" w:hAnsiTheme="majorHAnsi" w:cs="Arial"/>
          <w:sz w:val="24"/>
          <w:szCs w:val="24"/>
        </w:rPr>
        <w:t>info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ation is required for government security reasons.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There is mandatory information that you typically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private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indus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ry resume.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Make sure to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following:</w:t>
      </w:r>
    </w:p>
    <w:p w14:paraId="5F79D510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FEFBA6D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Soci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l 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urity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Number</w:t>
      </w:r>
    </w:p>
    <w:p w14:paraId="0ACFCBDB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Supervisor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names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phone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numbers</w:t>
      </w:r>
    </w:p>
    <w:p w14:paraId="60CC4562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Beginning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salaries</w:t>
      </w:r>
    </w:p>
    <w:p w14:paraId="178E9C9E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Street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address,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city,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zip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code</w:t>
      </w:r>
    </w:p>
    <w:p w14:paraId="551B0EF9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Military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status</w:t>
      </w:r>
    </w:p>
    <w:p w14:paraId="0A1A3B6E" w14:textId="77777777" w:rsidR="00A16920" w:rsidRPr="009708B5" w:rsidRDefault="001F40DE">
      <w:pPr>
        <w:ind w:left="834" w:right="370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Zip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codes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Colleges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(academic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institutions) High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school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graduated</w:t>
      </w:r>
    </w:p>
    <w:p w14:paraId="2B669DB0" w14:textId="77777777" w:rsidR="00A16920" w:rsidRPr="009708B5" w:rsidRDefault="00A16920">
      <w:pPr>
        <w:spacing w:before="19" w:line="260" w:lineRule="exact"/>
        <w:rPr>
          <w:rFonts w:asciiTheme="majorHAnsi" w:hAnsiTheme="majorHAnsi"/>
          <w:sz w:val="26"/>
          <w:szCs w:val="26"/>
        </w:rPr>
      </w:pPr>
    </w:p>
    <w:p w14:paraId="1ABC41A8" w14:textId="77777777" w:rsidR="00A16920" w:rsidRPr="009708B5" w:rsidRDefault="001F40DE">
      <w:pPr>
        <w:ind w:left="1453"/>
        <w:rPr>
          <w:rFonts w:asciiTheme="majorHAnsi" w:eastAsia="Arial Black" w:hAnsiTheme="majorHAnsi" w:cs="Arial Black"/>
          <w:sz w:val="48"/>
          <w:szCs w:val="48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7AB7E09C">
          <v:shape id="_x0000_s1307" type="#_x0000_t75" style="position:absolute;left:0;text-align:left;margin-left:73.45pt;margin-top:5.55pt;width:58.45pt;height:141.65pt;z-index:-3139;mso-position-horizontal-relative:page">
            <v:imagedata r:id="rId36" o:title=""/>
            <w10:wrap anchorx="page"/>
          </v:shape>
        </w:pict>
      </w:r>
      <w:r w:rsidRPr="009708B5">
        <w:rPr>
          <w:rFonts w:asciiTheme="majorHAnsi" w:hAnsiTheme="majorHAnsi"/>
        </w:rPr>
        <w:pict w14:anchorId="7B30CBCF">
          <v:group id="_x0000_s1305" style="position:absolute;left:0;text-align:left;margin-left:140.65pt;margin-top:96.5pt;width:396.4pt;height:0;z-index:-3138;mso-position-horizontal-relative:page" coordorigin="2813,1930" coordsize="7928,0">
            <v:shape id="_x0000_s1306" style="position:absolute;left:2813;top:1930;width:7928;height:0" coordorigin="2813,1930" coordsize="7928,0" path="m2813,1930r7928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A07D03E">
          <v:group id="_x0000_s1303" style="position:absolute;left:0;text-align:left;margin-left:140.65pt;margin-top:130.35pt;width:396.4pt;height:0;z-index:-3137;mso-position-horizontal-relative:page" coordorigin="2813,2607" coordsize="7928,0">
            <v:shape id="_x0000_s1304" style="position:absolute;left:2813;top:2607;width:7928;height:0" coordorigin="2813,2607" coordsize="7928,0" path="m2813,2607r7928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8CCA0BB">
          <v:group id="_x0000_s1301" style="position:absolute;left:0;text-align:left;margin-left:140.65pt;margin-top:164.15pt;width:396.4pt;height:0;z-index:-3136;mso-position-horizontal-relative:page" coordorigin="2813,3283" coordsize="7928,0">
            <v:shape id="_x0000_s1302" style="position:absolute;left:2813;top:3283;width:7928;height:0" coordorigin="2813,3283" coordsize="7928,0" path="m2813,3283r7928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D3F0758">
          <v:group id="_x0000_s1299" style="position:absolute;left:0;text-align:left;margin-left:73.7pt;margin-top:198pt;width:456.45pt;height:0;z-index:-3135;mso-position-horizontal-relative:page" coordorigin="1474,3960" coordsize="9129,0">
            <v:shape id="_x0000_s1300" style="position:absolute;left:1474;top:3960;width:9129;height:0" coordorigin="1474,3960" coordsize="9129,0" path="m1474,3960r9129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1609738B">
          <v:group id="_x0000_s1297" style="position:absolute;left:0;text-align:left;margin-left:73.7pt;margin-top:231.85pt;width:456.45pt;height:0;z-index:-3134;mso-position-horizontal-relative:page" coordorigin="1474,4637" coordsize="9129,0">
            <v:shape id="_x0000_s1298" style="position:absolute;left:1474;top:4637;width:9129;height:0" coordorigin="1474,4637" coordsize="9129,0" path="m1474,4637r9129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03A2544C">
          <v:group id="_x0000_s1295" style="position:absolute;left:0;text-align:left;margin-left:73.7pt;margin-top:586.1pt;width:456.45pt;height:0;z-index:-3133;mso-position-horizontal-relative:page;mso-position-vertical-relative:page" coordorigin="1474,11722" coordsize="9129,0">
            <v:shape id="_x0000_s1296" style="position:absolute;left:1474;top:11722;width:9129;height:0" coordorigin="1474,11722" coordsize="9129,0" path="m1474,11722r9129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05888EF3">
          <v:group id="_x0000_s1293" style="position:absolute;left:0;text-align:left;margin-left:73.7pt;margin-top:619.9pt;width:456.45pt;height:0;z-index:-3132;mso-position-horizontal-relative:page;mso-position-vertical-relative:page" coordorigin="1474,12398" coordsize="9129,0">
            <v:shape id="_x0000_s1294" style="position:absolute;left:1474;top:12398;width:9129;height:0" coordorigin="1474,12398" coordsize="9129,0" path="m1474,12398r9129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62E0C19D">
          <v:group id="_x0000_s1291" style="position:absolute;left:0;text-align:left;margin-left:73.7pt;margin-top:653.75pt;width:456.45pt;height:0;z-index:-3131;mso-position-horizontal-relative:page;mso-position-vertical-relative:page" coordorigin="1474,13075" coordsize="9129,0">
            <v:shape id="_x0000_s1292" style="position:absolute;left:1474;top:13075;width:9129;height:0" coordorigin="1474,13075" coordsize="9129,0" path="m1474,13075r9129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63708CDC">
          <v:group id="_x0000_s1289" style="position:absolute;left:0;text-align:left;margin-left:73.7pt;margin-top:687.6pt;width:456.45pt;height:0;z-index:-3130;mso-position-horizontal-relative:page;mso-position-vertical-relative:page" coordorigin="1474,13752" coordsize="9129,0">
            <v:shape id="_x0000_s1290" style="position:absolute;left:1474;top:13752;width:9129;height:0" coordorigin="1474,13752" coordsize="9129,0" path="m1474,13752r9129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6FD8B22E">
          <v:group id="_x0000_s1287" style="position:absolute;left:0;text-align:left;margin-left:73.7pt;margin-top:721.45pt;width:456.55pt;height:0;z-index:-3129;mso-position-horizontal-relative:page;mso-position-vertical-relative:page" coordorigin="1474,14429" coordsize="9131,0">
            <v:shape id="_x0000_s1288" style="position:absolute;left:1474;top:14429;width:9131;height:0" coordorigin="1474,14429" coordsize="9131,0" path="m1474,14429r9131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sz w:val="48"/>
          <w:szCs w:val="48"/>
        </w:rPr>
        <w:t>Capture your notes here</w:t>
      </w:r>
    </w:p>
    <w:p w14:paraId="432F7FE8" w14:textId="77777777" w:rsidR="00A16920" w:rsidRPr="009708B5" w:rsidRDefault="00A16920">
      <w:pPr>
        <w:spacing w:before="6" w:line="140" w:lineRule="exact"/>
        <w:rPr>
          <w:rFonts w:asciiTheme="majorHAnsi" w:hAnsiTheme="majorHAnsi"/>
          <w:sz w:val="15"/>
          <w:szCs w:val="15"/>
        </w:rPr>
      </w:pPr>
    </w:p>
    <w:p w14:paraId="104AB1C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C924E73" w14:textId="77777777" w:rsidR="00A16920" w:rsidRPr="009708B5" w:rsidRDefault="001F40DE">
      <w:pPr>
        <w:spacing w:line="580" w:lineRule="exact"/>
        <w:ind w:left="114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Module 5:</w:t>
      </w:r>
      <w:r w:rsidRPr="009708B5">
        <w:rPr>
          <w:rFonts w:asciiTheme="majorHAnsi" w:eastAsia="Arial Black" w:hAnsiTheme="majorHAnsi" w:cs="Arial Black"/>
          <w:spacing w:val="160"/>
          <w:position w:val="3"/>
          <w:sz w:val="48"/>
          <w:szCs w:val="48"/>
        </w:rPr>
        <w:t xml:space="preserve"> </w:t>
      </w: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What is a Cover Letter?</w:t>
      </w:r>
    </w:p>
    <w:p w14:paraId="33D845A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AF3FFA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DA2FB5D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0091EEE3" w14:textId="77777777" w:rsidR="00A16920" w:rsidRPr="009708B5" w:rsidRDefault="001F40DE">
      <w:pPr>
        <w:ind w:left="3442" w:right="3435"/>
        <w:jc w:val="center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Cover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Letter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Checklist</w:t>
      </w:r>
    </w:p>
    <w:p w14:paraId="7986349B" w14:textId="77777777" w:rsidR="00A16920" w:rsidRPr="009708B5" w:rsidRDefault="001F40DE">
      <w:pPr>
        <w:spacing w:line="260" w:lineRule="exact"/>
        <w:ind w:left="900" w:right="893"/>
        <w:jc w:val="center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*NOTE;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sometimes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a cover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letter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is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known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as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a letter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of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application</w:t>
      </w:r>
    </w:p>
    <w:p w14:paraId="2C9D1CB7" w14:textId="77777777" w:rsidR="00A16920" w:rsidRPr="009708B5" w:rsidRDefault="00A16920">
      <w:pPr>
        <w:spacing w:before="11" w:line="240" w:lineRule="exact"/>
        <w:rPr>
          <w:rFonts w:asciiTheme="majorHAnsi" w:hAnsiTheme="majorHAnsi"/>
          <w:sz w:val="24"/>
          <w:szCs w:val="24"/>
        </w:rPr>
      </w:pPr>
    </w:p>
    <w:p w14:paraId="226367FB" w14:textId="77777777" w:rsidR="00A16920" w:rsidRPr="009708B5" w:rsidRDefault="001F40DE">
      <w:pPr>
        <w:spacing w:before="29"/>
        <w:ind w:lef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Use this checklist to ensure that your cover letter is c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mplete:</w:t>
      </w:r>
    </w:p>
    <w:p w14:paraId="5A98D74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488C459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One to two pages and focused on reader’s needs</w:t>
      </w:r>
    </w:p>
    <w:p w14:paraId="7DE14B37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70F88B9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Type-written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processor,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th spell check and proofing the copy</w:t>
      </w:r>
    </w:p>
    <w:p w14:paraId="39FCF1E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7D91CCF" w14:textId="77777777" w:rsidR="00A16920" w:rsidRPr="009708B5" w:rsidRDefault="001F40DE">
      <w:pPr>
        <w:spacing w:line="260" w:lineRule="exact"/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position w:val="-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Written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someone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specific,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with the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name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title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spelled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correctly</w:t>
      </w:r>
    </w:p>
    <w:p w14:paraId="1F330EA3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04C54A1A" w14:textId="77777777" w:rsidR="00A16920" w:rsidRPr="009708B5" w:rsidRDefault="001F40DE">
      <w:pPr>
        <w:spacing w:before="29"/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Agency name and address are correct and complete</w:t>
      </w:r>
    </w:p>
    <w:p w14:paraId="1FB8747B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02594C88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Quality bond paper, 8 x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11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ideally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resume</w:t>
      </w:r>
    </w:p>
    <w:p w14:paraId="36D9B993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9B110C6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Closes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“Sincerely”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“Respectfully”</w:t>
      </w:r>
    </w:p>
    <w:p w14:paraId="78DD5AA3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EEB0FD5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Signed wi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 blue or black pen</w:t>
      </w:r>
    </w:p>
    <w:p w14:paraId="7ACB388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1440D7F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Place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behind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tri-fold,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staples</w:t>
      </w:r>
    </w:p>
    <w:p w14:paraId="0AC6B08F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3701540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Type address on envelope</w:t>
      </w:r>
    </w:p>
    <w:p w14:paraId="7DEBEDAC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F09CCE1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Seal the envelope</w:t>
      </w:r>
    </w:p>
    <w:p w14:paraId="1605B513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4004B81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Conservative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stamp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envelope</w:t>
      </w:r>
    </w:p>
    <w:p w14:paraId="4A5D7725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EB093D7" w14:textId="77777777" w:rsidR="00A16920" w:rsidRPr="009708B5" w:rsidRDefault="001F40DE">
      <w:pPr>
        <w:ind w:left="474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eastAsia="Microsoft Sans Serif" w:hAnsiTheme="majorHAnsi" w:cs="Microsoft Sans Serif"/>
          <w:w w:val="141"/>
          <w:sz w:val="24"/>
          <w:szCs w:val="24"/>
        </w:rPr>
        <w:t>9</w:t>
      </w:r>
      <w:r w:rsidRPr="009708B5">
        <w:rPr>
          <w:rFonts w:asciiTheme="majorHAnsi" w:eastAsia="Microsoft Sans Serif" w:hAnsiTheme="majorHAnsi" w:cs="Microsoft Sans Serif"/>
          <w:spacing w:val="82"/>
          <w:w w:val="14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step: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forget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follow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up, 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steps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vain!</w:t>
      </w:r>
    </w:p>
    <w:p w14:paraId="5724914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0E6E38E" w14:textId="77777777" w:rsidR="00A16920" w:rsidRPr="009708B5" w:rsidRDefault="00A16920">
      <w:pPr>
        <w:spacing w:before="4" w:line="220" w:lineRule="exact"/>
        <w:rPr>
          <w:rFonts w:asciiTheme="majorHAnsi" w:hAnsiTheme="majorHAnsi"/>
          <w:sz w:val="22"/>
          <w:szCs w:val="22"/>
        </w:rPr>
      </w:pPr>
    </w:p>
    <w:p w14:paraId="24B49B59" w14:textId="77777777" w:rsidR="00A16920" w:rsidRPr="009708B5" w:rsidRDefault="001F40DE">
      <w:pPr>
        <w:spacing w:line="540" w:lineRule="exact"/>
        <w:ind w:left="1220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67387BE1">
          <v:shape id="_x0000_s1286" type="#_x0000_t75" style="position:absolute;left:0;text-align:left;margin-left:70.4pt;margin-top:47.95pt;width:46.55pt;height:46.55pt;z-index:-3128;mso-position-horizontal-relative:page;mso-position-vertical-relative:page">
            <v:imagedata r:id="rId37" o:title=""/>
            <w10:wrap anchorx="page" anchory="page"/>
          </v:shape>
        </w:pict>
      </w:r>
      <w:r w:rsidRPr="009708B5">
        <w:rPr>
          <w:rFonts w:asciiTheme="majorHAnsi" w:eastAsia="Arial Black" w:hAnsiTheme="majorHAnsi" w:cs="Arial Black"/>
          <w:sz w:val="48"/>
          <w:szCs w:val="48"/>
        </w:rPr>
        <w:t>Workbook Exercise</w:t>
      </w:r>
    </w:p>
    <w:p w14:paraId="3FB87A3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335D532" w14:textId="77777777" w:rsidR="00A16920" w:rsidRPr="009708B5" w:rsidRDefault="00A16920">
      <w:pPr>
        <w:spacing w:before="11" w:line="260" w:lineRule="exact"/>
        <w:rPr>
          <w:rFonts w:asciiTheme="majorHAnsi" w:hAnsiTheme="majorHAnsi"/>
          <w:sz w:val="26"/>
          <w:szCs w:val="26"/>
        </w:rPr>
      </w:pPr>
    </w:p>
    <w:p w14:paraId="634095A3" w14:textId="77777777" w:rsidR="00A16920" w:rsidRPr="009708B5" w:rsidRDefault="001F40DE">
      <w:pPr>
        <w:spacing w:before="29" w:line="260" w:lineRule="exact"/>
        <w:ind w:left="5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 xml:space="preserve">1. 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cover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letter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reflects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your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 xml:space="preserve">                                </w:t>
      </w:r>
      <w:r w:rsidRPr="009708B5">
        <w:rPr>
          <w:rFonts w:asciiTheme="majorHAnsi" w:eastAsia="Arial" w:hAnsiTheme="majorHAnsi" w:cs="Arial"/>
          <w:spacing w:val="8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,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 xml:space="preserve">                                          </w:t>
      </w:r>
      <w:r w:rsidRPr="009708B5">
        <w:rPr>
          <w:rFonts w:asciiTheme="majorHAnsi" w:eastAsia="Arial" w:hAnsiTheme="majorHAnsi" w:cs="Arial"/>
          <w:spacing w:val="1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,</w:t>
      </w:r>
    </w:p>
    <w:p w14:paraId="3FB96A14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47274F44" w14:textId="77777777" w:rsidR="00A16920" w:rsidRPr="009708B5" w:rsidRDefault="001F40DE">
      <w:pPr>
        <w:spacing w:before="29" w:line="260" w:lineRule="exact"/>
        <w:ind w:left="120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7CF5599A">
          <v:group id="_x0000_s1284" style="position:absolute;left:0;text-align:left;margin-left:118.35pt;margin-top:14.7pt;width:0;height:0;z-index:-3127;mso-position-horizontal-relative:page" coordorigin="2367,294" coordsize="0,0">
            <v:shape id="_x0000_s1285" style="position:absolute;left:2367;top:294;width:0;height:0" coordorigin="2367,294" coordsize="0,0" path="m2367,294r,e" filled="f" strokeweight=".26669mm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 xml:space="preserve">                       </w:t>
      </w:r>
      <w:r w:rsidRPr="009708B5">
        <w:rPr>
          <w:rFonts w:asciiTheme="majorHAnsi" w:eastAsia="Arial" w:hAnsiTheme="majorHAnsi" w:cs="Arial"/>
          <w:spacing w:val="4"/>
          <w:position w:val="-1"/>
          <w:sz w:val="24"/>
          <w:szCs w:val="24"/>
          <w:u w:val="single" w:color="000000"/>
        </w:rPr>
        <w:t xml:space="preserve"> 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, </w:t>
      </w:r>
      <w:r w:rsidRPr="009708B5">
        <w:rPr>
          <w:rFonts w:asciiTheme="majorHAnsi" w:eastAsia="Arial" w:hAnsiTheme="majorHAnsi" w:cs="Arial"/>
          <w:position w:val="-1"/>
          <w:sz w:val="24"/>
          <w:szCs w:val="24"/>
          <w:u w:val="single" w:color="000000"/>
        </w:rPr>
        <w:t xml:space="preserve">                                        </w:t>
      </w:r>
      <w:r w:rsidRPr="009708B5">
        <w:rPr>
          <w:rFonts w:asciiTheme="majorHAnsi" w:eastAsia="Arial" w:hAnsiTheme="majorHAnsi" w:cs="Arial"/>
          <w:spacing w:val="1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, and</w:t>
      </w:r>
    </w:p>
    <w:p w14:paraId="4A18C0EA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32ADA959" w14:textId="77777777" w:rsidR="00A16920" w:rsidRPr="009708B5" w:rsidRDefault="001F40DE">
      <w:pPr>
        <w:spacing w:before="29" w:line="260" w:lineRule="exact"/>
        <w:ind w:right="1953"/>
        <w:jc w:val="right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6B7B543E">
          <v:group id="_x0000_s1280" style="position:absolute;left:0;text-align:left;margin-left:91.3pt;margin-top:14.35pt;width:347.75pt;height:.75pt;z-index:-3126;mso-position-horizontal-relative:page" coordorigin="1826,287" coordsize="6955,15">
            <v:shape id="_x0000_s1283" style="position:absolute;left:1834;top:294;width:3200;height:0" coordorigin="1834,294" coordsize="3200,0" path="m1834,294r3200,e" filled="f" strokeweight=".26669mm">
              <v:path arrowok="t"/>
            </v:shape>
            <v:shape id="_x0000_s1282" style="position:absolute;left:5036;top:294;width:2400;height:0" coordorigin="5036,294" coordsize="2400,0" path="m5036,294r2400,e" filled="f" strokeweight=".26669mm">
              <v:path arrowok="t"/>
            </v:shape>
            <v:shape id="_x0000_s1281" style="position:absolute;left:7439;top:294;width:1335;height:0" coordorigin="7439,294" coordsize="1335,0" path="m7439,294r1334,e" filled="f" strokeweight=".26669mm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.</w:t>
      </w:r>
    </w:p>
    <w:p w14:paraId="4B469B17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2"/>
          <w:szCs w:val="12"/>
        </w:rPr>
      </w:pPr>
    </w:p>
    <w:p w14:paraId="6EB8A07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BEFD5C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AE9457A" w14:textId="77777777" w:rsidR="00A16920" w:rsidRPr="009708B5" w:rsidRDefault="001F40DE">
      <w:pPr>
        <w:spacing w:before="29"/>
        <w:ind w:left="53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2.  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letter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request </w:t>
      </w:r>
      <w:r w:rsidRPr="009708B5">
        <w:rPr>
          <w:rFonts w:asciiTheme="majorHAnsi" w:eastAsia="Arial" w:hAnsiTheme="majorHAnsi" w:cs="Arial"/>
          <w:sz w:val="24"/>
          <w:szCs w:val="24"/>
          <w:u w:val="single" w:color="000000"/>
        </w:rPr>
        <w:t xml:space="preserve">                                                                 </w:t>
      </w:r>
      <w:r w:rsidRPr="009708B5">
        <w:rPr>
          <w:rFonts w:asciiTheme="majorHAnsi" w:eastAsia="Arial" w:hAnsiTheme="majorHAnsi" w:cs="Arial"/>
          <w:spacing w:val="-3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.</w:t>
      </w:r>
    </w:p>
    <w:p w14:paraId="621B41C5" w14:textId="77777777" w:rsidR="00A16920" w:rsidRPr="009708B5" w:rsidRDefault="00A16920">
      <w:pPr>
        <w:spacing w:before="19" w:line="260" w:lineRule="exact"/>
        <w:rPr>
          <w:rFonts w:asciiTheme="majorHAnsi" w:hAnsiTheme="majorHAnsi"/>
          <w:sz w:val="26"/>
          <w:szCs w:val="26"/>
        </w:rPr>
      </w:pPr>
    </w:p>
    <w:p w14:paraId="4AB7047F" w14:textId="77777777" w:rsidR="00A16920" w:rsidRPr="009708B5" w:rsidRDefault="001F40DE">
      <w:pPr>
        <w:ind w:left="174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755BAC8E">
          <v:group id="_x0000_s1278" style="position:absolute;left:0;text-align:left;margin-left:409.7pt;margin-top:96.5pt;width:0;height:0;z-index:-3124;mso-position-horizontal-relative:page" coordorigin="8194,1930" coordsize="0,0">
            <v:shape id="_x0000_s1279" style="position:absolute;left:8194;top:1930;width:0;height:0" coordorigin="8194,1930" coordsize="0,0" path="m8194,1930r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sz w:val="48"/>
          <w:szCs w:val="48"/>
        </w:rPr>
        <w:t>Capture your notes here</w:t>
      </w:r>
    </w:p>
    <w:p w14:paraId="6A34657C" w14:textId="77777777" w:rsidR="00A16920" w:rsidRPr="009708B5" w:rsidRDefault="00A16920">
      <w:pPr>
        <w:spacing w:before="7" w:line="120" w:lineRule="exact"/>
        <w:rPr>
          <w:rFonts w:asciiTheme="majorHAnsi" w:hAnsiTheme="majorHAnsi"/>
          <w:sz w:val="12"/>
          <w:szCs w:val="12"/>
        </w:rPr>
      </w:pPr>
    </w:p>
    <w:p w14:paraId="77262EB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EDB3F8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C211376" w14:textId="77777777" w:rsidR="00A16920" w:rsidRPr="009708B5" w:rsidRDefault="001F40DE">
      <w:pPr>
        <w:ind w:left="8173"/>
        <w:rPr>
          <w:rFonts w:asciiTheme="majorHAnsi" w:hAnsiTheme="majorHAnsi"/>
        </w:rPr>
        <w:sectPr w:rsidR="00A16920" w:rsidRPr="009708B5">
          <w:pgSz w:w="12240" w:h="15840"/>
          <w:pgMar w:top="860" w:right="1380" w:bottom="280" w:left="1300" w:header="0" w:footer="676" w:gutter="0"/>
          <w:cols w:space="720"/>
        </w:sectPr>
      </w:pPr>
      <w:r w:rsidRPr="009708B5">
        <w:rPr>
          <w:rFonts w:asciiTheme="majorHAnsi" w:hAnsiTheme="majorHAnsi"/>
        </w:rPr>
        <w:pict w14:anchorId="58F7C24A">
          <v:group id="_x0000_s1276" style="position:absolute;left:0;text-align:left;margin-left:73.7pt;margin-top:2.45pt;width:384pt;height:0;z-index:-3125;mso-position-horizontal-relative:page" coordorigin="1474,49" coordsize="7680,0">
            <v:shape id="_x0000_s1277" style="position:absolute;left:1474;top:49;width:7680;height:0" coordorigin="1474,49" coordsize="7680,0" path="m1474,49r768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3E570B8">
          <v:group id="_x0000_s1274" style="position:absolute;left:0;text-align:left;margin-left:73.7pt;margin-top:70.15pt;width:384pt;height:0;z-index:-3123;mso-position-horizontal-relative:page" coordorigin="1474,1403" coordsize="7680,0">
            <v:shape id="_x0000_s1275" style="position:absolute;left:1474;top:1403;width:7680;height:0" coordorigin="1474,1403" coordsize="7680,0" path="m1474,1403r768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04220289">
          <v:group id="_x0000_s1272" style="position:absolute;left:0;text-align:left;margin-left:73.7pt;margin-top:104pt;width:384pt;height:0;z-index:-3122;mso-position-horizontal-relative:page" coordorigin="1474,2080" coordsize="7680,0">
            <v:shape id="_x0000_s1273" style="position:absolute;left:1474;top:2080;width:7680;height:0" coordorigin="1474,2080" coordsize="7680,0" path="m1474,2080r768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27C80462">
          <v:group id="_x0000_s1270" style="position:absolute;left:0;text-align:left;margin-left:73.7pt;margin-top:137.8pt;width:384pt;height:0;z-index:-3121;mso-position-horizontal-relative:page" coordorigin="1474,2756" coordsize="7680,0">
            <v:shape id="_x0000_s1271" style="position:absolute;left:1474;top:2756;width:7680;height:0" coordorigin="1474,2756" coordsize="7680,0" path="m1474,2756r768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F5CE96F">
          <v:group id="_x0000_s1268" style="position:absolute;left:0;text-align:left;margin-left:73.7pt;margin-top:171.65pt;width:456pt;height:0;z-index:-3120;mso-position-horizontal-relative:page" coordorigin="1474,3433" coordsize="9120,0">
            <v:shape id="_x0000_s1269" style="position:absolute;left:1474;top:3433;width:9120;height:0" coordorigin="1474,3433" coordsize="9120,0" path="m1474,3433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6A742C40">
          <v:group id="_x0000_s1266" style="position:absolute;left:0;text-align:left;margin-left:469.7pt;margin-top:205.5pt;width:0;height:0;z-index:-3119;mso-position-horizontal-relative:page" coordorigin="9394,4110" coordsize="0,0">
            <v:shape id="_x0000_s1267" style="position:absolute;left:9394;top:4110;width:0;height:0" coordorigin="9394,4110" coordsize="0,0" path="m9394,4110r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05D286CB">
          <v:group id="_x0000_s1264" style="position:absolute;left:0;text-align:left;margin-left:73.7pt;margin-top:239.35pt;width:456pt;height:0;z-index:-3118;mso-position-horizontal-relative:page" coordorigin="1474,4787" coordsize="9120,0">
            <v:shape id="_x0000_s1265" style="position:absolute;left:1474;top:4787;width:9120;height:0" coordorigin="1474,4787" coordsize="9120,0" path="m1474,4787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7889D0AA">
          <v:group id="_x0000_s1262" style="position:absolute;left:0;text-align:left;margin-left:73.7pt;margin-top:273.2pt;width:456pt;height:0;z-index:-3117;mso-position-horizontal-relative:page" coordorigin="1474,5464" coordsize="9120,0">
            <v:shape id="_x0000_s1263" style="position:absolute;left:1474;top:5464;width:9120;height:0" coordorigin="1474,5464" coordsize="9120,0" path="m1474,5464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5A170F6E">
          <v:group id="_x0000_s1260" style="position:absolute;left:0;text-align:left;margin-left:73.7pt;margin-top:307pt;width:456pt;height:0;z-index:-3116;mso-position-horizontal-relative:page" coordorigin="1474,6140" coordsize="9120,0">
            <v:shape id="_x0000_s1261" style="position:absolute;left:1474;top:6140;width:9120;height:0" coordorigin="1474,6140" coordsize="9120,0" path="m1474,6140r9120,e" filled="f" strokeweight="1.2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41B7CA99">
          <v:group id="_x0000_s1258" style="position:absolute;left:0;text-align:left;margin-left:73.7pt;margin-top:641.7pt;width:456pt;height:0;z-index:-3115;mso-position-horizontal-relative:page;mso-position-vertical-relative:page" coordorigin="1474,12834" coordsize="9120,0">
            <v:shape id="_x0000_s1259" style="position:absolute;left:1474;top:12834;width:9120;height:0" coordorigin="1474,12834" coordsize="9120,0" path="m1474,12834r9120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42E42F0A">
          <v:group id="_x0000_s1256" style="position:absolute;left:0;text-align:left;margin-left:73.7pt;margin-top:675.55pt;width:456pt;height:0;z-index:-3114;mso-position-horizontal-relative:page;mso-position-vertical-relative:page" coordorigin="1474,13511" coordsize="9120,0">
            <v:shape id="_x0000_s1257" style="position:absolute;left:1474;top:13511;width:9120;height:0" coordorigin="1474,13511" coordsize="9120,0" path="m1474,13511r9120,e" filled="f" strokeweight="1.2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46ED7C35">
          <v:group id="_x0000_s1254" style="position:absolute;left:0;text-align:left;margin-left:73.7pt;margin-top:709.4pt;width:456pt;height:0;z-index:-3113;mso-position-horizontal-relative:page;mso-position-vertical-relative:page" coordorigin="1474,14188" coordsize="9120,0">
            <v:shape id="_x0000_s1255" style="position:absolute;left:1474;top:14188;width:9120;height:0" coordorigin="1474,14188" coordsize="9120,0" path="m1474,14188r9120,e" filled="f" strokeweight="1.2pt">
              <v:path arrowok="t"/>
            </v:shape>
            <w10:wrap anchorx="page" anchory="page"/>
          </v:group>
        </w:pict>
      </w:r>
      <w:r w:rsidR="009708B5" w:rsidRPr="009708B5">
        <w:rPr>
          <w:rFonts w:asciiTheme="majorHAnsi" w:hAnsiTheme="majorHAnsi"/>
        </w:rPr>
        <w:pict w14:anchorId="1FC2D479">
          <v:shape id="_x0000_i1026" type="#_x0000_t75" style="width:58.9pt;height:141.2pt">
            <v:imagedata r:id="rId38" o:title=""/>
          </v:shape>
        </w:pict>
      </w:r>
    </w:p>
    <w:p w14:paraId="6BF43B2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38F3F16" w14:textId="77777777" w:rsidR="00A16920" w:rsidRPr="009708B5" w:rsidRDefault="00A16920">
      <w:pPr>
        <w:spacing w:before="1" w:line="280" w:lineRule="exact"/>
        <w:rPr>
          <w:rFonts w:asciiTheme="majorHAnsi" w:hAnsiTheme="majorHAnsi"/>
          <w:sz w:val="28"/>
          <w:szCs w:val="28"/>
        </w:rPr>
      </w:pPr>
    </w:p>
    <w:p w14:paraId="7973EDB4" w14:textId="77777777" w:rsidR="00A16920" w:rsidRPr="009708B5" w:rsidRDefault="001F40DE">
      <w:pPr>
        <w:spacing w:line="580" w:lineRule="exact"/>
        <w:ind w:left="114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position w:val="3"/>
          <w:sz w:val="48"/>
          <w:szCs w:val="48"/>
        </w:rPr>
        <w:t>Example Cover Letters</w:t>
      </w:r>
    </w:p>
    <w:p w14:paraId="6F7313D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CCE00B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5FD666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54F8BE4" w14:textId="77777777" w:rsidR="00A16920" w:rsidRPr="009708B5" w:rsidRDefault="001F40DE">
      <w:pPr>
        <w:spacing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</w:rPr>
        <w:t>Legal Assistant, GS-986-5</w:t>
      </w:r>
    </w:p>
    <w:p w14:paraId="27B65C1B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19F84D14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pict w14:anchorId="105DE9EC">
          <v:group id="_x0000_s1250" style="position:absolute;left:0;text-align:left;margin-left:73.05pt;margin-top:27.7pt;width:421.25pt;height:1.3pt;z-index:-3112;mso-position-horizontal-relative:page" coordorigin="1461,554" coordsize="8425,26">
            <v:shape id="_x0000_s1252" style="position:absolute;left:1474;top:567;width:8400;height:0" coordorigin="1474,567" coordsize="8400,0" path="m1474,567r8400,e" filled="f" strokeweight="1.24pt">
              <v:path arrowok="t"/>
            </v:shape>
            <v:shape id="_x0000_s1251" style="position:absolute;left:1474;top:573;width:8400;height:0" coordorigin="1474,573" coordsize="8400,0" path="m1474,573r8400,e" filled="f" strokeweight=".26669mm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>DE</w:t>
      </w:r>
      <w:r w:rsidRPr="009708B5">
        <w:rPr>
          <w:rFonts w:asciiTheme="majorHAnsi" w:hAnsiTheme="majorHAnsi"/>
          <w:b/>
          <w:spacing w:val="1"/>
          <w:position w:val="-1"/>
          <w:sz w:val="24"/>
          <w:szCs w:val="24"/>
        </w:rPr>
        <w:t>B</w: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>RA J</w:t>
      </w:r>
      <w:r w:rsidRPr="009708B5">
        <w:rPr>
          <w:rFonts w:asciiTheme="majorHAnsi" w:hAnsiTheme="majorHAnsi"/>
          <w:b/>
          <w:spacing w:val="2"/>
          <w:position w:val="-1"/>
          <w:sz w:val="24"/>
          <w:szCs w:val="24"/>
        </w:rPr>
        <w:t>O</w: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>BHUN</w:t>
      </w:r>
      <w:r w:rsidRPr="009708B5">
        <w:rPr>
          <w:rFonts w:asciiTheme="majorHAnsi" w:hAnsiTheme="majorHAnsi"/>
          <w:b/>
          <w:spacing w:val="1"/>
          <w:position w:val="-1"/>
          <w:sz w:val="24"/>
          <w:szCs w:val="24"/>
        </w:rPr>
        <w:t>T</w: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>ER</w:t>
      </w:r>
    </w:p>
    <w:p w14:paraId="65B1C6DD" w14:textId="77777777" w:rsidR="00A16920" w:rsidRPr="009708B5" w:rsidRDefault="00A16920">
      <w:pPr>
        <w:spacing w:before="6" w:line="120" w:lineRule="exact"/>
        <w:rPr>
          <w:rFonts w:asciiTheme="majorHAnsi" w:hAnsiTheme="majorHAnsi"/>
          <w:sz w:val="12"/>
          <w:szCs w:val="12"/>
        </w:rPr>
      </w:pPr>
    </w:p>
    <w:p w14:paraId="7026FAE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273677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0556FCA" w14:textId="77777777" w:rsidR="00A16920" w:rsidRPr="009708B5" w:rsidRDefault="001F40DE">
      <w:pPr>
        <w:spacing w:before="29"/>
        <w:ind w:left="114" w:right="217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  <w:u w:val="single" w:color="000000"/>
        </w:rPr>
        <w:t>1234 Career Avenue, Constit</w:t>
      </w:r>
      <w:r w:rsidRPr="009708B5">
        <w:rPr>
          <w:rFonts w:asciiTheme="majorHAnsi" w:hAnsiTheme="majorHAnsi"/>
          <w:spacing w:val="-1"/>
          <w:sz w:val="24"/>
          <w:szCs w:val="24"/>
          <w:u w:val="single" w:color="000000"/>
        </w:rPr>
        <w:t>u</w:t>
      </w:r>
      <w:r w:rsidRPr="009708B5">
        <w:rPr>
          <w:rFonts w:asciiTheme="majorHAnsi" w:hAnsiTheme="majorHAnsi"/>
          <w:sz w:val="24"/>
          <w:szCs w:val="24"/>
          <w:u w:val="single" w:color="000000"/>
        </w:rPr>
        <w:t>tion City, New York 13209, (315)777-7777,</w:t>
      </w:r>
      <w:hyperlink r:id="rId39">
        <w:r w:rsidRPr="009708B5">
          <w:rPr>
            <w:rFonts w:asciiTheme="majorHAnsi" w:hAnsiTheme="majorHAnsi"/>
            <w:sz w:val="24"/>
            <w:szCs w:val="24"/>
          </w:rPr>
          <w:t xml:space="preserve"> debrajobhunter01@ABC.com</w:t>
        </w:r>
      </w:hyperlink>
    </w:p>
    <w:p w14:paraId="28AE624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4FC81ED" w14:textId="77777777" w:rsidR="00A16920" w:rsidRPr="009708B5" w:rsidRDefault="00A16920">
      <w:pPr>
        <w:spacing w:before="11" w:line="220" w:lineRule="exact"/>
        <w:rPr>
          <w:rFonts w:asciiTheme="majorHAnsi" w:hAnsiTheme="majorHAnsi"/>
          <w:sz w:val="22"/>
          <w:szCs w:val="22"/>
        </w:rPr>
      </w:pPr>
    </w:p>
    <w:p w14:paraId="261135EB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March 24, 2007</w:t>
      </w:r>
    </w:p>
    <w:p w14:paraId="7D4E4385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3E814CA3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U. S. </w:t>
      </w:r>
      <w:r w:rsidRPr="009708B5">
        <w:rPr>
          <w:rFonts w:asciiTheme="majorHAnsi" w:hAnsiTheme="majorHAnsi"/>
          <w:sz w:val="24"/>
          <w:szCs w:val="24"/>
        </w:rPr>
        <w:t>Attorney’s Office</w:t>
      </w:r>
    </w:p>
    <w:p w14:paraId="0165E4DB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615 Chestnut Street, Suite 123</w:t>
      </w:r>
    </w:p>
    <w:p w14:paraId="3D095EA8" w14:textId="77777777" w:rsidR="00A16920" w:rsidRPr="009708B5" w:rsidRDefault="001F40DE">
      <w:pPr>
        <w:spacing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Constit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u</w:t>
      </w:r>
      <w:r w:rsidRPr="009708B5">
        <w:rPr>
          <w:rFonts w:asciiTheme="majorHAnsi" w:hAnsiTheme="majorHAnsi"/>
          <w:position w:val="-1"/>
          <w:sz w:val="24"/>
          <w:szCs w:val="24"/>
        </w:rPr>
        <w:t>tion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City, NY 13209</w:t>
      </w:r>
    </w:p>
    <w:p w14:paraId="2B81163F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123F2B35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Attention:</w:t>
      </w:r>
      <w:r w:rsidRPr="009708B5">
        <w:rPr>
          <w:rFonts w:asciiTheme="majorHAnsi" w:hAnsiTheme="majorHAnsi"/>
          <w:spacing w:val="59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Chris Lister,</w:t>
      </w:r>
      <w:r w:rsidRPr="009708B5">
        <w:rPr>
          <w:rFonts w:asciiTheme="majorHAnsi" w:hAnsiTheme="majorHAnsi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Hu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>an Re</w:t>
      </w:r>
      <w:r w:rsidRPr="009708B5">
        <w:rPr>
          <w:rFonts w:asciiTheme="majorHAnsi" w:hAnsiTheme="majorHAnsi"/>
          <w:spacing w:val="1"/>
          <w:position w:val="-1"/>
          <w:sz w:val="24"/>
          <w:szCs w:val="24"/>
        </w:rPr>
        <w:t>s</w:t>
      </w:r>
      <w:r w:rsidRPr="009708B5">
        <w:rPr>
          <w:rFonts w:asciiTheme="majorHAnsi" w:hAnsiTheme="majorHAnsi"/>
          <w:position w:val="-1"/>
          <w:sz w:val="24"/>
          <w:szCs w:val="24"/>
        </w:rPr>
        <w:t>ources Specialist</w:t>
      </w:r>
    </w:p>
    <w:p w14:paraId="1C694C33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0E9CFFFF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Dear Mr. Lister:</w:t>
      </w:r>
    </w:p>
    <w:p w14:paraId="3815875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CF60D2B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Please find enclosed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y résu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é for the position of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Legal A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s</w:t>
      </w:r>
      <w:r w:rsidRPr="009708B5">
        <w:rPr>
          <w:rFonts w:asciiTheme="majorHAnsi" w:hAnsiTheme="majorHAnsi"/>
          <w:b/>
          <w:sz w:val="24"/>
          <w:szCs w:val="24"/>
        </w:rPr>
        <w:t>sistant, GS-986-5, Announcement</w:t>
      </w:r>
    </w:p>
    <w:p w14:paraId="7663E80F" w14:textId="77777777" w:rsidR="00A16920" w:rsidRPr="009708B5" w:rsidRDefault="001F40DE">
      <w:pPr>
        <w:spacing w:before="2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Number </w:t>
      </w:r>
      <w:r w:rsidRPr="009708B5">
        <w:rPr>
          <w:rFonts w:asciiTheme="majorHAnsi" w:hAnsiTheme="majorHAnsi"/>
          <w:b/>
          <w:sz w:val="24"/>
          <w:szCs w:val="24"/>
        </w:rPr>
        <w:t>03-EDNY-07.</w:t>
      </w:r>
    </w:p>
    <w:p w14:paraId="71CA858D" w14:textId="77777777" w:rsidR="00A16920" w:rsidRPr="009708B5" w:rsidRDefault="00A16920">
      <w:pPr>
        <w:spacing w:before="14" w:line="260" w:lineRule="exact"/>
        <w:rPr>
          <w:rFonts w:asciiTheme="majorHAnsi" w:hAnsiTheme="majorHAnsi"/>
          <w:sz w:val="26"/>
          <w:szCs w:val="26"/>
        </w:rPr>
      </w:pPr>
    </w:p>
    <w:p w14:paraId="0172670A" w14:textId="77777777" w:rsidR="00A16920" w:rsidRPr="009708B5" w:rsidRDefault="001F40DE">
      <w:pPr>
        <w:spacing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My rele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v</w:t>
      </w:r>
      <w:r w:rsidRPr="009708B5">
        <w:rPr>
          <w:rFonts w:asciiTheme="majorHAnsi" w:hAnsiTheme="majorHAnsi"/>
          <w:position w:val="-1"/>
          <w:sz w:val="24"/>
          <w:szCs w:val="24"/>
        </w:rPr>
        <w:t>ant quali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f</w:t>
      </w:r>
      <w:r w:rsidRPr="009708B5">
        <w:rPr>
          <w:rFonts w:asciiTheme="majorHAnsi" w:hAnsiTheme="majorHAnsi"/>
          <w:position w:val="-1"/>
          <w:sz w:val="24"/>
          <w:szCs w:val="24"/>
        </w:rPr>
        <w:t>ic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a</w:t>
      </w:r>
      <w:r w:rsidRPr="009708B5">
        <w:rPr>
          <w:rFonts w:asciiTheme="majorHAnsi" w:hAnsiTheme="majorHAnsi"/>
          <w:position w:val="-1"/>
          <w:sz w:val="24"/>
          <w:szCs w:val="24"/>
        </w:rPr>
        <w:t>tio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n</w:t>
      </w:r>
      <w:r w:rsidRPr="009708B5">
        <w:rPr>
          <w:rFonts w:asciiTheme="majorHAnsi" w:hAnsiTheme="majorHAnsi"/>
          <w:position w:val="-1"/>
          <w:sz w:val="24"/>
          <w:szCs w:val="24"/>
        </w:rPr>
        <w:t>s inclu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d</w:t>
      </w:r>
      <w:r w:rsidRPr="009708B5">
        <w:rPr>
          <w:rFonts w:asciiTheme="majorHAnsi" w:hAnsiTheme="majorHAnsi"/>
          <w:position w:val="-1"/>
          <w:sz w:val="24"/>
          <w:szCs w:val="24"/>
        </w:rPr>
        <w:t>e the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 xml:space="preserve"> f</w:t>
      </w:r>
      <w:r w:rsidRPr="009708B5">
        <w:rPr>
          <w:rFonts w:asciiTheme="majorHAnsi" w:hAnsiTheme="majorHAnsi"/>
          <w:position w:val="-1"/>
          <w:sz w:val="24"/>
          <w:szCs w:val="24"/>
        </w:rPr>
        <w:t>ollowing:</w:t>
      </w:r>
    </w:p>
    <w:p w14:paraId="1CE7A501" w14:textId="77777777" w:rsidR="00A16920" w:rsidRPr="009708B5" w:rsidRDefault="00A16920">
      <w:pPr>
        <w:spacing w:before="6" w:line="260" w:lineRule="exact"/>
        <w:rPr>
          <w:rFonts w:asciiTheme="majorHAnsi" w:hAnsiTheme="majorHAnsi"/>
          <w:sz w:val="26"/>
          <w:szCs w:val="26"/>
        </w:rPr>
      </w:pPr>
    </w:p>
    <w:p w14:paraId="7DB1DDF2" w14:textId="77777777" w:rsidR="00A16920" w:rsidRPr="009708B5" w:rsidRDefault="001F40DE">
      <w:pPr>
        <w:tabs>
          <w:tab w:val="left" w:pos="1140"/>
        </w:tabs>
        <w:spacing w:before="16"/>
        <w:ind w:left="1154" w:right="111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>Currently enrolled at Palmyra College in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the Legal Assistant Program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studying Legal Research, </w:t>
      </w:r>
      <w:r w:rsidRPr="009708B5">
        <w:rPr>
          <w:rFonts w:asciiTheme="majorHAnsi" w:hAnsiTheme="majorHAnsi"/>
          <w:spacing w:val="-1"/>
          <w:sz w:val="24"/>
          <w:szCs w:val="24"/>
        </w:rPr>
        <w:t>L</w:t>
      </w:r>
      <w:r w:rsidRPr="009708B5">
        <w:rPr>
          <w:rFonts w:asciiTheme="majorHAnsi" w:hAnsiTheme="majorHAnsi"/>
          <w:sz w:val="24"/>
          <w:szCs w:val="24"/>
        </w:rPr>
        <w:t>exis/Nexus, Editing, and Docu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ent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Manage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ent.  I will graduate from this two-year </w:t>
      </w:r>
      <w:r w:rsidRPr="009708B5">
        <w:rPr>
          <w:rFonts w:asciiTheme="majorHAnsi" w:hAnsiTheme="majorHAnsi"/>
          <w:sz w:val="24"/>
          <w:szCs w:val="24"/>
        </w:rPr>
        <w:t>program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in May 2007.</w:t>
      </w:r>
    </w:p>
    <w:p w14:paraId="2B9C764D" w14:textId="77777777" w:rsidR="00A16920" w:rsidRPr="009708B5" w:rsidRDefault="00A16920">
      <w:pPr>
        <w:spacing w:before="19" w:line="280" w:lineRule="exact"/>
        <w:rPr>
          <w:rFonts w:asciiTheme="majorHAnsi" w:hAnsiTheme="majorHAnsi"/>
          <w:sz w:val="28"/>
          <w:szCs w:val="28"/>
        </w:rPr>
      </w:pPr>
    </w:p>
    <w:p w14:paraId="2C734110" w14:textId="77777777" w:rsidR="00A16920" w:rsidRPr="009708B5" w:rsidRDefault="001F40DE">
      <w:pPr>
        <w:tabs>
          <w:tab w:val="left" w:pos="1140"/>
        </w:tabs>
        <w:spacing w:line="260" w:lineRule="exact"/>
        <w:ind w:left="1154" w:right="957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>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puter skills include:  Microso</w:t>
      </w:r>
      <w:r w:rsidRPr="009708B5">
        <w:rPr>
          <w:rFonts w:asciiTheme="majorHAnsi" w:hAnsiTheme="majorHAnsi"/>
          <w:spacing w:val="-1"/>
          <w:sz w:val="24"/>
          <w:szCs w:val="24"/>
        </w:rPr>
        <w:t>f</w:t>
      </w:r>
      <w:r w:rsidRPr="009708B5">
        <w:rPr>
          <w:rFonts w:asciiTheme="majorHAnsi" w:hAnsiTheme="majorHAnsi"/>
          <w:sz w:val="24"/>
          <w:szCs w:val="24"/>
        </w:rPr>
        <w:t xml:space="preserve">t Office 2003; MS </w:t>
      </w:r>
      <w:r w:rsidRPr="009708B5">
        <w:rPr>
          <w:rFonts w:asciiTheme="majorHAnsi" w:hAnsiTheme="majorHAnsi"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spacing w:val="1"/>
          <w:sz w:val="24"/>
          <w:szCs w:val="24"/>
        </w:rPr>
        <w:t>i</w:t>
      </w:r>
      <w:r w:rsidRPr="009708B5">
        <w:rPr>
          <w:rFonts w:asciiTheme="majorHAnsi" w:hAnsiTheme="majorHAnsi"/>
          <w:sz w:val="24"/>
          <w:szCs w:val="24"/>
        </w:rPr>
        <w:t>ndows NT, and MS Outlook; system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back-ups and file manage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ent practices.</w:t>
      </w:r>
    </w:p>
    <w:p w14:paraId="5C93DB87" w14:textId="77777777" w:rsidR="00A16920" w:rsidRPr="009708B5" w:rsidRDefault="00A16920">
      <w:pPr>
        <w:spacing w:before="18" w:line="240" w:lineRule="exact"/>
        <w:rPr>
          <w:rFonts w:asciiTheme="majorHAnsi" w:hAnsiTheme="majorHAnsi"/>
          <w:sz w:val="24"/>
          <w:szCs w:val="24"/>
        </w:rPr>
      </w:pPr>
    </w:p>
    <w:p w14:paraId="2F59A648" w14:textId="77777777" w:rsidR="00A16920" w:rsidRPr="009708B5" w:rsidRDefault="001F40DE">
      <w:pPr>
        <w:spacing w:before="15"/>
        <w:ind w:left="79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Typing skills of 12,000 ksph in Ten Key Data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Entry; keyboard speed of 35 wpm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and</w:t>
      </w:r>
    </w:p>
    <w:p w14:paraId="1D4CE2A3" w14:textId="77777777" w:rsidR="00A16920" w:rsidRPr="009708B5" w:rsidRDefault="001F40DE">
      <w:pPr>
        <w:spacing w:line="260" w:lineRule="exact"/>
        <w:ind w:left="115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9,500 ksph in Alphan</w:t>
      </w:r>
      <w:r w:rsidRPr="009708B5">
        <w:rPr>
          <w:rFonts w:asciiTheme="majorHAnsi" w:hAnsiTheme="majorHAnsi"/>
          <w:position w:val="-1"/>
          <w:sz w:val="24"/>
          <w:szCs w:val="24"/>
        </w:rPr>
        <w:t>umeric Data Entry.</w:t>
      </w:r>
    </w:p>
    <w:p w14:paraId="299F4FD2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5FC60580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I would be an asset to y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o</w:t>
      </w:r>
      <w:r w:rsidRPr="009708B5">
        <w:rPr>
          <w:rFonts w:asciiTheme="majorHAnsi" w:hAnsiTheme="majorHAnsi"/>
          <w:position w:val="-1"/>
          <w:sz w:val="24"/>
          <w:szCs w:val="24"/>
        </w:rPr>
        <w:t>ur organization because:</w:t>
      </w:r>
    </w:p>
    <w:p w14:paraId="4ACDF403" w14:textId="77777777" w:rsidR="00A16920" w:rsidRPr="009708B5" w:rsidRDefault="00A16920">
      <w:pPr>
        <w:spacing w:before="6" w:line="260" w:lineRule="exact"/>
        <w:rPr>
          <w:rFonts w:asciiTheme="majorHAnsi" w:hAnsiTheme="majorHAnsi"/>
          <w:sz w:val="26"/>
          <w:szCs w:val="26"/>
        </w:rPr>
      </w:pPr>
    </w:p>
    <w:p w14:paraId="5A17023C" w14:textId="77777777" w:rsidR="00A16920" w:rsidRPr="009708B5" w:rsidRDefault="001F40DE">
      <w:pPr>
        <w:tabs>
          <w:tab w:val="left" w:pos="820"/>
        </w:tabs>
        <w:spacing w:before="16"/>
        <w:ind w:left="834" w:right="330" w:hanging="360"/>
        <w:rPr>
          <w:rFonts w:asciiTheme="majorHAnsi" w:hAnsiTheme="majorHAnsi"/>
          <w:sz w:val="24"/>
          <w:szCs w:val="24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>I am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a quick learner and eager to learn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ore</w:t>
      </w:r>
      <w:r w:rsidRPr="009708B5">
        <w:rPr>
          <w:rFonts w:asciiTheme="majorHAnsi" w:hAnsiTheme="majorHAnsi"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about the law, especially in a govern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ent agency.  I </w:t>
      </w:r>
      <w:r w:rsidRPr="009708B5">
        <w:rPr>
          <w:rFonts w:asciiTheme="majorHAnsi" w:hAnsiTheme="majorHAnsi"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sz w:val="24"/>
          <w:szCs w:val="24"/>
        </w:rPr>
        <w:t xml:space="preserve">ould like new opportunities to use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y current knowledge and </w:t>
      </w:r>
      <w:r w:rsidRPr="009708B5">
        <w:rPr>
          <w:rFonts w:asciiTheme="majorHAnsi" w:hAnsiTheme="majorHAnsi"/>
          <w:sz w:val="24"/>
          <w:szCs w:val="24"/>
        </w:rPr>
        <w:t xml:space="preserve">expand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y knowledge of the law.</w:t>
      </w:r>
    </w:p>
    <w:p w14:paraId="3FBDAE42" w14:textId="77777777" w:rsidR="00A16920" w:rsidRPr="009708B5" w:rsidRDefault="001F40DE">
      <w:pPr>
        <w:tabs>
          <w:tab w:val="left" w:pos="820"/>
        </w:tabs>
        <w:spacing w:before="70" w:line="260" w:lineRule="exact"/>
        <w:ind w:left="834" w:right="100" w:hanging="36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lastRenderedPageBreak/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>I am</w:t>
      </w:r>
      <w:r w:rsidRPr="009708B5">
        <w:rPr>
          <w:rFonts w:asciiTheme="majorHAnsi" w:hAnsiTheme="majorHAnsi"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available to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eet with you to disc</w:t>
      </w:r>
      <w:r w:rsidRPr="009708B5">
        <w:rPr>
          <w:rFonts w:asciiTheme="majorHAnsi" w:hAnsiTheme="majorHAnsi"/>
          <w:spacing w:val="-1"/>
          <w:sz w:val="24"/>
          <w:szCs w:val="24"/>
        </w:rPr>
        <w:t>u</w:t>
      </w:r>
      <w:r w:rsidRPr="009708B5">
        <w:rPr>
          <w:rFonts w:asciiTheme="majorHAnsi" w:hAnsiTheme="majorHAnsi"/>
          <w:sz w:val="24"/>
          <w:szCs w:val="24"/>
        </w:rPr>
        <w:t xml:space="preserve">ss your objectives and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y background.  You can contact 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 xml:space="preserve">e </w:t>
      </w:r>
      <w:r w:rsidRPr="009708B5">
        <w:rPr>
          <w:rFonts w:asciiTheme="majorHAnsi" w:hAnsiTheme="majorHAnsi"/>
          <w:spacing w:val="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t the telephone nu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ber listed above, or e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ail address.</w:t>
      </w:r>
    </w:p>
    <w:p w14:paraId="6AD2FA7B" w14:textId="77777777" w:rsidR="00A16920" w:rsidRPr="009708B5" w:rsidRDefault="00A16920">
      <w:pPr>
        <w:spacing w:line="120" w:lineRule="exact"/>
        <w:rPr>
          <w:rFonts w:asciiTheme="majorHAnsi" w:hAnsiTheme="majorHAnsi"/>
          <w:sz w:val="12"/>
          <w:szCs w:val="12"/>
        </w:rPr>
      </w:pPr>
    </w:p>
    <w:p w14:paraId="3AE03F1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7E1195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195089A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Thank you for your ti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 xml:space="preserve">and consideration.  I look forward to </w:t>
      </w:r>
      <w:r w:rsidRPr="009708B5">
        <w:rPr>
          <w:rFonts w:asciiTheme="majorHAnsi" w:hAnsiTheme="majorHAnsi"/>
          <w:sz w:val="24"/>
          <w:szCs w:val="24"/>
        </w:rPr>
        <w:t>your response.</w:t>
      </w:r>
    </w:p>
    <w:p w14:paraId="6D77BD0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59CBC5F" w14:textId="77777777" w:rsidR="00A16920" w:rsidRPr="009708B5" w:rsidRDefault="001F40DE">
      <w:pPr>
        <w:spacing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Sincerely,</w:t>
      </w:r>
    </w:p>
    <w:p w14:paraId="08F34CC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8D50D9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078170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A183D09" w14:textId="77777777" w:rsidR="00A16920" w:rsidRPr="009708B5" w:rsidRDefault="00A16920">
      <w:pPr>
        <w:spacing w:before="4" w:line="200" w:lineRule="exact"/>
        <w:rPr>
          <w:rFonts w:asciiTheme="majorHAnsi" w:hAnsiTheme="majorHAnsi"/>
        </w:rPr>
      </w:pPr>
    </w:p>
    <w:p w14:paraId="4EEA65C6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Debra Jobhunter</w:t>
      </w:r>
    </w:p>
    <w:p w14:paraId="114F3F2A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2836E6C1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position w:val="-1"/>
          <w:sz w:val="24"/>
          <w:szCs w:val="24"/>
        </w:rPr>
        <w:t>Enclosures</w:t>
      </w:r>
    </w:p>
    <w:p w14:paraId="5D3F524D" w14:textId="77777777" w:rsidR="00A16920" w:rsidRPr="009708B5" w:rsidRDefault="00A16920">
      <w:pPr>
        <w:spacing w:before="9" w:line="100" w:lineRule="exact"/>
        <w:rPr>
          <w:rFonts w:asciiTheme="majorHAnsi" w:hAnsiTheme="majorHAnsi"/>
          <w:sz w:val="11"/>
          <w:szCs w:val="11"/>
        </w:rPr>
      </w:pPr>
    </w:p>
    <w:p w14:paraId="61454C2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A8781D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B8D9AE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7C82C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DB21E06" w14:textId="77777777" w:rsidR="00A16920" w:rsidRPr="009708B5" w:rsidRDefault="001F40DE">
      <w:pPr>
        <w:spacing w:before="8"/>
        <w:ind w:left="114"/>
        <w:rPr>
          <w:rFonts w:asciiTheme="majorHAnsi" w:hAnsiTheme="majorHAnsi"/>
          <w:sz w:val="40"/>
          <w:szCs w:val="40"/>
        </w:rPr>
        <w:sectPr w:rsidR="00A16920" w:rsidRPr="009708B5">
          <w:pgSz w:w="12240" w:h="15840"/>
          <w:pgMar w:top="1140" w:right="1380" w:bottom="280" w:left="1360" w:header="0" w:footer="676" w:gutter="0"/>
          <w:cols w:space="720"/>
        </w:sectPr>
      </w:pPr>
      <w:r w:rsidRPr="009708B5">
        <w:rPr>
          <w:rFonts w:asciiTheme="majorHAnsi" w:hAnsiTheme="majorHAnsi"/>
          <w:sz w:val="40"/>
          <w:szCs w:val="40"/>
          <w:u w:val="thick" w:color="000000"/>
        </w:rPr>
        <w:t>End</w:t>
      </w:r>
      <w:r w:rsidRPr="009708B5">
        <w:rPr>
          <w:rFonts w:asciiTheme="majorHAnsi" w:hAnsiTheme="majorHAnsi"/>
          <w:spacing w:val="-5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hAnsiTheme="majorHAnsi"/>
          <w:sz w:val="40"/>
          <w:szCs w:val="40"/>
          <w:u w:val="thick" w:color="000000"/>
        </w:rPr>
        <w:t>of</w:t>
      </w:r>
      <w:r w:rsidRPr="009708B5">
        <w:rPr>
          <w:rFonts w:asciiTheme="majorHAnsi" w:hAnsiTheme="majorHAnsi"/>
          <w:spacing w:val="-4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hAnsiTheme="majorHAnsi"/>
          <w:sz w:val="40"/>
          <w:szCs w:val="40"/>
          <w:u w:val="thick" w:color="000000"/>
        </w:rPr>
        <w:t>Cover</w:t>
      </w:r>
      <w:r w:rsidRPr="009708B5">
        <w:rPr>
          <w:rFonts w:asciiTheme="majorHAnsi" w:hAnsiTheme="majorHAnsi"/>
          <w:spacing w:val="-1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hAnsiTheme="majorHAnsi"/>
          <w:sz w:val="40"/>
          <w:szCs w:val="40"/>
          <w:u w:val="thick" w:color="000000"/>
        </w:rPr>
        <w:t>Letter</w:t>
      </w:r>
      <w:r w:rsidRPr="009708B5">
        <w:rPr>
          <w:rFonts w:asciiTheme="majorHAnsi" w:hAnsiTheme="majorHAnsi"/>
          <w:spacing w:val="-1"/>
          <w:sz w:val="40"/>
          <w:szCs w:val="40"/>
          <w:u w:val="thick" w:color="000000"/>
        </w:rPr>
        <w:t xml:space="preserve"> </w:t>
      </w:r>
      <w:r w:rsidRPr="009708B5">
        <w:rPr>
          <w:rFonts w:asciiTheme="majorHAnsi" w:hAnsiTheme="majorHAnsi"/>
          <w:sz w:val="40"/>
          <w:szCs w:val="40"/>
          <w:u w:val="thick" w:color="000000"/>
        </w:rPr>
        <w:t>Sample</w:t>
      </w:r>
    </w:p>
    <w:p w14:paraId="3536D78D" w14:textId="77777777" w:rsidR="00A16920" w:rsidRPr="009708B5" w:rsidRDefault="001F40DE">
      <w:pPr>
        <w:spacing w:before="49" w:line="400" w:lineRule="exact"/>
        <w:ind w:left="114"/>
        <w:rPr>
          <w:rFonts w:asciiTheme="majorHAnsi" w:hAnsiTheme="majorHAnsi"/>
          <w:sz w:val="36"/>
          <w:szCs w:val="36"/>
        </w:rPr>
      </w:pPr>
      <w:r w:rsidRPr="009708B5">
        <w:rPr>
          <w:rFonts w:asciiTheme="majorHAnsi" w:hAnsiTheme="majorHAnsi"/>
        </w:rPr>
        <w:lastRenderedPageBreak/>
        <w:pict w14:anchorId="7DE3AC8A">
          <v:group id="_x0000_s1247" style="position:absolute;left:0;text-align:left;margin-left:72.75pt;margin-top:1.95pt;width:173.75pt;height:21.7pt;z-index:-3111;mso-position-horizontal-relative:page" coordorigin="1455,39" coordsize="3475,434">
            <v:shape id="_x0000_s1249" style="position:absolute;left:1474;top:49;width:3438;height:414" coordorigin="1474,49" coordsize="3438,414" path="m1474,463r3438,l4912,49r-3438,l1474,463xe" fillcolor="#e6e6e6" stroked="f">
              <v:path arrowok="t"/>
            </v:shape>
            <v:shape id="_x0000_s1248" style="position:absolute;left:1474;top:442;width:3438;height:0" coordorigin="1474,442" coordsize="3438,0" path="m1474,442r3438,e" filled="f" strokeweight="1.84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  <w:b/>
          <w:position w:val="-1"/>
          <w:sz w:val="36"/>
          <w:szCs w:val="36"/>
        </w:rPr>
        <w:t>Cover Letter Example</w:t>
      </w:r>
    </w:p>
    <w:p w14:paraId="13F80116" w14:textId="77777777" w:rsidR="00A16920" w:rsidRPr="009708B5" w:rsidRDefault="00A16920">
      <w:pPr>
        <w:spacing w:before="1" w:line="120" w:lineRule="exact"/>
        <w:rPr>
          <w:rFonts w:asciiTheme="majorHAnsi" w:hAnsiTheme="majorHAnsi"/>
          <w:sz w:val="13"/>
          <w:szCs w:val="13"/>
        </w:rPr>
      </w:pPr>
    </w:p>
    <w:p w14:paraId="2C4E59B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4D3DE0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EFA7123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MARISUE</w:t>
      </w:r>
      <w:r w:rsidRPr="009708B5">
        <w:rPr>
          <w:rFonts w:asciiTheme="majorHAnsi" w:hAnsiTheme="majorHAnsi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M.</w:t>
      </w:r>
      <w:r w:rsidRPr="009708B5">
        <w:rPr>
          <w:rFonts w:asciiTheme="majorHAnsi" w:hAnsiTheme="majorHAnsi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CAR</w:t>
      </w:r>
      <w:r w:rsidRPr="009708B5">
        <w:rPr>
          <w:rFonts w:asciiTheme="majorHAnsi" w:hAnsiTheme="majorHAnsi"/>
          <w:b/>
          <w:spacing w:val="1"/>
          <w:position w:val="-1"/>
          <w:sz w:val="24"/>
          <w:szCs w:val="24"/>
          <w:u w:val="thick" w:color="000000"/>
        </w:rPr>
        <w:t>EE</w:t>
      </w:r>
      <w:r w:rsidRPr="009708B5">
        <w:rPr>
          <w:rFonts w:asciiTheme="majorHAnsi" w:hAnsiTheme="majorHAnsi"/>
          <w:b/>
          <w:spacing w:val="-1"/>
          <w:position w:val="-1"/>
          <w:sz w:val="24"/>
          <w:szCs w:val="24"/>
          <w:u w:val="thick" w:color="000000"/>
        </w:rPr>
        <w:t>R</w:t>
      </w: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Y</w:t>
      </w:r>
    </w:p>
    <w:p w14:paraId="48D33271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6942F403" w14:textId="77777777" w:rsidR="00A16920" w:rsidRPr="009708B5" w:rsidRDefault="001F40DE">
      <w:pPr>
        <w:spacing w:before="29"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</w:rPr>
        <w:t>776 Hori</w:t>
      </w:r>
      <w:r w:rsidRPr="009708B5">
        <w:rPr>
          <w:rFonts w:asciiTheme="majorHAnsi" w:hAnsiTheme="majorHAnsi"/>
          <w:b/>
          <w:spacing w:val="-2"/>
          <w:position w:val="-1"/>
          <w:sz w:val="24"/>
          <w:szCs w:val="24"/>
        </w:rPr>
        <w:t>z</w:t>
      </w:r>
      <w:r w:rsidRPr="009708B5">
        <w:rPr>
          <w:rFonts w:asciiTheme="majorHAnsi" w:hAnsiTheme="majorHAnsi"/>
          <w:b/>
          <w:spacing w:val="1"/>
          <w:position w:val="-1"/>
          <w:sz w:val="24"/>
          <w:szCs w:val="24"/>
        </w:rPr>
        <w:t>o</w: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>n Terrace, Lincoln, NE 67798, 555-555-5555,</w:t>
      </w:r>
      <w:r w:rsidRPr="009708B5">
        <w:rPr>
          <w:rFonts w:asciiTheme="majorHAnsi" w:hAnsiTheme="majorHAnsi"/>
          <w:b/>
          <w:spacing w:val="-1"/>
          <w:position w:val="-1"/>
          <w:sz w:val="24"/>
          <w:szCs w:val="24"/>
        </w:rPr>
        <w:t xml:space="preserve"> </w:t>
      </w:r>
      <w:hyperlink r:id="rId40">
        <w:r w:rsidRPr="009708B5">
          <w:rPr>
            <w:rFonts w:asciiTheme="majorHAnsi" w:hAnsiTheme="majorHAnsi"/>
            <w:b/>
            <w:color w:val="0000FF"/>
            <w:position w:val="-1"/>
            <w:sz w:val="24"/>
            <w:szCs w:val="24"/>
          </w:rPr>
          <w:t>mmcareery@Tufmail.com</w:t>
        </w:r>
      </w:hyperlink>
    </w:p>
    <w:p w14:paraId="4898048F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0AF3CA41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April 24, 2007</w:t>
      </w:r>
    </w:p>
    <w:p w14:paraId="45A2CD18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11A2F560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Federal Emergency M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nagement Agency</w:t>
      </w:r>
    </w:p>
    <w:p w14:paraId="33AC2DAE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500 C Street, SW, Room 1125</w:t>
      </w:r>
    </w:p>
    <w:p w14:paraId="6F6142D3" w14:textId="77777777" w:rsidR="00A16920" w:rsidRPr="009708B5" w:rsidRDefault="001F40DE">
      <w:pPr>
        <w:spacing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</w:rPr>
        <w:t>Washington, DC 20909</w:t>
      </w:r>
    </w:p>
    <w:p w14:paraId="014D97F6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18CB5CDC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Attention:</w:t>
      </w:r>
      <w:r w:rsidRPr="009708B5">
        <w:rPr>
          <w:rFonts w:asciiTheme="majorHAnsi" w:hAnsiTheme="majorHAnsi"/>
          <w:b/>
          <w:spacing w:val="59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 xml:space="preserve">Florence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S</w:t>
      </w:r>
      <w:r w:rsidRPr="009708B5">
        <w:rPr>
          <w:rFonts w:asciiTheme="majorHAnsi" w:hAnsiTheme="majorHAnsi"/>
          <w:b/>
          <w:sz w:val="24"/>
          <w:szCs w:val="24"/>
        </w:rPr>
        <w:t>mithsonian</w:t>
      </w:r>
    </w:p>
    <w:p w14:paraId="4CB62902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35002D7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Dear Ms. Smithsonian,</w:t>
      </w:r>
    </w:p>
    <w:p w14:paraId="2F89AA7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F5CEE65" w14:textId="77777777" w:rsidR="00A16920" w:rsidRPr="009708B5" w:rsidRDefault="001F40DE">
      <w:pPr>
        <w:ind w:left="114" w:right="10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I am submitting t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h</w:t>
      </w:r>
      <w:r w:rsidRPr="009708B5">
        <w:rPr>
          <w:rFonts w:asciiTheme="majorHAnsi" w:hAnsiTheme="majorHAnsi"/>
          <w:b/>
          <w:sz w:val="24"/>
          <w:szCs w:val="24"/>
        </w:rPr>
        <w:t>is a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p</w:t>
      </w:r>
      <w:r w:rsidRPr="009708B5">
        <w:rPr>
          <w:rFonts w:asciiTheme="majorHAnsi" w:hAnsiTheme="majorHAnsi"/>
          <w:b/>
          <w:sz w:val="24"/>
          <w:szCs w:val="24"/>
        </w:rPr>
        <w:t xml:space="preserve">plication for the position as a program specialist advertised in your announcement, FEMA-98-483326-MAJ.  This announcement indicated that several positions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>ill be filled in the GS-1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1</w:t>
      </w:r>
      <w:r w:rsidRPr="009708B5">
        <w:rPr>
          <w:rFonts w:asciiTheme="majorHAnsi" w:hAnsiTheme="majorHAnsi"/>
          <w:b/>
          <w:sz w:val="24"/>
          <w:szCs w:val="24"/>
        </w:rPr>
        <w:t>-12-13 r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n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g</w:t>
      </w:r>
      <w:r w:rsidRPr="009708B5">
        <w:rPr>
          <w:rFonts w:asciiTheme="majorHAnsi" w:hAnsiTheme="majorHAnsi"/>
          <w:b/>
          <w:sz w:val="24"/>
          <w:szCs w:val="24"/>
        </w:rPr>
        <w:t xml:space="preserve">e.  I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 xml:space="preserve">ould appreciate your consideration and believe that my </w:t>
      </w:r>
      <w:r w:rsidRPr="009708B5">
        <w:rPr>
          <w:rFonts w:asciiTheme="majorHAnsi" w:hAnsiTheme="majorHAnsi"/>
          <w:b/>
          <w:sz w:val="24"/>
          <w:szCs w:val="24"/>
        </w:rPr>
        <w:t>ed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u</w:t>
      </w:r>
      <w:r w:rsidRPr="009708B5">
        <w:rPr>
          <w:rFonts w:asciiTheme="majorHAnsi" w:hAnsiTheme="majorHAnsi"/>
          <w:b/>
          <w:sz w:val="24"/>
          <w:szCs w:val="24"/>
        </w:rPr>
        <w:t xml:space="preserve">cation and experience make me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q</w:t>
      </w:r>
      <w:r w:rsidRPr="009708B5">
        <w:rPr>
          <w:rFonts w:asciiTheme="majorHAnsi" w:hAnsiTheme="majorHAnsi"/>
          <w:b/>
          <w:sz w:val="24"/>
          <w:szCs w:val="24"/>
        </w:rPr>
        <w:t>ualified at the highest level.</w:t>
      </w:r>
    </w:p>
    <w:p w14:paraId="3B3289C2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1CDBB4FD" w14:textId="77777777" w:rsidR="00A16920" w:rsidRPr="009708B5" w:rsidRDefault="001F40DE">
      <w:pPr>
        <w:spacing w:before="29"/>
        <w:ind w:left="114" w:right="68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This packet contains all information reques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t</w:t>
      </w:r>
      <w:r w:rsidRPr="009708B5">
        <w:rPr>
          <w:rFonts w:asciiTheme="majorHAnsi" w:hAnsiTheme="majorHAnsi"/>
          <w:b/>
          <w:sz w:val="24"/>
          <w:szCs w:val="24"/>
        </w:rPr>
        <w:t>ed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 xml:space="preserve">in the position announcement.  I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h</w:t>
      </w:r>
      <w:r w:rsidRPr="009708B5">
        <w:rPr>
          <w:rFonts w:asciiTheme="majorHAnsi" w:hAnsiTheme="majorHAnsi"/>
          <w:b/>
          <w:sz w:val="24"/>
          <w:szCs w:val="24"/>
        </w:rPr>
        <w:t>ave included a complete fe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d</w:t>
      </w:r>
      <w:r w:rsidRPr="009708B5">
        <w:rPr>
          <w:rFonts w:asciiTheme="majorHAnsi" w:hAnsiTheme="majorHAnsi"/>
          <w:b/>
          <w:sz w:val="24"/>
          <w:szCs w:val="24"/>
        </w:rPr>
        <w:t>eral résumé, my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DD214, SF50 and most recent appraisal.</w:t>
      </w:r>
    </w:p>
    <w:p w14:paraId="33BB1BC3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C24D71E" w14:textId="77777777" w:rsidR="00A16920" w:rsidRPr="009708B5" w:rsidRDefault="001F40DE">
      <w:pPr>
        <w:ind w:left="114" w:right="11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My kno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 xml:space="preserve">ledge of </w:t>
      </w:r>
      <w:r w:rsidRPr="009708B5">
        <w:rPr>
          <w:rFonts w:asciiTheme="majorHAnsi" w:hAnsiTheme="majorHAnsi"/>
          <w:b/>
          <w:sz w:val="24"/>
          <w:szCs w:val="24"/>
        </w:rPr>
        <w:t>federal, state, and local government operations has developed through both my education ( a political science major)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 xml:space="preserve">and seven years of progressively responsible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>ork for state and fe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d</w:t>
      </w:r>
      <w:r w:rsidRPr="009708B5">
        <w:rPr>
          <w:rFonts w:asciiTheme="majorHAnsi" w:hAnsiTheme="majorHAnsi"/>
          <w:b/>
          <w:sz w:val="24"/>
          <w:szCs w:val="24"/>
        </w:rPr>
        <w:t>eral agenci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e</w:t>
      </w:r>
      <w:r w:rsidRPr="009708B5">
        <w:rPr>
          <w:rFonts w:asciiTheme="majorHAnsi" w:hAnsiTheme="majorHAnsi"/>
          <w:b/>
          <w:sz w:val="24"/>
          <w:szCs w:val="24"/>
        </w:rPr>
        <w:t xml:space="preserve">s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i</w:t>
      </w:r>
      <w:r w:rsidRPr="009708B5">
        <w:rPr>
          <w:rFonts w:asciiTheme="majorHAnsi" w:hAnsiTheme="majorHAnsi"/>
          <w:b/>
          <w:sz w:val="24"/>
          <w:szCs w:val="24"/>
        </w:rPr>
        <w:t>th inter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>oven responsibilities.</w:t>
      </w:r>
    </w:p>
    <w:p w14:paraId="1C5D541F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370E1E8" w14:textId="77777777" w:rsidR="00A16920" w:rsidRPr="009708B5" w:rsidRDefault="001F40DE">
      <w:pPr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My ability to conduct r</w:t>
      </w:r>
      <w:r w:rsidRPr="009708B5">
        <w:rPr>
          <w:rFonts w:asciiTheme="majorHAnsi" w:hAnsiTheme="majorHAnsi"/>
          <w:b/>
          <w:sz w:val="24"/>
          <w:szCs w:val="24"/>
        </w:rPr>
        <w:t>esearch and develop reports is reflected in both a senior thesis,</w:t>
      </w:r>
    </w:p>
    <w:p w14:paraId="5C976768" w14:textId="77777777" w:rsidR="00A16920" w:rsidRPr="009708B5" w:rsidRDefault="001F40DE">
      <w:pPr>
        <w:ind w:left="114" w:right="9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“The Legacy of Failure in Educational Policy”,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and in reports prepared in junior positions at the Department of Housing and Urban De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ve</w:t>
      </w:r>
      <w:r w:rsidRPr="009708B5">
        <w:rPr>
          <w:rFonts w:asciiTheme="majorHAnsi" w:hAnsiTheme="majorHAnsi"/>
          <w:b/>
          <w:sz w:val="24"/>
          <w:szCs w:val="24"/>
        </w:rPr>
        <w:t>lopment.  One of the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b/>
          <w:sz w:val="24"/>
          <w:szCs w:val="24"/>
        </w:rPr>
        <w:t xml:space="preserve">e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>as cited by my current su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p</w:t>
      </w:r>
      <w:r w:rsidRPr="009708B5">
        <w:rPr>
          <w:rFonts w:asciiTheme="majorHAnsi" w:hAnsiTheme="majorHAnsi"/>
          <w:b/>
          <w:sz w:val="24"/>
          <w:szCs w:val="24"/>
        </w:rPr>
        <w:t>erviso</w:t>
      </w:r>
      <w:r w:rsidRPr="009708B5">
        <w:rPr>
          <w:rFonts w:asciiTheme="majorHAnsi" w:hAnsiTheme="majorHAnsi"/>
          <w:b/>
          <w:sz w:val="24"/>
          <w:szCs w:val="24"/>
        </w:rPr>
        <w:t>r in proposing me for the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Secretar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y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’</w:t>
      </w:r>
      <w:r w:rsidRPr="009708B5">
        <w:rPr>
          <w:rFonts w:asciiTheme="majorHAnsi" w:hAnsiTheme="majorHAnsi"/>
          <w:b/>
          <w:sz w:val="24"/>
          <w:szCs w:val="24"/>
        </w:rPr>
        <w:t>s A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 xml:space="preserve">ard, which I 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o</w:t>
      </w:r>
      <w:r w:rsidRPr="009708B5">
        <w:rPr>
          <w:rFonts w:asciiTheme="majorHAnsi" w:hAnsiTheme="majorHAnsi"/>
          <w:b/>
          <w:sz w:val="24"/>
          <w:szCs w:val="24"/>
        </w:rPr>
        <w:t>n this year.</w:t>
      </w:r>
    </w:p>
    <w:p w14:paraId="3766F0BA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032DD149" w14:textId="77777777" w:rsidR="00A16920" w:rsidRPr="009708B5" w:rsidRDefault="001F40DE">
      <w:pPr>
        <w:spacing w:before="29"/>
        <w:ind w:left="114" w:right="42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Recent res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p</w:t>
      </w:r>
      <w:r w:rsidRPr="009708B5">
        <w:rPr>
          <w:rFonts w:asciiTheme="majorHAnsi" w:hAnsiTheme="majorHAnsi"/>
          <w:b/>
          <w:sz w:val="24"/>
          <w:szCs w:val="24"/>
        </w:rPr>
        <w:t>onsibilities have i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n</w:t>
      </w:r>
      <w:r w:rsidRPr="009708B5">
        <w:rPr>
          <w:rFonts w:asciiTheme="majorHAnsi" w:hAnsiTheme="majorHAnsi"/>
          <w:b/>
          <w:sz w:val="24"/>
          <w:szCs w:val="24"/>
        </w:rPr>
        <w:t xml:space="preserve">cluded service 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o</w:t>
      </w:r>
      <w:r w:rsidRPr="009708B5">
        <w:rPr>
          <w:rFonts w:asciiTheme="majorHAnsi" w:hAnsiTheme="majorHAnsi"/>
          <w:b/>
          <w:sz w:val="24"/>
          <w:szCs w:val="24"/>
        </w:rPr>
        <w:t>n an inter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sz w:val="24"/>
          <w:szCs w:val="24"/>
        </w:rPr>
        <w:t>gency ta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s</w:t>
      </w:r>
      <w:r w:rsidRPr="009708B5">
        <w:rPr>
          <w:rFonts w:asciiTheme="majorHAnsi" w:hAnsiTheme="majorHAnsi"/>
          <w:b/>
          <w:sz w:val="24"/>
          <w:szCs w:val="24"/>
        </w:rPr>
        <w:t>k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force that required evaluation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of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national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sec</w:t>
      </w:r>
      <w:r w:rsidRPr="009708B5">
        <w:rPr>
          <w:rFonts w:asciiTheme="majorHAnsi" w:hAnsiTheme="majorHAnsi"/>
          <w:b/>
          <w:spacing w:val="2"/>
          <w:sz w:val="24"/>
          <w:szCs w:val="24"/>
        </w:rPr>
        <w:t>u</w:t>
      </w:r>
      <w:r w:rsidRPr="009708B5">
        <w:rPr>
          <w:rFonts w:asciiTheme="majorHAnsi" w:hAnsiTheme="majorHAnsi"/>
          <w:b/>
          <w:sz w:val="24"/>
          <w:szCs w:val="24"/>
        </w:rPr>
        <w:t>rity contingency plans.</w:t>
      </w:r>
    </w:p>
    <w:p w14:paraId="0FC29C76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7F92486" w14:textId="77777777" w:rsidR="00A16920" w:rsidRPr="009708B5" w:rsidRDefault="001F40DE">
      <w:pPr>
        <w:ind w:left="114" w:right="291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Thank you for your </w:t>
      </w:r>
      <w:r w:rsidRPr="009708B5">
        <w:rPr>
          <w:rFonts w:asciiTheme="majorHAnsi" w:hAnsiTheme="majorHAnsi"/>
          <w:b/>
          <w:sz w:val="24"/>
          <w:szCs w:val="24"/>
        </w:rPr>
        <w:t xml:space="preserve">consideration, and I am eager to provide any additional information that you might need to </w:t>
      </w:r>
      <w:r w:rsidRPr="009708B5">
        <w:rPr>
          <w:rFonts w:asciiTheme="majorHAnsi" w:hAnsiTheme="majorHAnsi"/>
          <w:b/>
          <w:spacing w:val="1"/>
          <w:sz w:val="24"/>
          <w:szCs w:val="24"/>
        </w:rPr>
        <w:t>e</w:t>
      </w:r>
      <w:r w:rsidRPr="009708B5">
        <w:rPr>
          <w:rFonts w:asciiTheme="majorHAnsi" w:hAnsiTheme="majorHAnsi"/>
          <w:b/>
          <w:sz w:val="24"/>
          <w:szCs w:val="24"/>
        </w:rPr>
        <w:t>valuate t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>h</w:t>
      </w:r>
      <w:r w:rsidRPr="009708B5">
        <w:rPr>
          <w:rFonts w:asciiTheme="majorHAnsi" w:hAnsiTheme="majorHAnsi"/>
          <w:b/>
          <w:sz w:val="24"/>
          <w:szCs w:val="24"/>
        </w:rPr>
        <w:t>is application.</w:t>
      </w:r>
    </w:p>
    <w:p w14:paraId="6BFB085C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87CAFE7" w14:textId="77777777" w:rsidR="00A16920" w:rsidRPr="009708B5" w:rsidRDefault="001F40DE">
      <w:pPr>
        <w:spacing w:line="260" w:lineRule="exact"/>
        <w:ind w:left="114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</w:rPr>
        <w:t>Sincerely,</w:t>
      </w:r>
    </w:p>
    <w:p w14:paraId="0274FBC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CEBA00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6667F1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256FD7" w14:textId="77777777" w:rsidR="00A16920" w:rsidRPr="009708B5" w:rsidRDefault="00A16920">
      <w:pPr>
        <w:spacing w:before="4" w:line="200" w:lineRule="exact"/>
        <w:rPr>
          <w:rFonts w:asciiTheme="majorHAnsi" w:hAnsiTheme="majorHAnsi"/>
        </w:rPr>
      </w:pPr>
    </w:p>
    <w:p w14:paraId="78405B93" w14:textId="77777777" w:rsidR="00A16920" w:rsidRPr="009708B5" w:rsidRDefault="001F40DE">
      <w:pPr>
        <w:spacing w:before="29"/>
        <w:ind w:left="114"/>
        <w:rPr>
          <w:rFonts w:asciiTheme="majorHAnsi" w:hAnsiTheme="majorHAnsi"/>
          <w:sz w:val="24"/>
          <w:szCs w:val="24"/>
        </w:rPr>
        <w:sectPr w:rsidR="00A16920" w:rsidRPr="009708B5">
          <w:pgSz w:w="12240" w:h="15840"/>
          <w:pgMar w:top="1140" w:right="1380" w:bottom="280" w:left="1360" w:header="0" w:footer="676" w:gutter="0"/>
          <w:cols w:space="720"/>
        </w:sectPr>
      </w:pPr>
      <w:r w:rsidRPr="009708B5">
        <w:rPr>
          <w:rFonts w:asciiTheme="majorHAnsi" w:hAnsiTheme="majorHAnsi"/>
          <w:b/>
          <w:sz w:val="24"/>
          <w:szCs w:val="24"/>
        </w:rPr>
        <w:lastRenderedPageBreak/>
        <w:t>Marisue M.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Careery</w:t>
      </w:r>
    </w:p>
    <w:p w14:paraId="580619C0" w14:textId="77777777" w:rsidR="00A16920" w:rsidRPr="009708B5" w:rsidRDefault="001F40DE">
      <w:pPr>
        <w:spacing w:line="620" w:lineRule="exact"/>
        <w:ind w:left="2160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lastRenderedPageBreak/>
        <w:pict w14:anchorId="225F37F9">
          <v:group id="_x0000_s1238" style="position:absolute;left:0;text-align:left;margin-left:78.3pt;margin-top:50.2pt;width:89pt;height:108.85pt;z-index:-3110;mso-position-horizontal-relative:page;mso-position-vertical-relative:page" coordorigin="1566,1004" coordsize="1780,2177">
            <v:shape id="_x0000_s1246" style="position:absolute;left:2063;top:1009;width:515;height:500" coordorigin="2063,1009" coordsize="515,500" path="m2530,1280r-184,4l2342,1213r-3,-55l2311,1080r-43,-54l2226,1009r-58,23l2189,1028r-37,32l2122,1111r-41,88l2063,1315r7,58l2104,1440r48,55l2185,1510r48,-22l2278,1464r38,-61l2342,1332r130,-20l2570,1325r8,-34l2530,1280xe" fillcolor="black" stroked="f">
              <v:path arrowok="t"/>
            </v:shape>
            <v:shape id="_x0000_s1245" style="position:absolute;left:2288;top:1488;width:1052;height:187" coordorigin="2288,1488" coordsize="1052,187" path="m2320,1675r74,-41l2476,1618r122,-4l2744,1597r104,-27l2898,1556r122,-3l3020,1580r17,44l3082,1637r54,l3170,1610r18,-40l3178,1536r128,l3341,1510r-4,-22l3194,1499r-170,19l2896,1523r-176,26l2564,1564r-187,13l2307,1601r-19,33l2320,1675xe" fillcolor="black" stroked="f">
              <v:path arrowok="t"/>
            </v:shape>
            <v:shape id="_x0000_s1244" style="position:absolute;left:2288;top:1488;width:1052;height:187" coordorigin="2288,1488" coordsize="1052,187" path="m2309,1597r17,-9l2288,1607r19,-6l2309,1597xe" fillcolor="black" stroked="f">
              <v:path arrowok="t"/>
            </v:shape>
            <v:shape id="_x0000_s1243" style="position:absolute;left:1960;top:1531;width:410;height:858" coordorigin="1960,1531" coordsize="410,858" path="m2029,1734r-8,198l1992,2092r-32,115l1960,2296r22,55l2044,2389r51,l2155,2351r48,-85l2245,2123r40,-102l2339,1901r31,-125l2366,1663r-30,-81l2254,1541r-62,l2142,1531r-78,3l2014,1585r15,149xe" fillcolor="black" stroked="f">
              <v:path arrowok="t"/>
            </v:shape>
            <v:shape id="_x0000_s1242" style="position:absolute;left:1592;top:1566;width:469;height:768" coordorigin="1592,1566" coordsize="469,768" path="m1622,1894r52,61l1715,2009r48,62l1776,2152r-10,31l1735,2200r-33,31l1643,2262r-21,43l1633,2334r31,l1674,2296r17,-32l1732,2234r42,-13l1804,2200r9,-30l1793,2071r-51,-96l1681,1897r-31,-72l1704,1822r144,-78l1960,1699r57,-31l2048,1637r14,-47l2038,1566r-38,l1950,1597r-22,21l1828,1668r-102,55l1619,1784r-27,17l1592,1835r30,59xe" fillcolor="black" stroked="f">
              <v:path arrowok="t"/>
            </v:shape>
            <v:shape id="_x0000_s1241" style="position:absolute;left:2052;top:2317;width:312;height:830" coordorigin="2052,2317" coordsize="312,830" path="m2072,3103r51,-9l2206,3097r56,30l2317,3148r28,-15l2358,3107r6,-24l2276,3053r-70,l2150,3046r14,-34l2222,2934r51,-137l2304,2746r4,-40l2297,2627r-30,-85l2232,2453r-61,-91l2123,2317r-40,l2069,2358r27,37l2144,2443r71,99l2243,2634r2,50l2236,2780r-35,99l2123,2990r-43,46l2052,3062r,24l2072,3103xe" fillcolor="black" stroked="f">
              <v:path arrowok="t"/>
            </v:shape>
            <v:shape id="_x0000_s1240" style="position:absolute;left:2052;top:2317;width:312;height:830" coordorigin="2052,2317" coordsize="312,830" path="m2110,2413r-14,-18l2093,2392r17,21xe" fillcolor="black" stroked="f">
              <v:path arrowok="t"/>
            </v:shape>
            <v:shape id="_x0000_s1239" style="position:absolute;left:1571;top:2261;width:458;height:916" coordorigin="1571,2261" coordsize="458,916" path="m1590,3166r31,10l1655,3149r57,-21l1788,3115r48,l1856,3106r,-28l1836,3044r-31,-51l1768,2904r-15,-92l1753,2737r15,-81l1795,2594r24,-51l1876,2476r51,-52l1992,2383r37,-31l2029,2298r-20,-30l1968,2261r-61,72l1838,2420r-40,56l1744,2578r-32,78l1706,2741r,89l1734,2904r24,71l1774,3026r34,42l1723,3068r-91,6l1573,3098r-2,30l1590,3166xe" fillcolor="black" stroked="f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position w:val="2"/>
          <w:sz w:val="48"/>
          <w:szCs w:val="48"/>
        </w:rPr>
        <w:t>Module 6:</w:t>
      </w:r>
      <w:r w:rsidRPr="009708B5">
        <w:rPr>
          <w:rFonts w:asciiTheme="majorHAnsi" w:eastAsia="Arial Black" w:hAnsiTheme="majorHAnsi" w:cs="Arial Black"/>
          <w:spacing w:val="160"/>
          <w:position w:val="2"/>
          <w:sz w:val="48"/>
          <w:szCs w:val="48"/>
        </w:rPr>
        <w:t xml:space="preserve"> </w:t>
      </w:r>
      <w:r w:rsidRPr="009708B5">
        <w:rPr>
          <w:rFonts w:asciiTheme="majorHAnsi" w:eastAsia="Arial Black" w:hAnsiTheme="majorHAnsi" w:cs="Arial Black"/>
          <w:position w:val="2"/>
          <w:sz w:val="48"/>
          <w:szCs w:val="48"/>
        </w:rPr>
        <w:t>Writing KSAs</w:t>
      </w:r>
    </w:p>
    <w:p w14:paraId="7D16C49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D81FAD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E815709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2F4C604" w14:textId="77777777" w:rsidR="00A16920" w:rsidRPr="009708B5" w:rsidRDefault="001F40DE">
      <w:pPr>
        <w:spacing w:line="420" w:lineRule="exact"/>
        <w:ind w:left="3798"/>
        <w:rPr>
          <w:rFonts w:asciiTheme="majorHAnsi" w:eastAsia="Verdana" w:hAnsiTheme="majorHAnsi" w:cs="Verdana"/>
          <w:sz w:val="36"/>
          <w:szCs w:val="36"/>
        </w:rPr>
      </w:pPr>
      <w:r w:rsidRPr="009708B5">
        <w:rPr>
          <w:rFonts w:asciiTheme="majorHAnsi" w:eastAsia="Verdana" w:hAnsiTheme="majorHAnsi" w:cs="Verdana"/>
          <w:b/>
          <w:position w:val="-2"/>
          <w:sz w:val="36"/>
          <w:szCs w:val="36"/>
        </w:rPr>
        <w:t>WHAT ARE “KSAs”?</w:t>
      </w:r>
    </w:p>
    <w:p w14:paraId="735D67CF" w14:textId="77777777" w:rsidR="00A16920" w:rsidRPr="009708B5" w:rsidRDefault="00A16920">
      <w:pPr>
        <w:spacing w:before="5" w:line="180" w:lineRule="exact"/>
        <w:rPr>
          <w:rFonts w:asciiTheme="majorHAnsi" w:hAnsiTheme="majorHAnsi"/>
          <w:sz w:val="19"/>
          <w:szCs w:val="19"/>
        </w:rPr>
      </w:pPr>
    </w:p>
    <w:p w14:paraId="616460A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2DD4C52" w14:textId="77777777" w:rsidR="00A16920" w:rsidRPr="009708B5" w:rsidRDefault="001F40DE">
      <w:pPr>
        <w:spacing w:before="29"/>
        <w:ind w:left="114" w:right="8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“KSA” is an acronym that </w:t>
      </w:r>
      <w:r w:rsidRPr="009708B5">
        <w:rPr>
          <w:rFonts w:asciiTheme="majorHAnsi" w:eastAsia="Arial" w:hAnsiTheme="majorHAnsi" w:cs="Arial"/>
          <w:sz w:val="24"/>
          <w:szCs w:val="24"/>
        </w:rPr>
        <w:t>stands for Knowledge,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 (also called ranking statements,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evaluation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crite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ia,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quality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ranking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factors,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facto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narrative statements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elements)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quired by government and pub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ic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sector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organizations 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resume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hen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pplying for a job vacancy.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 are qualities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needed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 successfully perform their job and are used in the Merit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Promotion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distinguish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“highly qualified candi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ates” from among the “qualifi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d” candi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ates.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 are defined as:</w:t>
      </w:r>
    </w:p>
    <w:p w14:paraId="5EC5DB93" w14:textId="77777777" w:rsidR="00A16920" w:rsidRPr="009708B5" w:rsidRDefault="00A16920">
      <w:pPr>
        <w:spacing w:before="2" w:line="140" w:lineRule="exact"/>
        <w:rPr>
          <w:rFonts w:asciiTheme="majorHAnsi" w:hAnsiTheme="majorHAnsi"/>
          <w:sz w:val="15"/>
          <w:szCs w:val="15"/>
        </w:rPr>
      </w:pPr>
    </w:p>
    <w:p w14:paraId="678584E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849288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9A39D60" w14:textId="77777777" w:rsidR="00A16920" w:rsidRPr="009708B5" w:rsidRDefault="001F40DE">
      <w:pPr>
        <w:ind w:left="114" w:right="13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pacing w:val="-1"/>
          <w:sz w:val="24"/>
          <w:szCs w:val="24"/>
          <w:u w:val="thick" w:color="000000"/>
        </w:rPr>
        <w:t>Kno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  <w:u w:val="thick" w:color="000000"/>
        </w:rPr>
        <w:t>w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  <w:u w:val="thick" w:color="000000"/>
        </w:rPr>
        <w:t>ledg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body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usu</w:t>
      </w:r>
      <w:r w:rsidRPr="009708B5">
        <w:rPr>
          <w:rFonts w:asciiTheme="majorHAnsi" w:eastAsia="Arial" w:hAnsiTheme="majorHAnsi" w:cs="Arial"/>
          <w:spacing w:val="-3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factual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nature. 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“knowledge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concepts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principles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used 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position.</w:t>
      </w:r>
    </w:p>
    <w:p w14:paraId="14D954C7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0961528" w14:textId="77777777" w:rsidR="00A16920" w:rsidRPr="009708B5" w:rsidRDefault="001F40DE">
      <w:pPr>
        <w:ind w:left="114" w:right="39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responding,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indica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 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principles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 familiar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discuss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these principles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environment,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 describe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signifi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situations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involv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d in.</w:t>
      </w:r>
    </w:p>
    <w:p w14:paraId="48B68895" w14:textId="77777777" w:rsidR="00A16920" w:rsidRPr="009708B5" w:rsidRDefault="00A16920">
      <w:pPr>
        <w:spacing w:before="2" w:line="140" w:lineRule="exact"/>
        <w:rPr>
          <w:rFonts w:asciiTheme="majorHAnsi" w:hAnsiTheme="majorHAnsi"/>
          <w:sz w:val="15"/>
          <w:szCs w:val="15"/>
        </w:rPr>
      </w:pPr>
    </w:p>
    <w:p w14:paraId="1DA2891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F71B30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7ED3F66" w14:textId="77777777" w:rsidR="00A16920" w:rsidRPr="009708B5" w:rsidRDefault="001F40DE">
      <w:pPr>
        <w:ind w:left="114" w:right="63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Skill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: 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</w:t>
      </w:r>
      <w:r w:rsidRPr="009708B5">
        <w:rPr>
          <w:rFonts w:asciiTheme="majorHAnsi" w:eastAsia="Arial" w:hAnsiTheme="majorHAnsi" w:cs="Arial"/>
          <w:sz w:val="24"/>
          <w:szCs w:val="24"/>
        </w:rPr>
        <w:t>proficient manual, verbal, or men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manipulation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data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things.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exam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“Skill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Operating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Personnel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Computers”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Computer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Assistant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position.</w:t>
      </w:r>
    </w:p>
    <w:p w14:paraId="73A606A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359B292" w14:textId="77777777" w:rsidR="00A16920" w:rsidRPr="009708B5" w:rsidRDefault="001F40DE">
      <w:pPr>
        <w:ind w:left="114" w:right="44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responding,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indica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 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computers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 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operated,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discuss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various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software programs they have used, and describe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programs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>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environment.</w:t>
      </w:r>
    </w:p>
    <w:p w14:paraId="6324619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5C0631B" w14:textId="77777777" w:rsidR="00A16920" w:rsidRPr="009708B5" w:rsidRDefault="001F40DE">
      <w:pPr>
        <w:ind w:left="114" w:right="8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Abilit</w:t>
      </w:r>
      <w:r w:rsidRPr="009708B5">
        <w:rPr>
          <w:rFonts w:asciiTheme="majorHAnsi" w:eastAsia="Arial" w:hAnsiTheme="majorHAnsi" w:cs="Arial"/>
          <w:b/>
          <w:spacing w:val="-3"/>
          <w:sz w:val="24"/>
          <w:szCs w:val="24"/>
          <w:u w:val="thick" w:color="000000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power or capacity to perform an activ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task.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“Ability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 Identify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Signs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Discord,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Tension,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Abnormal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behavior”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Correctional Coun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elor position.</w:t>
      </w:r>
    </w:p>
    <w:p w14:paraId="40A6AB58" w14:textId="77777777" w:rsidR="00A16920" w:rsidRPr="009708B5" w:rsidRDefault="00A16920">
      <w:pPr>
        <w:spacing w:before="2" w:line="140" w:lineRule="exact"/>
        <w:rPr>
          <w:rFonts w:asciiTheme="majorHAnsi" w:hAnsiTheme="majorHAnsi"/>
          <w:sz w:val="15"/>
          <w:szCs w:val="15"/>
        </w:rPr>
      </w:pPr>
    </w:p>
    <w:p w14:paraId="5508331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69C2D2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07D156D" w14:textId="77777777" w:rsidR="00A16920" w:rsidRPr="009708B5" w:rsidRDefault="001F40DE">
      <w:pPr>
        <w:ind w:left="114" w:right="299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24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responding,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various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signs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suspicious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behavior 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encountered,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responded,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indicate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impact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environment.</w:t>
      </w:r>
    </w:p>
    <w:p w14:paraId="79ABAB6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9DC2A3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E4D8ED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06D09A0" w14:textId="77777777" w:rsidR="00A16920" w:rsidRPr="009708B5" w:rsidRDefault="00A16920">
      <w:pPr>
        <w:spacing w:before="20" w:line="240" w:lineRule="exact"/>
        <w:rPr>
          <w:rFonts w:asciiTheme="majorHAnsi" w:hAnsiTheme="majorHAnsi"/>
          <w:sz w:val="24"/>
          <w:szCs w:val="24"/>
        </w:rPr>
      </w:pPr>
    </w:p>
    <w:p w14:paraId="1216F1DB" w14:textId="77777777" w:rsidR="00A16920" w:rsidRPr="009708B5" w:rsidRDefault="001F40DE">
      <w:pPr>
        <w:spacing w:line="540" w:lineRule="exact"/>
        <w:ind w:left="1887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hAnsiTheme="majorHAnsi"/>
        </w:rPr>
        <w:pict w14:anchorId="39F31F74">
          <v:shape id="_x0000_s1237" type="#_x0000_t75" style="position:absolute;left:0;text-align:left;margin-left:57.45pt;margin-top:40.45pt;width:77pt;height:79.5pt;z-index:-3109;mso-position-horizontal-relative:page;mso-position-vertical-relative:page">
            <v:imagedata r:id="rId41" o:title=""/>
            <w10:wrap anchorx="page" anchory="page"/>
          </v:shape>
        </w:pict>
      </w:r>
      <w:r w:rsidRPr="009708B5">
        <w:rPr>
          <w:rFonts w:asciiTheme="majorHAnsi" w:eastAsia="Arial Black" w:hAnsiTheme="majorHAnsi" w:cs="Arial Black"/>
          <w:sz w:val="48"/>
          <w:szCs w:val="48"/>
        </w:rPr>
        <w:t>WHY ARE KSAs IMPORTANT?</w:t>
      </w:r>
    </w:p>
    <w:p w14:paraId="154910E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F1A96E2" w14:textId="77777777" w:rsidR="00A16920" w:rsidRPr="009708B5" w:rsidRDefault="00A16920">
      <w:pPr>
        <w:spacing w:before="5" w:line="220" w:lineRule="exact"/>
        <w:rPr>
          <w:rFonts w:asciiTheme="majorHAnsi" w:hAnsiTheme="majorHAnsi"/>
          <w:sz w:val="22"/>
          <w:szCs w:val="22"/>
        </w:rPr>
      </w:pPr>
    </w:p>
    <w:p w14:paraId="2A1B2695" w14:textId="77777777" w:rsidR="00A16920" w:rsidRPr="009708B5" w:rsidRDefault="001F40DE">
      <w:pPr>
        <w:spacing w:before="29"/>
        <w:ind w:left="434" w:right="18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KSAs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be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EXTREMELY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IMPORTANT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evaluation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since 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scored.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may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prevent you, as an </w:t>
      </w:r>
      <w:r w:rsidRPr="009708B5">
        <w:rPr>
          <w:rFonts w:asciiTheme="majorHAnsi" w:eastAsia="Arial" w:hAnsiTheme="majorHAnsi" w:cs="Arial"/>
          <w:sz w:val="24"/>
          <w:szCs w:val="24"/>
        </w:rPr>
        <w:t>applicant, from being considered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among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“best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qualified”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group.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Remember,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>our score for experience is based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, not the information included in your résumé, or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OF-612 (Optional Ap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lication for Federal Employment).</w:t>
      </w:r>
    </w:p>
    <w:p w14:paraId="6EA3EAB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1710883" w14:textId="77777777" w:rsidR="00A16920" w:rsidRPr="009708B5" w:rsidRDefault="001F40DE">
      <w:pPr>
        <w:ind w:left="434" w:right="1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 federal résumé or 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decision-ma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er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if 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ou are qualified for the job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concrete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 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manager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determine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 you can perform their job.</w:t>
      </w:r>
    </w:p>
    <w:p w14:paraId="086057BE" w14:textId="77777777" w:rsidR="00A16920" w:rsidRPr="009708B5" w:rsidRDefault="00A16920">
      <w:pPr>
        <w:spacing w:before="5" w:line="140" w:lineRule="exact"/>
        <w:rPr>
          <w:rFonts w:asciiTheme="majorHAnsi" w:hAnsiTheme="majorHAnsi"/>
          <w:sz w:val="14"/>
          <w:szCs w:val="14"/>
        </w:rPr>
      </w:pPr>
    </w:p>
    <w:p w14:paraId="7312D8C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144D4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6E63D31" w14:textId="77777777" w:rsidR="00A16920" w:rsidRPr="009708B5" w:rsidRDefault="001F40DE">
      <w:pPr>
        <w:spacing w:before="8" w:line="440" w:lineRule="exact"/>
        <w:ind w:left="2171"/>
        <w:rPr>
          <w:rFonts w:asciiTheme="majorHAnsi" w:eastAsia="Arial" w:hAnsiTheme="majorHAnsi" w:cs="Arial"/>
          <w:sz w:val="40"/>
          <w:szCs w:val="40"/>
        </w:rPr>
      </w:pPr>
      <w:r w:rsidRPr="009708B5">
        <w:rPr>
          <w:rFonts w:asciiTheme="majorHAnsi" w:hAnsiTheme="majorHAnsi"/>
        </w:rPr>
        <w:pict w14:anchorId="3F0A705E">
          <v:shape id="_x0000_s1236" type="#_x0000_t75" style="position:absolute;left:0;text-align:left;margin-left:93.3pt;margin-top:7.8pt;width:20.8pt;height:45.8pt;z-index:-3108;mso-position-horizontal-relative:page">
            <v:imagedata r:id="rId42" o:title=""/>
            <w10:wrap anchorx="page"/>
          </v:shape>
        </w:pict>
      </w:r>
      <w:r w:rsidRPr="009708B5">
        <w:rPr>
          <w:rFonts w:asciiTheme="majorHAnsi" w:eastAsia="Arial" w:hAnsiTheme="majorHAnsi" w:cs="Arial"/>
          <w:b/>
          <w:position w:val="-1"/>
          <w:sz w:val="40"/>
          <w:szCs w:val="40"/>
        </w:rPr>
        <w:t>PREPARING</w:t>
      </w:r>
      <w:r w:rsidRPr="009708B5">
        <w:rPr>
          <w:rFonts w:asciiTheme="majorHAnsi" w:eastAsia="Arial" w:hAnsiTheme="majorHAnsi" w:cs="Arial"/>
          <w:b/>
          <w:spacing w:val="-24"/>
          <w:position w:val="-1"/>
          <w:sz w:val="40"/>
          <w:szCs w:val="4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40"/>
          <w:szCs w:val="40"/>
        </w:rPr>
        <w:t>RESPONSES TO KSAs</w:t>
      </w:r>
    </w:p>
    <w:p w14:paraId="29C65FD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A566E54" w14:textId="77777777" w:rsidR="00A16920" w:rsidRPr="009708B5" w:rsidRDefault="00A16920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20D35619" w14:textId="77777777" w:rsidR="00A16920" w:rsidRPr="009708B5" w:rsidRDefault="001F40DE">
      <w:pPr>
        <w:spacing w:before="29"/>
        <w:ind w:left="434" w:right="512" w:firstLine="92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Prior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review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 present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experience.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Remember,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 to restrict your responses to your present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discuss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es.</w:t>
      </w:r>
    </w:p>
    <w:p w14:paraId="669ABECB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996570C" w14:textId="77777777" w:rsidR="00A16920" w:rsidRPr="009708B5" w:rsidRDefault="001F40DE">
      <w:pPr>
        <w:ind w:left="4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Check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following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sources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t</w:t>
      </w:r>
      <w:r w:rsidRPr="009708B5">
        <w:rPr>
          <w:rFonts w:asciiTheme="majorHAnsi" w:eastAsia="Arial" w:hAnsiTheme="majorHAnsi" w:cs="Arial"/>
          <w:sz w:val="24"/>
          <w:szCs w:val="24"/>
        </w:rPr>
        <w:t>hat are available to 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</w:p>
    <w:p w14:paraId="77965760" w14:textId="77777777" w:rsidR="00A16920" w:rsidRPr="009708B5" w:rsidRDefault="001F40DE">
      <w:pPr>
        <w:spacing w:line="260" w:lineRule="exact"/>
        <w:ind w:left="4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KSAs:</w:t>
      </w:r>
    </w:p>
    <w:p w14:paraId="5DA2ECEB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4E67D4B4" w14:textId="77777777" w:rsidR="00A16920" w:rsidRPr="009708B5" w:rsidRDefault="001F40DE">
      <w:pPr>
        <w:spacing w:before="29"/>
        <w:ind w:left="1514" w:right="872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vacancy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announcement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thoroughl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Review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 requirements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announcement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determine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related experience.</w:t>
      </w:r>
    </w:p>
    <w:p w14:paraId="0057D55C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4A0E757" w14:textId="77777777" w:rsidR="00A16920" w:rsidRPr="009708B5" w:rsidRDefault="001F40DE">
      <w:pPr>
        <w:ind w:left="11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Update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Optional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Application for 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Employment</w:t>
      </w:r>
    </w:p>
    <w:p w14:paraId="6BD7C1EE" w14:textId="77777777" w:rsidR="00A16920" w:rsidRPr="009708B5" w:rsidRDefault="001F40DE">
      <w:pPr>
        <w:spacing w:line="260" w:lineRule="exact"/>
        <w:ind w:left="151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(OF-612)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so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does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-2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conflict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responses.</w:t>
      </w:r>
    </w:p>
    <w:p w14:paraId="4F37C112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28F6A1E3" w14:textId="77777777" w:rsidR="00A16920" w:rsidRPr="009708B5" w:rsidRDefault="001F40DE">
      <w:pPr>
        <w:spacing w:before="29"/>
        <w:ind w:left="1514" w:right="34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Gather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 information that could be 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cl</w:t>
      </w:r>
      <w:r w:rsidRPr="009708B5">
        <w:rPr>
          <w:rFonts w:asciiTheme="majorHAnsi" w:eastAsia="Arial" w:hAnsiTheme="majorHAnsi" w:cs="Arial"/>
          <w:sz w:val="24"/>
          <w:szCs w:val="24"/>
        </w:rPr>
        <w:t>uded in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(e.g.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college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scripts,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records,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awards, documents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written,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etc.)</w:t>
      </w:r>
    </w:p>
    <w:p w14:paraId="18AD4CD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4B69C9F8" w14:textId="77777777" w:rsidR="00A16920" w:rsidRPr="009708B5" w:rsidRDefault="001F40DE">
      <w:pPr>
        <w:ind w:left="1514" w:right="181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Review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weekly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monthly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eports regarding wo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k performed you may 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written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rega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assignments,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projects,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 activities that need to be addres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ed in </w:t>
      </w:r>
      <w:r w:rsidRPr="009708B5">
        <w:rPr>
          <w:rFonts w:asciiTheme="majorHAnsi" w:eastAsia="Arial" w:hAnsiTheme="majorHAnsi" w:cs="Arial"/>
          <w:sz w:val="24"/>
          <w:szCs w:val="24"/>
        </w:rPr>
        <w:t>your KSA resp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nses.</w:t>
      </w:r>
    </w:p>
    <w:p w14:paraId="3475FE3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DA67CFE" w14:textId="77777777" w:rsidR="00A16920" w:rsidRPr="009708B5" w:rsidRDefault="001F40DE">
      <w:pPr>
        <w:spacing w:line="260" w:lineRule="exact"/>
        <w:ind w:left="115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position w:val="-1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Review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previous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perfor</w:t>
      </w:r>
      <w:r w:rsidRPr="009708B5">
        <w:rPr>
          <w:rFonts w:asciiTheme="majorHAnsi" w:eastAsia="Arial" w:hAnsiTheme="majorHAnsi" w:cs="Arial"/>
          <w:spacing w:val="-1"/>
          <w:position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ance or progress reviews.</w:t>
      </w:r>
    </w:p>
    <w:p w14:paraId="6715DD29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4CD25346" w14:textId="77777777" w:rsidR="00A16920" w:rsidRPr="009708B5" w:rsidRDefault="001F40DE">
      <w:pPr>
        <w:spacing w:before="29"/>
        <w:ind w:left="1514" w:right="367" w:hanging="360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700" w:right="1380" w:bottom="280" w:left="1040" w:header="0" w:footer="676" w:gutter="0"/>
          <w:cols w:space="720"/>
        </w:sect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computer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di</w:t>
      </w:r>
      <w:r w:rsidRPr="009708B5">
        <w:rPr>
          <w:rFonts w:asciiTheme="majorHAnsi" w:eastAsia="Arial" w:hAnsiTheme="majorHAnsi" w:cs="Arial"/>
          <w:sz w:val="24"/>
          <w:szCs w:val="24"/>
        </w:rPr>
        <w:t>rectories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remember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 assignmen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s.</w:t>
      </w:r>
    </w:p>
    <w:p w14:paraId="3BD1750E" w14:textId="77777777" w:rsidR="00A16920" w:rsidRPr="009708B5" w:rsidRDefault="001F40DE">
      <w:pPr>
        <w:spacing w:before="67"/>
        <w:ind w:left="1194" w:right="742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lastRenderedPageBreak/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Interview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currently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position/discipline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you’re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interested if possible.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 may help you determine whether there is any correlation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between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 appl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ng,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prior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addressing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KSAs.</w:t>
      </w:r>
    </w:p>
    <w:p w14:paraId="6D845EA5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0A2FC180" w14:textId="77777777" w:rsidR="00A16920" w:rsidRPr="009708B5" w:rsidRDefault="001F40DE">
      <w:pPr>
        <w:spacing w:before="29"/>
        <w:ind w:left="1194" w:right="63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Maintain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notebook,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journal.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Record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major </w:t>
      </w:r>
      <w:r w:rsidRPr="009708B5">
        <w:rPr>
          <w:rFonts w:asciiTheme="majorHAnsi" w:eastAsia="Arial" w:hAnsiTheme="majorHAnsi" w:cs="Arial"/>
          <w:sz w:val="24"/>
          <w:szCs w:val="24"/>
        </w:rPr>
        <w:t>accomplishments,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projects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vities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as they occur.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When it is time to respond to KSAs, you will have 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formation at your fingertips.</w:t>
      </w:r>
    </w:p>
    <w:p w14:paraId="651F122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4086D6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59352D" w14:textId="77777777" w:rsidR="00A16920" w:rsidRPr="009708B5" w:rsidRDefault="00A16920">
      <w:pPr>
        <w:spacing w:before="2" w:line="220" w:lineRule="exact"/>
        <w:rPr>
          <w:rFonts w:asciiTheme="majorHAnsi" w:hAnsiTheme="majorHAnsi"/>
          <w:sz w:val="22"/>
          <w:szCs w:val="22"/>
        </w:rPr>
      </w:pPr>
    </w:p>
    <w:p w14:paraId="3359BA78" w14:textId="77777777" w:rsidR="00A16920" w:rsidRPr="009708B5" w:rsidRDefault="001F40DE">
      <w:pPr>
        <w:spacing w:line="460" w:lineRule="exact"/>
        <w:ind w:left="1416"/>
        <w:rPr>
          <w:rFonts w:asciiTheme="majorHAnsi" w:eastAsia="Arial Black" w:hAnsiTheme="majorHAnsi" w:cs="Arial Black"/>
          <w:sz w:val="40"/>
          <w:szCs w:val="40"/>
        </w:rPr>
      </w:pPr>
      <w:r w:rsidRPr="009708B5">
        <w:rPr>
          <w:rFonts w:asciiTheme="majorHAnsi" w:hAnsiTheme="majorHAnsi"/>
        </w:rPr>
        <w:pict w14:anchorId="0E85AE14">
          <v:shape id="_x0000_s1235" type="#_x0000_t75" style="position:absolute;left:0;text-align:left;margin-left:83.7pt;margin-top:-15.5pt;width:45.65pt;height:49.55pt;z-index:-3107;mso-position-horizontal-relative:page">
            <v:imagedata r:id="rId43" o:title=""/>
            <w10:wrap anchorx="page"/>
          </v:shape>
        </w:pict>
      </w:r>
      <w:r w:rsidRPr="009708B5">
        <w:rPr>
          <w:rFonts w:asciiTheme="majorHAnsi" w:eastAsia="Arial Black" w:hAnsiTheme="majorHAnsi" w:cs="Arial Black"/>
          <w:sz w:val="40"/>
          <w:szCs w:val="40"/>
        </w:rPr>
        <w:t>DEVELOPING</w:t>
      </w:r>
      <w:r w:rsidRPr="009708B5">
        <w:rPr>
          <w:rFonts w:asciiTheme="majorHAnsi" w:eastAsia="Arial Black" w:hAnsiTheme="majorHAnsi" w:cs="Arial Black"/>
          <w:spacing w:val="-26"/>
          <w:sz w:val="40"/>
          <w:szCs w:val="40"/>
        </w:rPr>
        <w:t xml:space="preserve"> </w:t>
      </w:r>
      <w:r w:rsidRPr="009708B5">
        <w:rPr>
          <w:rFonts w:asciiTheme="majorHAnsi" w:eastAsia="Arial Black" w:hAnsiTheme="majorHAnsi" w:cs="Arial Black"/>
          <w:sz w:val="40"/>
          <w:szCs w:val="40"/>
        </w:rPr>
        <w:t>KSA</w:t>
      </w:r>
      <w:r w:rsidRPr="009708B5">
        <w:rPr>
          <w:rFonts w:asciiTheme="majorHAnsi" w:eastAsia="Arial Black" w:hAnsiTheme="majorHAnsi" w:cs="Arial Black"/>
          <w:spacing w:val="-9"/>
          <w:sz w:val="40"/>
          <w:szCs w:val="40"/>
        </w:rPr>
        <w:t xml:space="preserve"> </w:t>
      </w:r>
      <w:r w:rsidRPr="009708B5">
        <w:rPr>
          <w:rFonts w:asciiTheme="majorHAnsi" w:eastAsia="Arial Black" w:hAnsiTheme="majorHAnsi" w:cs="Arial Black"/>
          <w:sz w:val="40"/>
          <w:szCs w:val="40"/>
        </w:rPr>
        <w:t>RESPONSES</w:t>
      </w:r>
    </w:p>
    <w:p w14:paraId="14534D23" w14:textId="77777777" w:rsidR="00A16920" w:rsidRPr="009708B5" w:rsidRDefault="00A16920">
      <w:pPr>
        <w:spacing w:before="1" w:line="280" w:lineRule="exact"/>
        <w:rPr>
          <w:rFonts w:asciiTheme="majorHAnsi" w:hAnsiTheme="majorHAnsi"/>
          <w:sz w:val="28"/>
          <w:szCs w:val="28"/>
        </w:rPr>
      </w:pPr>
    </w:p>
    <w:p w14:paraId="5AC30364" w14:textId="77777777" w:rsidR="00A16920" w:rsidRPr="009708B5" w:rsidRDefault="001F40DE">
      <w:pPr>
        <w:spacing w:before="29"/>
        <w:ind w:left="834" w:right="23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One of the most common errors made in addressing KSAs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start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switching </w:t>
      </w:r>
      <w:r w:rsidRPr="009708B5">
        <w:rPr>
          <w:rFonts w:asciiTheme="majorHAnsi" w:eastAsia="Arial" w:hAnsiTheme="majorHAnsi" w:cs="Arial"/>
          <w:sz w:val="24"/>
          <w:szCs w:val="24"/>
        </w:rPr>
        <w:t>randomly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haphazardly.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Applicants may jot down thoughts with no organizati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n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structure,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cases,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relationship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KSA. What is written initially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is put on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aper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attached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package.</w:t>
      </w:r>
    </w:p>
    <w:p w14:paraId="0665FEB4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11E8FE09" w14:textId="77777777" w:rsidR="00A16920" w:rsidRPr="009708B5" w:rsidRDefault="001F40DE">
      <w:pPr>
        <w:spacing w:before="29"/>
        <w:ind w:left="834" w:right="2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Prior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brainst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rm and think about what type of tasks you performed and why you performed them in relationship to the KSA.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Think about for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hom you performed the tasks.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Ask yourself whether you made any major acc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mplishmen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When performing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hese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</w:t>
      </w:r>
      <w:r w:rsidRPr="009708B5">
        <w:rPr>
          <w:rFonts w:asciiTheme="majorHAnsi" w:eastAsia="Arial" w:hAnsiTheme="majorHAnsi" w:cs="Arial"/>
          <w:sz w:val="24"/>
          <w:szCs w:val="24"/>
        </w:rPr>
        <w:t>ks,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signi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cant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impact 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environment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occur?</w:t>
      </w:r>
    </w:p>
    <w:p w14:paraId="32664D0D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19A6C4E4" w14:textId="77777777" w:rsidR="00A16920" w:rsidRPr="009708B5" w:rsidRDefault="001F40DE">
      <w:pPr>
        <w:ind w:left="834" w:right="140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asking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questions,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think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ically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and objectively about the task you performed.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addition, it will help remind 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think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“only”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directly related to the KSA.</w:t>
      </w:r>
    </w:p>
    <w:p w14:paraId="2DDC1826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F9741EB" w14:textId="77777777" w:rsidR="00A16920" w:rsidRPr="009708B5" w:rsidRDefault="001F40DE">
      <w:pPr>
        <w:ind w:left="834" w:right="141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b</w:t>
      </w:r>
      <w:r w:rsidRPr="009708B5">
        <w:rPr>
          <w:rFonts w:asciiTheme="majorHAnsi" w:eastAsia="Arial" w:hAnsiTheme="majorHAnsi" w:cs="Arial"/>
          <w:sz w:val="24"/>
          <w:szCs w:val="24"/>
        </w:rPr>
        <w:t>e times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particular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sk performed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z w:val="24"/>
          <w:szCs w:val="24"/>
        </w:rPr>
        <w:t>ill 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ply to more than one KSA.  In those situati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ns, you may d</w:t>
      </w:r>
      <w:r w:rsidRPr="009708B5">
        <w:rPr>
          <w:rFonts w:asciiTheme="majorHAnsi" w:eastAsia="Arial" w:hAnsiTheme="majorHAnsi" w:cs="Arial"/>
          <w:spacing w:val="-3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scuss the same task under different KSAs, but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direct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relation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hip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additional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KSAs,</w:t>
      </w:r>
    </w:p>
    <w:p w14:paraId="18C8C597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different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phase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activity.</w:t>
      </w:r>
    </w:p>
    <w:p w14:paraId="6950F703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2212107" w14:textId="77777777" w:rsidR="00A16920" w:rsidRPr="009708B5" w:rsidRDefault="001F40DE">
      <w:pPr>
        <w:ind w:left="834" w:right="12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reinforce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idea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thoughts 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respondi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 to KSAs, ask yourself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standard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questions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 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checklist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regarding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individual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 performed:</w:t>
      </w:r>
    </w:p>
    <w:p w14:paraId="2BFCFBCF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3550E1E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1) </w:t>
      </w:r>
      <w:r w:rsidRPr="009708B5">
        <w:rPr>
          <w:rFonts w:asciiTheme="majorHAnsi" w:eastAsia="Arial" w:hAnsiTheme="majorHAnsi" w:cs="Arial"/>
          <w:spacing w:val="14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performed?</w:t>
      </w:r>
    </w:p>
    <w:p w14:paraId="110B472E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2) </w:t>
      </w:r>
      <w:r w:rsidRPr="009708B5">
        <w:rPr>
          <w:rFonts w:asciiTheme="majorHAnsi" w:eastAsia="Arial" w:hAnsiTheme="majorHAnsi" w:cs="Arial"/>
          <w:spacing w:val="14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Wh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performed?</w:t>
      </w:r>
    </w:p>
    <w:p w14:paraId="78B65E9D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3) </w:t>
      </w:r>
      <w:r w:rsidRPr="009708B5">
        <w:rPr>
          <w:rFonts w:asciiTheme="majorHAnsi" w:eastAsia="Arial" w:hAnsiTheme="majorHAnsi" w:cs="Arial"/>
          <w:spacing w:val="14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For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hom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 the action performed?</w:t>
      </w:r>
    </w:p>
    <w:p w14:paraId="0758A201" w14:textId="77777777" w:rsidR="00A16920" w:rsidRPr="009708B5" w:rsidRDefault="001F40DE">
      <w:pPr>
        <w:ind w:left="83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4) </w:t>
      </w:r>
      <w:r w:rsidRPr="009708B5">
        <w:rPr>
          <w:rFonts w:asciiTheme="majorHAnsi" w:eastAsia="Arial" w:hAnsiTheme="majorHAnsi" w:cs="Arial"/>
          <w:spacing w:val="1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accomplishments</w:t>
      </w:r>
      <w:r w:rsidRPr="009708B5">
        <w:rPr>
          <w:rFonts w:asciiTheme="majorHAnsi" w:eastAsia="Arial" w:hAnsiTheme="majorHAnsi" w:cs="Arial"/>
          <w:sz w:val="24"/>
          <w:szCs w:val="24"/>
        </w:rPr>
        <w:t>?</w:t>
      </w:r>
    </w:p>
    <w:p w14:paraId="6E4BA24E" w14:textId="77777777" w:rsidR="00A16920" w:rsidRPr="009708B5" w:rsidRDefault="001F40DE">
      <w:pPr>
        <w:ind w:left="1194" w:right="1367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5) </w:t>
      </w:r>
      <w:r w:rsidRPr="009708B5">
        <w:rPr>
          <w:rFonts w:asciiTheme="majorHAnsi" w:eastAsia="Arial" w:hAnsiTheme="majorHAnsi" w:cs="Arial"/>
          <w:spacing w:val="1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produce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significant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impact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 others or the work environment?</w:t>
      </w:r>
    </w:p>
    <w:p w14:paraId="669E6F0A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6716B144" w14:textId="77777777" w:rsidR="00A16920" w:rsidRPr="009708B5" w:rsidRDefault="001F40DE">
      <w:pPr>
        <w:spacing w:before="29"/>
        <w:ind w:left="114" w:right="288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120" w:right="1380" w:bottom="280" w:left="1360" w:header="0" w:footer="676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esponses,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sometimes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may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ite a long </w:t>
      </w:r>
      <w:r w:rsidRPr="009708B5">
        <w:rPr>
          <w:rFonts w:asciiTheme="majorHAnsi" w:eastAsia="Arial" w:hAnsiTheme="majorHAnsi" w:cs="Arial"/>
          <w:sz w:val="24"/>
          <w:szCs w:val="24"/>
        </w:rPr>
        <w:t>list of exa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ples of tasks for each KSA.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 the responses beco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e too long, identify those tasks which are most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critical,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highest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level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impressive.</w:t>
      </w:r>
    </w:p>
    <w:p w14:paraId="6C9B675A" w14:textId="77777777" w:rsidR="00A16920" w:rsidRPr="009708B5" w:rsidRDefault="00A16920">
      <w:pPr>
        <w:spacing w:before="9" w:line="160" w:lineRule="exact"/>
        <w:rPr>
          <w:rFonts w:asciiTheme="majorHAnsi" w:hAnsiTheme="majorHAnsi"/>
          <w:sz w:val="16"/>
          <w:szCs w:val="16"/>
        </w:rPr>
      </w:pPr>
    </w:p>
    <w:p w14:paraId="20D8C5E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72C2F0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1483F8" w14:textId="77777777" w:rsidR="00A16920" w:rsidRPr="009708B5" w:rsidRDefault="001F40DE">
      <w:pPr>
        <w:spacing w:line="360" w:lineRule="exact"/>
        <w:ind w:left="114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KS</w:t>
      </w:r>
      <w:r w:rsidRPr="009708B5">
        <w:rPr>
          <w:rFonts w:asciiTheme="majorHAnsi" w:eastAsia="Arial Black" w:hAnsiTheme="majorHAnsi" w:cs="Arial Black"/>
          <w:spacing w:val="1"/>
          <w:position w:val="1"/>
          <w:sz w:val="28"/>
          <w:szCs w:val="28"/>
        </w:rPr>
        <w:t>A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s</w:t>
      </w:r>
      <w:r w:rsidRPr="009708B5">
        <w:rPr>
          <w:rFonts w:asciiTheme="majorHAnsi" w:eastAsia="Arial Black" w:hAnsiTheme="majorHAnsi" w:cs="Arial Black"/>
          <w:spacing w:val="-7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can include:</w:t>
      </w:r>
    </w:p>
    <w:p w14:paraId="6F17A0ED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</w:pPr>
    </w:p>
    <w:p w14:paraId="78858A26" w14:textId="77777777" w:rsidR="00A16920" w:rsidRPr="009708B5" w:rsidRDefault="001F40DE">
      <w:pPr>
        <w:ind w:left="44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Paid and unpaid experiences</w:t>
      </w:r>
    </w:p>
    <w:p w14:paraId="3611BCEE" w14:textId="77777777" w:rsidR="00A16920" w:rsidRPr="009708B5" w:rsidRDefault="001F40DE">
      <w:pPr>
        <w:ind w:left="44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3973E645">
          <v:shape id="_x0000_s1234" type="#_x0000_t75" style="position:absolute;left:0;text-align:left;margin-left:420.2pt;margin-top:78.85pt;width:86.4pt;height:83.25pt;z-index:-3106;mso-position-horizontal-relative:page;mso-position-vertical-relative:page">
            <v:imagedata r:id="rId44" o:title=""/>
            <w10:wrap anchorx="page" anchory="page"/>
          </v:shape>
        </w:pic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Education: degrees, course and research </w:t>
      </w:r>
      <w:r w:rsidRPr="009708B5">
        <w:rPr>
          <w:rFonts w:asciiTheme="majorHAnsi" w:eastAsia="Arial" w:hAnsiTheme="majorHAnsi" w:cs="Arial"/>
          <w:sz w:val="24"/>
          <w:szCs w:val="24"/>
        </w:rPr>
        <w:t>projects</w:t>
      </w:r>
    </w:p>
    <w:p w14:paraId="6189CA4E" w14:textId="77777777" w:rsidR="00A16920" w:rsidRPr="009708B5" w:rsidRDefault="001F40DE">
      <w:pPr>
        <w:ind w:left="44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Awards and recognitions</w:t>
      </w:r>
    </w:p>
    <w:p w14:paraId="7E22F5FD" w14:textId="77777777" w:rsidR="00A16920" w:rsidRPr="009708B5" w:rsidRDefault="001F40DE">
      <w:pPr>
        <w:spacing w:line="260" w:lineRule="exact"/>
        <w:ind w:left="44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Quotes from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letters written by people</w:t>
      </w:r>
      <w:r w:rsidRPr="009708B5">
        <w:rPr>
          <w:rFonts w:asciiTheme="majorHAnsi" w:eastAsia="Arial" w:hAnsiTheme="majorHAnsi" w:cs="Arial"/>
          <w:spacing w:val="2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who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think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great.</w:t>
      </w:r>
    </w:p>
    <w:p w14:paraId="1E43DB15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2C3864F6" w14:textId="77777777" w:rsidR="00A16920" w:rsidRPr="009708B5" w:rsidRDefault="001F40DE">
      <w:pPr>
        <w:spacing w:before="30"/>
        <w:ind w:left="114" w:right="17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decide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keep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comparison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 can be dis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arded?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 the following type 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tasks to represent your </w:t>
      </w:r>
      <w:r w:rsidRPr="009708B5">
        <w:rPr>
          <w:rFonts w:asciiTheme="majorHAnsi" w:eastAsia="Arial" w:hAnsiTheme="majorHAnsi" w:cs="Arial"/>
          <w:sz w:val="24"/>
          <w:szCs w:val="24"/>
        </w:rPr>
        <w:t>experience, when possible:</w:t>
      </w:r>
    </w:p>
    <w:p w14:paraId="0A85EAEA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4E91D9AA" w14:textId="77777777" w:rsidR="00A16920" w:rsidRPr="009708B5" w:rsidRDefault="001F40DE">
      <w:pPr>
        <w:tabs>
          <w:tab w:val="left" w:pos="2640"/>
        </w:tabs>
        <w:spacing w:line="211" w:lineRule="auto"/>
        <w:ind w:left="2642" w:right="213" w:hanging="2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LEADERSHIP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demonstrate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leadership,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organization,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 managem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nt skills.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exampl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should di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cuss 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role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committees/taskforc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s;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discuss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planned activities and events; or </w:t>
      </w:r>
      <w:r w:rsidRPr="009708B5">
        <w:rPr>
          <w:rFonts w:asciiTheme="majorHAnsi" w:eastAsia="Arial" w:hAnsiTheme="majorHAnsi" w:cs="Arial"/>
          <w:sz w:val="24"/>
          <w:szCs w:val="24"/>
        </w:rPr>
        <w:t>discuss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responsibilities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managing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groups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individuals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various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settings (e.g.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office, classroom, organization/club, correctional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environment).</w:t>
      </w:r>
    </w:p>
    <w:p w14:paraId="4C58339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EC0D43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69B2FED" w14:textId="77777777" w:rsidR="00A16920" w:rsidRPr="009708B5" w:rsidRDefault="00A16920">
      <w:pPr>
        <w:spacing w:before="13" w:line="260" w:lineRule="exact"/>
        <w:rPr>
          <w:rFonts w:asciiTheme="majorHAnsi" w:hAnsiTheme="majorHAnsi"/>
          <w:sz w:val="26"/>
          <w:szCs w:val="26"/>
        </w:rPr>
        <w:sectPr w:rsidR="00A16920" w:rsidRPr="009708B5">
          <w:pgSz w:w="12240" w:h="15840"/>
          <w:pgMar w:top="1480" w:right="1380" w:bottom="280" w:left="1360" w:header="0" w:footer="676" w:gutter="0"/>
          <w:cols w:space="720"/>
        </w:sectPr>
      </w:pPr>
    </w:p>
    <w:p w14:paraId="3A8A9C65" w14:textId="77777777" w:rsidR="00A16920" w:rsidRPr="009708B5" w:rsidRDefault="001F40DE">
      <w:pPr>
        <w:spacing w:before="39"/>
        <w:ind w:left="16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FUNCTIONING</w:t>
      </w:r>
    </w:p>
    <w:p w14:paraId="729EADEC" w14:textId="77777777" w:rsidR="00A16920" w:rsidRPr="009708B5" w:rsidRDefault="001F40DE">
      <w:pPr>
        <w:spacing w:line="240" w:lineRule="exact"/>
        <w:ind w:left="168" w:right="-5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IN A STRESSFUL</w:t>
      </w:r>
    </w:p>
    <w:p w14:paraId="4C8331C4" w14:textId="77777777" w:rsidR="00A16920" w:rsidRPr="009708B5" w:rsidRDefault="001F40DE">
      <w:pPr>
        <w:spacing w:line="240" w:lineRule="exact"/>
        <w:ind w:left="16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ENVIRONNENT</w:t>
      </w:r>
    </w:p>
    <w:p w14:paraId="60190FEE" w14:textId="77777777" w:rsidR="00A16920" w:rsidRPr="009708B5" w:rsidRDefault="001F40DE">
      <w:pPr>
        <w:spacing w:before="56" w:line="211" w:lineRule="auto"/>
        <w:ind w:right="225"/>
        <w:jc w:val="both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num="2" w:space="720" w:equalWidth="0">
            <w:col w:w="2141" w:space="501"/>
            <w:col w:w="6858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Arial" w:hAnsiTheme="majorHAnsi" w:cs="Arial"/>
          <w:sz w:val="24"/>
          <w:szCs w:val="24"/>
        </w:rPr>
        <w:t>Use tasks that demonst</w:t>
      </w:r>
      <w:r w:rsidRPr="009708B5">
        <w:rPr>
          <w:rFonts w:asciiTheme="majorHAnsi" w:eastAsia="Arial" w:hAnsiTheme="majorHAnsi" w:cs="Arial"/>
          <w:sz w:val="24"/>
          <w:szCs w:val="24"/>
        </w:rPr>
        <w:t>rate your ability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effectively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 stress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events/activities.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example, applicants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could discuss their responsibility for tra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sportation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security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issues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 discuss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dealt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critical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deadlines.</w:t>
      </w:r>
    </w:p>
    <w:p w14:paraId="3C85149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8740414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space="720"/>
        </w:sectPr>
      </w:pPr>
    </w:p>
    <w:p w14:paraId="75CD4C94" w14:textId="77777777" w:rsidR="00A16920" w:rsidRPr="009708B5" w:rsidRDefault="001F40DE">
      <w:pPr>
        <w:spacing w:before="80" w:line="221" w:lineRule="auto"/>
        <w:ind w:left="168" w:right="-4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COMPLEXITY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AND/OR CR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ATIVITY</w:t>
      </w:r>
    </w:p>
    <w:p w14:paraId="5FFFB762" w14:textId="77777777" w:rsidR="00A16920" w:rsidRPr="009708B5" w:rsidRDefault="001F40DE">
      <w:pPr>
        <w:spacing w:before="56" w:line="211" w:lineRule="auto"/>
        <w:ind w:right="906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num="2" w:space="720" w:equalWidth="0">
            <w:col w:w="1728" w:space="914"/>
            <w:col w:w="6858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demonstrate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complexity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creativity.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example, appli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ants could describe how they designed programs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computers, prepared papers on technical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ubjects, or 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formulas to derive </w:t>
      </w:r>
      <w:r w:rsidRPr="009708B5">
        <w:rPr>
          <w:rFonts w:asciiTheme="majorHAnsi" w:eastAsia="Arial" w:hAnsiTheme="majorHAnsi" w:cs="Arial"/>
          <w:sz w:val="24"/>
          <w:szCs w:val="24"/>
        </w:rPr>
        <w:t>solutions.</w:t>
      </w:r>
    </w:p>
    <w:p w14:paraId="702B20E9" w14:textId="77777777" w:rsidR="00A16920" w:rsidRPr="009708B5" w:rsidRDefault="00A16920">
      <w:pPr>
        <w:spacing w:before="9" w:line="180" w:lineRule="exact"/>
        <w:rPr>
          <w:rFonts w:asciiTheme="majorHAnsi" w:hAnsiTheme="majorHAnsi"/>
          <w:sz w:val="18"/>
          <w:szCs w:val="18"/>
        </w:rPr>
      </w:pPr>
    </w:p>
    <w:p w14:paraId="419A839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FB6A53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CEC6699" w14:textId="77777777" w:rsidR="00A16920" w:rsidRPr="009708B5" w:rsidRDefault="00A16920">
      <w:pPr>
        <w:spacing w:line="200" w:lineRule="exact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space="720"/>
        </w:sectPr>
      </w:pPr>
    </w:p>
    <w:p w14:paraId="1428E9F4" w14:textId="77777777" w:rsidR="00A16920" w:rsidRPr="009708B5" w:rsidRDefault="001F40DE">
      <w:pPr>
        <w:spacing w:before="49" w:line="240" w:lineRule="exact"/>
        <w:ind w:left="168" w:right="-4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PERTINENCE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TO THE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POSITION</w:t>
      </w:r>
    </w:p>
    <w:p w14:paraId="00A3FE8D" w14:textId="77777777" w:rsidR="00A16920" w:rsidRPr="009708B5" w:rsidRDefault="001F40DE">
      <w:pPr>
        <w:spacing w:before="2" w:line="180" w:lineRule="exact"/>
        <w:rPr>
          <w:rFonts w:asciiTheme="majorHAnsi" w:hAnsiTheme="majorHAnsi"/>
          <w:sz w:val="18"/>
          <w:szCs w:val="18"/>
        </w:rPr>
      </w:pPr>
      <w:r w:rsidRPr="009708B5">
        <w:rPr>
          <w:rFonts w:asciiTheme="majorHAnsi" w:hAnsiTheme="majorHAnsi"/>
        </w:rPr>
        <w:br w:type="column"/>
      </w:r>
    </w:p>
    <w:p w14:paraId="2E691096" w14:textId="77777777" w:rsidR="00A16920" w:rsidRPr="009708B5" w:rsidRDefault="001F40DE">
      <w:pPr>
        <w:spacing w:line="211" w:lineRule="auto"/>
        <w:ind w:right="359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num="2" w:space="720" w:equalWidth="0">
            <w:col w:w="2114" w:space="528"/>
            <w:col w:w="6858"/>
          </w:cols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Frequently,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own disci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e. Howe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er, appli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ants who have experience directly related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 usually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awarded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higher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points.</w:t>
      </w:r>
    </w:p>
    <w:p w14:paraId="0FAE082A" w14:textId="77777777" w:rsidR="00A16920" w:rsidRPr="009708B5" w:rsidRDefault="00A16920">
      <w:pPr>
        <w:spacing w:before="5" w:line="160" w:lineRule="exact"/>
        <w:rPr>
          <w:rFonts w:asciiTheme="majorHAnsi" w:hAnsiTheme="majorHAnsi"/>
          <w:sz w:val="17"/>
          <w:szCs w:val="17"/>
        </w:rPr>
      </w:pPr>
    </w:p>
    <w:p w14:paraId="227BDEAE" w14:textId="77777777" w:rsidR="00A16920" w:rsidRPr="009708B5" w:rsidRDefault="00A16920">
      <w:pPr>
        <w:spacing w:line="200" w:lineRule="exact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space="720"/>
        </w:sectPr>
      </w:pPr>
    </w:p>
    <w:p w14:paraId="051A89E0" w14:textId="77777777" w:rsidR="00A16920" w:rsidRPr="009708B5" w:rsidRDefault="001F40DE">
      <w:pPr>
        <w:spacing w:before="46" w:line="221" w:lineRule="auto"/>
        <w:ind w:left="168" w:right="-4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MAJOR IMPACT OR SIGNIFICANT OUTCOME</w:t>
      </w:r>
    </w:p>
    <w:p w14:paraId="66280B3C" w14:textId="77777777" w:rsidR="00A16920" w:rsidRPr="009708B5" w:rsidRDefault="001F40DE">
      <w:pPr>
        <w:spacing w:before="4" w:line="140" w:lineRule="exact"/>
        <w:rPr>
          <w:rFonts w:asciiTheme="majorHAnsi" w:hAnsiTheme="majorHAnsi"/>
          <w:sz w:val="15"/>
          <w:szCs w:val="15"/>
        </w:rPr>
      </w:pPr>
      <w:r w:rsidRPr="009708B5">
        <w:rPr>
          <w:rFonts w:asciiTheme="majorHAnsi" w:hAnsiTheme="majorHAnsi"/>
        </w:rPr>
        <w:br w:type="column"/>
      </w:r>
    </w:p>
    <w:p w14:paraId="2943EF7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E46E20E" w14:textId="77777777" w:rsidR="00A16920" w:rsidRPr="009708B5" w:rsidRDefault="001F40DE">
      <w:pPr>
        <w:spacing w:line="211" w:lineRule="auto"/>
        <w:ind w:right="185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380" w:bottom="280" w:left="1360" w:header="720" w:footer="720" w:gutter="0"/>
          <w:cols w:num="2" w:space="720" w:equalWidth="0">
            <w:col w:w="2127" w:space="515"/>
            <w:col w:w="6858"/>
          </w:cols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actions had an impact on others or the work environment. For example, appli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ants could dis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s procedures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developed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office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streaml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ned operations;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discuss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 negotiated a contract that resulted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favorable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outcome;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input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 a project made a signi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cant impact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organization.</w:t>
      </w:r>
    </w:p>
    <w:p w14:paraId="705AF88B" w14:textId="77777777" w:rsidR="00A16920" w:rsidRPr="009708B5" w:rsidRDefault="00A16920">
      <w:pPr>
        <w:spacing w:line="100" w:lineRule="exact"/>
        <w:rPr>
          <w:rFonts w:asciiTheme="majorHAnsi" w:hAnsiTheme="majorHAnsi"/>
          <w:sz w:val="10"/>
          <w:szCs w:val="10"/>
        </w:rPr>
      </w:pPr>
    </w:p>
    <w:p w14:paraId="6CFDD4F2" w14:textId="77777777" w:rsidR="00A16920" w:rsidRPr="009708B5" w:rsidRDefault="001F40DE">
      <w:pPr>
        <w:spacing w:line="211" w:lineRule="auto"/>
        <w:ind w:left="100" w:right="104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Applicants who resp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nd to </w:t>
      </w:r>
      <w:r w:rsidRPr="009708B5">
        <w:rPr>
          <w:rFonts w:asciiTheme="majorHAnsi" w:eastAsia="Arial" w:hAnsiTheme="majorHAnsi" w:cs="Arial"/>
          <w:sz w:val="24"/>
          <w:szCs w:val="24"/>
        </w:rPr>
        <w:t>KSAs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 showi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 a relatio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ship to any of the above areas are more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likely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successful.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Place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yourself in the panel member’s shoes and think about 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would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look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if making the selection.</w:t>
      </w:r>
    </w:p>
    <w:p w14:paraId="60DF29D8" w14:textId="77777777" w:rsidR="00A16920" w:rsidRPr="009708B5" w:rsidRDefault="00A16920">
      <w:pPr>
        <w:spacing w:before="5" w:line="160" w:lineRule="exact"/>
        <w:rPr>
          <w:rFonts w:asciiTheme="majorHAnsi" w:hAnsiTheme="majorHAnsi"/>
          <w:sz w:val="16"/>
          <w:szCs w:val="16"/>
        </w:rPr>
      </w:pPr>
    </w:p>
    <w:p w14:paraId="6C552CE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AA81679" w14:textId="77777777" w:rsidR="00A16920" w:rsidRPr="009708B5" w:rsidRDefault="009708B5">
      <w:pPr>
        <w:ind w:left="844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hAnsiTheme="majorHAnsi"/>
        </w:rPr>
        <w:pict w14:anchorId="2E55B6F7">
          <v:shape id="_x0000_i1027" type="#_x0000_t75" style="width:20.55pt;height:45.8pt">
            <v:imagedata r:id="rId45" o:title=""/>
          </v:shape>
        </w:pict>
      </w:r>
      <w:r w:rsidR="001F40DE" w:rsidRPr="009708B5">
        <w:rPr>
          <w:rFonts w:asciiTheme="majorHAnsi" w:hAnsiTheme="majorHAnsi"/>
        </w:rPr>
        <w:t xml:space="preserve">                                </w:t>
      </w:r>
      <w:r w:rsidR="001F40DE" w:rsidRPr="009708B5">
        <w:rPr>
          <w:rFonts w:asciiTheme="majorHAnsi" w:eastAsia="Arial Black" w:hAnsiTheme="majorHAnsi" w:cs="Arial Black"/>
          <w:spacing w:val="1"/>
          <w:sz w:val="28"/>
          <w:szCs w:val="28"/>
        </w:rPr>
        <w:t>O</w:t>
      </w:r>
      <w:r w:rsidR="001F40DE" w:rsidRPr="009708B5">
        <w:rPr>
          <w:rFonts w:asciiTheme="majorHAnsi" w:eastAsia="Arial Black" w:hAnsiTheme="majorHAnsi" w:cs="Arial Black"/>
          <w:sz w:val="28"/>
          <w:szCs w:val="28"/>
        </w:rPr>
        <w:t>ther</w:t>
      </w:r>
      <w:r w:rsidR="001F40DE" w:rsidRPr="009708B5">
        <w:rPr>
          <w:rFonts w:asciiTheme="majorHAnsi" w:eastAsia="Arial Black" w:hAnsiTheme="majorHAnsi" w:cs="Arial Black"/>
          <w:spacing w:val="-2"/>
          <w:sz w:val="28"/>
          <w:szCs w:val="28"/>
        </w:rPr>
        <w:t xml:space="preserve"> </w:t>
      </w:r>
      <w:r w:rsidR="001F40DE" w:rsidRPr="009708B5">
        <w:rPr>
          <w:rFonts w:asciiTheme="majorHAnsi" w:eastAsia="Arial Black" w:hAnsiTheme="majorHAnsi" w:cs="Arial Black"/>
          <w:sz w:val="28"/>
          <w:szCs w:val="28"/>
        </w:rPr>
        <w:t>T</w:t>
      </w:r>
      <w:r w:rsidR="001F40DE" w:rsidRPr="009708B5">
        <w:rPr>
          <w:rFonts w:asciiTheme="majorHAnsi" w:eastAsia="Arial Black" w:hAnsiTheme="majorHAnsi" w:cs="Arial Black"/>
          <w:spacing w:val="2"/>
          <w:sz w:val="28"/>
          <w:szCs w:val="28"/>
        </w:rPr>
        <w:t>i</w:t>
      </w:r>
      <w:r w:rsidR="001F40DE" w:rsidRPr="009708B5">
        <w:rPr>
          <w:rFonts w:asciiTheme="majorHAnsi" w:eastAsia="Arial Black" w:hAnsiTheme="majorHAnsi" w:cs="Arial Black"/>
          <w:sz w:val="28"/>
          <w:szCs w:val="28"/>
        </w:rPr>
        <w:t>ps</w:t>
      </w:r>
      <w:r w:rsidR="001F40DE" w:rsidRPr="009708B5">
        <w:rPr>
          <w:rFonts w:asciiTheme="majorHAnsi" w:eastAsia="Arial Black" w:hAnsiTheme="majorHAnsi" w:cs="Arial Black"/>
          <w:spacing w:val="-3"/>
          <w:sz w:val="28"/>
          <w:szCs w:val="28"/>
        </w:rPr>
        <w:t xml:space="preserve"> </w:t>
      </w:r>
      <w:r w:rsidR="001F40DE" w:rsidRPr="009708B5">
        <w:rPr>
          <w:rFonts w:asciiTheme="majorHAnsi" w:eastAsia="Arial Black" w:hAnsiTheme="majorHAnsi" w:cs="Arial Black"/>
          <w:sz w:val="28"/>
          <w:szCs w:val="28"/>
        </w:rPr>
        <w:t xml:space="preserve">on </w:t>
      </w:r>
      <w:r w:rsidR="001F40DE" w:rsidRPr="009708B5">
        <w:rPr>
          <w:rFonts w:asciiTheme="majorHAnsi" w:eastAsia="Arial Black" w:hAnsiTheme="majorHAnsi" w:cs="Arial Black"/>
          <w:spacing w:val="1"/>
          <w:sz w:val="28"/>
          <w:szCs w:val="28"/>
        </w:rPr>
        <w:t>Re</w:t>
      </w:r>
      <w:r w:rsidR="001F40DE" w:rsidRPr="009708B5">
        <w:rPr>
          <w:rFonts w:asciiTheme="majorHAnsi" w:eastAsia="Arial Black" w:hAnsiTheme="majorHAnsi" w:cs="Arial Black"/>
          <w:sz w:val="28"/>
          <w:szCs w:val="28"/>
        </w:rPr>
        <w:t>sponding</w:t>
      </w:r>
      <w:r w:rsidR="001F40DE" w:rsidRPr="009708B5">
        <w:rPr>
          <w:rFonts w:asciiTheme="majorHAnsi" w:eastAsia="Arial Black" w:hAnsiTheme="majorHAnsi" w:cs="Arial Black"/>
          <w:spacing w:val="-15"/>
          <w:sz w:val="28"/>
          <w:szCs w:val="28"/>
        </w:rPr>
        <w:t xml:space="preserve"> </w:t>
      </w:r>
      <w:r w:rsidR="001F40DE" w:rsidRPr="009708B5">
        <w:rPr>
          <w:rFonts w:asciiTheme="majorHAnsi" w:eastAsia="Arial Black" w:hAnsiTheme="majorHAnsi" w:cs="Arial Black"/>
          <w:sz w:val="28"/>
          <w:szCs w:val="28"/>
        </w:rPr>
        <w:t>to</w:t>
      </w:r>
      <w:r w:rsidR="001F40DE" w:rsidRPr="009708B5">
        <w:rPr>
          <w:rFonts w:asciiTheme="majorHAnsi" w:eastAsia="Arial Black" w:hAnsiTheme="majorHAnsi" w:cs="Arial Black"/>
          <w:spacing w:val="1"/>
          <w:sz w:val="28"/>
          <w:szCs w:val="28"/>
        </w:rPr>
        <w:t xml:space="preserve"> </w:t>
      </w:r>
      <w:r w:rsidR="001F40DE" w:rsidRPr="009708B5">
        <w:rPr>
          <w:rFonts w:asciiTheme="majorHAnsi" w:eastAsia="Arial Black" w:hAnsiTheme="majorHAnsi" w:cs="Arial Black"/>
          <w:sz w:val="28"/>
          <w:szCs w:val="28"/>
        </w:rPr>
        <w:t>KSAs</w:t>
      </w:r>
    </w:p>
    <w:p w14:paraId="3D72EC4F" w14:textId="77777777" w:rsidR="00A16920" w:rsidRPr="009708B5" w:rsidRDefault="00A16920">
      <w:pPr>
        <w:spacing w:before="4" w:line="120" w:lineRule="exact"/>
        <w:rPr>
          <w:rFonts w:asciiTheme="majorHAnsi" w:hAnsiTheme="majorHAnsi"/>
          <w:sz w:val="13"/>
          <w:szCs w:val="13"/>
        </w:rPr>
      </w:pPr>
    </w:p>
    <w:p w14:paraId="7CE0700E" w14:textId="77777777" w:rsidR="00A16920" w:rsidRPr="009708B5" w:rsidRDefault="001F40DE">
      <w:pPr>
        <w:spacing w:line="211" w:lineRule="auto"/>
        <w:ind w:left="1180" w:right="135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Express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accomplishments in specific or measurable term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example,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“developed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ote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operating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for……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cipated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five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program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reviews……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once a month to gro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ps of 10 to 15 employees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on…………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supervised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approximately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in…</w:t>
      </w:r>
    </w:p>
    <w:p w14:paraId="4937D5BA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7E0F1828" w14:textId="77777777" w:rsidR="00A16920" w:rsidRPr="009708B5" w:rsidRDefault="001F40DE">
      <w:pPr>
        <w:spacing w:line="211" w:lineRule="auto"/>
        <w:ind w:left="1180" w:right="135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describing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experience,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specific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role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completing tasks. Sometimes it is diff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cult for reviewers to de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ermine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whether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 performed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alone,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assisted,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ticipated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group,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 specifically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stated.</w:t>
      </w:r>
    </w:p>
    <w:p w14:paraId="241EC3B3" w14:textId="77777777" w:rsidR="00A16920" w:rsidRPr="009708B5" w:rsidRDefault="00A16920">
      <w:pPr>
        <w:spacing w:before="6" w:line="240" w:lineRule="exact"/>
        <w:rPr>
          <w:rFonts w:asciiTheme="majorHAnsi" w:hAnsiTheme="majorHAnsi"/>
          <w:sz w:val="24"/>
          <w:szCs w:val="24"/>
        </w:rPr>
      </w:pPr>
    </w:p>
    <w:p w14:paraId="4B466598" w14:textId="77777777" w:rsidR="00A16920" w:rsidRPr="009708B5" w:rsidRDefault="001F40DE">
      <w:pPr>
        <w:spacing w:line="240" w:lineRule="exact"/>
        <w:ind w:left="1180" w:right="546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increases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production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period.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“developed operating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procedures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divis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reduced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processing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</w:p>
    <w:p w14:paraId="66B46191" w14:textId="77777777" w:rsidR="00A16920" w:rsidRPr="009708B5" w:rsidRDefault="001F40DE">
      <w:pPr>
        <w:spacing w:line="240" w:lineRule="exact"/>
        <w:ind w:left="118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50%...”</w:t>
      </w:r>
    </w:p>
    <w:p w14:paraId="310FE05A" w14:textId="77777777" w:rsidR="00A16920" w:rsidRPr="009708B5" w:rsidRDefault="00A16920">
      <w:pPr>
        <w:spacing w:before="17" w:line="220" w:lineRule="exact"/>
        <w:rPr>
          <w:rFonts w:asciiTheme="majorHAnsi" w:hAnsiTheme="majorHAnsi"/>
          <w:sz w:val="22"/>
          <w:szCs w:val="22"/>
        </w:rPr>
      </w:pPr>
    </w:p>
    <w:p w14:paraId="491EAD05" w14:textId="77777777" w:rsidR="00A16920" w:rsidRPr="009708B5" w:rsidRDefault="001F40DE">
      <w:pPr>
        <w:spacing w:line="211" w:lineRule="auto"/>
        <w:ind w:left="1180" w:right="200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Don’t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modest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describing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ccomplishments.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Those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reviewing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assume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level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experience that is not documented. In addition,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assume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certain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sks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based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“j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b title.”</w:t>
      </w:r>
    </w:p>
    <w:p w14:paraId="38E067DE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13FD7B54" w14:textId="77777777" w:rsidR="00A16920" w:rsidRPr="009708B5" w:rsidRDefault="001F40DE">
      <w:pPr>
        <w:spacing w:line="211" w:lineRule="auto"/>
        <w:ind w:left="1180" w:right="132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 honest and consis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ent in your responses to your KSAs and on your résumé 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Optional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plo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>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(OF-612).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References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 checked,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resist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temptat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on to exagge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ate the truth.</w:t>
      </w:r>
    </w:p>
    <w:p w14:paraId="7E710A85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51AD9BAF" w14:textId="77777777" w:rsidR="00A16920" w:rsidRPr="009708B5" w:rsidRDefault="001F40DE">
      <w:pPr>
        <w:spacing w:line="211" w:lineRule="auto"/>
        <w:ind w:left="1180" w:right="67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strong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verbs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describing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experience.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Reviewers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likely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 impressed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direct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language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vague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flowery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prose.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Avoid repetitive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language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clichés,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“I’m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people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person.”</w:t>
      </w:r>
    </w:p>
    <w:p w14:paraId="0C3A5CB9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3603D802" w14:textId="77777777" w:rsidR="00A16920" w:rsidRPr="009708B5" w:rsidRDefault="001F40DE">
      <w:pPr>
        <w:spacing w:line="211" w:lineRule="auto"/>
        <w:ind w:left="1180" w:right="9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Don’t try to “snow” the Human Resou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ces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Staff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panel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members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passing off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“philosophy” </w:t>
      </w:r>
      <w:r w:rsidRPr="009708B5">
        <w:rPr>
          <w:rFonts w:asciiTheme="majorHAnsi" w:eastAsia="Arial" w:hAnsiTheme="majorHAnsi" w:cs="Arial"/>
          <w:sz w:val="24"/>
          <w:szCs w:val="24"/>
        </w:rPr>
        <w:t>for knowledge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 experien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e. When you lack certain experience,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indicate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ant training or academic course work. Use examples of volunteer work expe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ience.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Both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volunteer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 experience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acceptable.</w:t>
      </w:r>
    </w:p>
    <w:p w14:paraId="4C82A469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4AEA2843" w14:textId="77777777" w:rsidR="00A16920" w:rsidRPr="009708B5" w:rsidRDefault="001F40DE">
      <w:pPr>
        <w:spacing w:line="211" w:lineRule="auto"/>
        <w:ind w:left="1180" w:right="91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read!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read!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Proof read!  Get a coworker,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supervisor,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other associate to help you proof your responses.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Lack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attention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grammar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spelling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diminish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written responses and leave a lasting </w:t>
      </w:r>
      <w:r w:rsidRPr="009708B5">
        <w:rPr>
          <w:rFonts w:asciiTheme="majorHAnsi" w:eastAsia="Arial" w:hAnsiTheme="majorHAnsi" w:cs="Arial"/>
          <w:sz w:val="24"/>
          <w:szCs w:val="24"/>
        </w:rPr>
        <w:t>impression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panel.</w:t>
      </w:r>
    </w:p>
    <w:p w14:paraId="14175D32" w14:textId="77777777" w:rsidR="00A16920" w:rsidRPr="009708B5" w:rsidRDefault="00A16920">
      <w:pPr>
        <w:spacing w:before="2" w:line="160" w:lineRule="exact"/>
        <w:rPr>
          <w:rFonts w:asciiTheme="majorHAnsi" w:hAnsiTheme="majorHAnsi"/>
          <w:sz w:val="17"/>
          <w:szCs w:val="17"/>
        </w:rPr>
      </w:pPr>
    </w:p>
    <w:p w14:paraId="5F5F0C3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C65B8D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5719FF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311E07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FDC9E4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DB1D9D8" w14:textId="77777777" w:rsidR="00A16920" w:rsidRPr="009708B5" w:rsidRDefault="001F40DE">
      <w:pPr>
        <w:ind w:right="249"/>
        <w:jc w:val="right"/>
        <w:rPr>
          <w:rFonts w:asciiTheme="majorHAnsi" w:eastAsia="Verdana" w:hAnsiTheme="majorHAnsi" w:cs="Verdana"/>
          <w:sz w:val="24"/>
          <w:szCs w:val="24"/>
        </w:rPr>
        <w:sectPr w:rsidR="00A16920" w:rsidRPr="009708B5">
          <w:footerReference w:type="default" r:id="rId46"/>
          <w:pgSz w:w="12240" w:h="15840"/>
          <w:pgMar w:top="1180" w:right="1220" w:bottom="280" w:left="1340" w:header="0" w:footer="0" w:gutter="0"/>
          <w:cols w:space="720"/>
        </w:sectPr>
      </w:pPr>
      <w:r w:rsidRPr="009708B5">
        <w:rPr>
          <w:rFonts w:asciiTheme="majorHAnsi" w:eastAsia="Verdana" w:hAnsiTheme="majorHAnsi" w:cs="Verdana"/>
          <w:sz w:val="24"/>
          <w:szCs w:val="24"/>
        </w:rPr>
        <w:t>45</w:t>
      </w:r>
    </w:p>
    <w:p w14:paraId="0AFF2690" w14:textId="77777777" w:rsidR="00A16920" w:rsidRPr="009708B5" w:rsidRDefault="009708B5">
      <w:pPr>
        <w:spacing w:before="91"/>
        <w:ind w:left="114"/>
        <w:rPr>
          <w:rFonts w:asciiTheme="majorHAnsi" w:hAnsiTheme="majorHAnsi"/>
        </w:rPr>
      </w:pPr>
      <w:r w:rsidRPr="009708B5">
        <w:rPr>
          <w:rFonts w:asciiTheme="majorHAnsi" w:hAnsiTheme="majorHAnsi"/>
        </w:rPr>
        <w:lastRenderedPageBreak/>
        <w:pict w14:anchorId="2958E9AA">
          <v:shape id="_x0000_i1028" type="#_x0000_t75" style="width:57.95pt;height:57.95pt">
            <v:imagedata r:id="rId47" o:title=""/>
          </v:shape>
        </w:pict>
      </w:r>
    </w:p>
    <w:p w14:paraId="797715C9" w14:textId="77777777" w:rsidR="00A16920" w:rsidRPr="009708B5" w:rsidRDefault="00A16920">
      <w:pPr>
        <w:spacing w:before="8" w:line="100" w:lineRule="exact"/>
        <w:rPr>
          <w:rFonts w:asciiTheme="majorHAnsi" w:hAnsiTheme="majorHAnsi"/>
          <w:sz w:val="10"/>
          <w:szCs w:val="10"/>
        </w:rPr>
      </w:pPr>
    </w:p>
    <w:p w14:paraId="688BB80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320CAA0" w14:textId="77777777" w:rsidR="00A16920" w:rsidRPr="009708B5" w:rsidRDefault="001F40DE">
      <w:pPr>
        <w:spacing w:before="56" w:line="211" w:lineRule="auto"/>
        <w:ind w:left="1260" w:right="722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Don’t borrow language from your position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description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w</w:t>
      </w:r>
      <w:r w:rsidRPr="009708B5">
        <w:rPr>
          <w:rFonts w:asciiTheme="majorHAnsi" w:eastAsia="Arial" w:hAnsiTheme="majorHAnsi" w:cs="Arial"/>
          <w:sz w:val="24"/>
          <w:szCs w:val="24"/>
        </w:rPr>
        <w:t>hen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responses. Remember, managers and supervisors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position descriptio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s and are familiar with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content.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Paraphrase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make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language in the response your own.</w:t>
      </w:r>
    </w:p>
    <w:p w14:paraId="2C0A384A" w14:textId="77777777" w:rsidR="00A16920" w:rsidRPr="009708B5" w:rsidRDefault="00A16920">
      <w:pPr>
        <w:spacing w:before="7" w:line="180" w:lineRule="exact"/>
        <w:rPr>
          <w:rFonts w:asciiTheme="majorHAnsi" w:hAnsiTheme="majorHAnsi"/>
          <w:sz w:val="18"/>
          <w:szCs w:val="18"/>
        </w:rPr>
      </w:pPr>
    </w:p>
    <w:p w14:paraId="1F1E3265" w14:textId="77777777" w:rsidR="00A16920" w:rsidRPr="009708B5" w:rsidRDefault="001F40DE">
      <w:pPr>
        <w:spacing w:before="56" w:line="211" w:lineRule="auto"/>
        <w:ind w:left="1260" w:right="16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Remember to include all traini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g/education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elated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responses---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job-related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development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courses.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x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pect the Human Resources Staff or </w:t>
      </w:r>
      <w:r w:rsidRPr="009708B5">
        <w:rPr>
          <w:rFonts w:asciiTheme="majorHAnsi" w:eastAsia="Arial" w:hAnsiTheme="majorHAnsi" w:cs="Arial"/>
          <w:sz w:val="24"/>
          <w:szCs w:val="24"/>
        </w:rPr>
        <w:t>panel m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mbers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guess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might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 applicable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referring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 your tra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ning recor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. It is your responsibility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failure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so may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valuable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points.</w:t>
      </w:r>
    </w:p>
    <w:p w14:paraId="6480196B" w14:textId="77777777" w:rsidR="00A16920" w:rsidRPr="009708B5" w:rsidRDefault="00A16920">
      <w:pPr>
        <w:spacing w:before="7" w:line="180" w:lineRule="exact"/>
        <w:rPr>
          <w:rFonts w:asciiTheme="majorHAnsi" w:hAnsiTheme="majorHAnsi"/>
          <w:sz w:val="18"/>
          <w:szCs w:val="18"/>
        </w:rPr>
      </w:pPr>
    </w:p>
    <w:p w14:paraId="215BF7B6" w14:textId="77777777" w:rsidR="00A16920" w:rsidRPr="009708B5" w:rsidRDefault="001F40DE">
      <w:pPr>
        <w:spacing w:before="59" w:line="240" w:lineRule="exact"/>
        <w:ind w:left="1260" w:right="614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responses.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looks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more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professional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easier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 understand.</w:t>
      </w:r>
    </w:p>
    <w:p w14:paraId="603AD2CA" w14:textId="77777777" w:rsidR="00A16920" w:rsidRPr="009708B5" w:rsidRDefault="00A16920">
      <w:pPr>
        <w:spacing w:before="3" w:line="180" w:lineRule="exact"/>
        <w:rPr>
          <w:rFonts w:asciiTheme="majorHAnsi" w:hAnsiTheme="majorHAnsi"/>
          <w:sz w:val="18"/>
          <w:szCs w:val="18"/>
        </w:rPr>
      </w:pPr>
    </w:p>
    <w:p w14:paraId="4BB568C6" w14:textId="77777777" w:rsidR="00A16920" w:rsidRPr="009708B5" w:rsidRDefault="001F40DE">
      <w:pPr>
        <w:spacing w:before="56" w:line="211" w:lineRule="auto"/>
        <w:ind w:left="1260" w:right="414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Each KSA statement should be approximately ¾ to 1 page in 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gth and no longer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½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pages.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Remember,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get to the point and avoid including insi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z w:val="24"/>
          <w:szCs w:val="24"/>
        </w:rPr>
        <w:t>nifica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information.</w:t>
      </w:r>
    </w:p>
    <w:p w14:paraId="09814229" w14:textId="77777777" w:rsidR="00A16920" w:rsidRPr="009708B5" w:rsidRDefault="00A16920">
      <w:pPr>
        <w:spacing w:before="8" w:line="240" w:lineRule="exact"/>
        <w:rPr>
          <w:rFonts w:asciiTheme="majorHAnsi" w:hAnsiTheme="majorHAnsi"/>
          <w:sz w:val="24"/>
          <w:szCs w:val="24"/>
        </w:rPr>
      </w:pPr>
    </w:p>
    <w:p w14:paraId="3ED3C449" w14:textId="77777777" w:rsidR="00A16920" w:rsidRPr="009708B5" w:rsidRDefault="001F40DE">
      <w:pPr>
        <w:spacing w:line="240" w:lineRule="exact"/>
        <w:ind w:left="1260" w:right="164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Each KSA should ha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 at least two or three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onstrate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knowledge,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ability.</w:t>
      </w:r>
    </w:p>
    <w:p w14:paraId="5D1DF07F" w14:textId="77777777" w:rsidR="00A16920" w:rsidRPr="009708B5" w:rsidRDefault="00A16920">
      <w:pPr>
        <w:spacing w:before="3" w:line="180" w:lineRule="exact"/>
        <w:rPr>
          <w:rFonts w:asciiTheme="majorHAnsi" w:hAnsiTheme="majorHAnsi"/>
          <w:sz w:val="18"/>
          <w:szCs w:val="18"/>
        </w:rPr>
      </w:pPr>
    </w:p>
    <w:p w14:paraId="60A01904" w14:textId="77777777" w:rsidR="00A16920" w:rsidRPr="009708B5" w:rsidRDefault="001F40DE">
      <w:pPr>
        <w:spacing w:before="59" w:line="240" w:lineRule="exact"/>
        <w:ind w:left="1260" w:right="252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either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bullets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beginning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paragraph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format.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paragraphs,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limit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paragraph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size.</w:t>
      </w:r>
    </w:p>
    <w:p w14:paraId="78ECA955" w14:textId="77777777" w:rsidR="00A16920" w:rsidRPr="009708B5" w:rsidRDefault="00A16920">
      <w:pPr>
        <w:spacing w:before="3" w:line="180" w:lineRule="exact"/>
        <w:rPr>
          <w:rFonts w:asciiTheme="majorHAnsi" w:hAnsiTheme="majorHAnsi"/>
          <w:sz w:val="18"/>
          <w:szCs w:val="18"/>
        </w:rPr>
      </w:pPr>
    </w:p>
    <w:p w14:paraId="2A291DE3" w14:textId="77777777" w:rsidR="00A16920" w:rsidRPr="009708B5" w:rsidRDefault="001F40DE">
      <w:pPr>
        <w:spacing w:before="56" w:line="211" w:lineRule="auto"/>
        <w:ind w:left="1260" w:right="230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terms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prior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using acronyms.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uman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urces Staff and panel members may not always be familiar 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abbreviat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terms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vari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us disciplines.</w:t>
      </w:r>
    </w:p>
    <w:p w14:paraId="066C589F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0590865C" w14:textId="77777777" w:rsidR="00A16920" w:rsidRPr="009708B5" w:rsidRDefault="001F40DE">
      <w:pPr>
        <w:spacing w:line="211" w:lineRule="auto"/>
        <w:ind w:left="1260" w:right="454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refer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reviewers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parts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your application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(e.g. SEE Page 1 of 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Federal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response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KSAs. Yo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written response is important, as the Federal applicat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panel.</w:t>
      </w:r>
    </w:p>
    <w:p w14:paraId="147F2C8D" w14:textId="77777777" w:rsidR="00A16920" w:rsidRPr="009708B5" w:rsidRDefault="00A16920">
      <w:pPr>
        <w:spacing w:before="7" w:line="180" w:lineRule="exact"/>
        <w:rPr>
          <w:rFonts w:asciiTheme="majorHAnsi" w:hAnsiTheme="majorHAnsi"/>
          <w:sz w:val="18"/>
          <w:szCs w:val="18"/>
        </w:rPr>
      </w:pPr>
    </w:p>
    <w:p w14:paraId="6DDCC861" w14:textId="77777777" w:rsidR="00A16920" w:rsidRPr="009708B5" w:rsidRDefault="001F40DE">
      <w:pPr>
        <w:spacing w:before="61" w:line="240" w:lineRule="exact"/>
        <w:ind w:left="1260" w:right="481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written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first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erson such as: “I designed the new system which increased…”</w:t>
      </w:r>
    </w:p>
    <w:p w14:paraId="4A00230E" w14:textId="77777777" w:rsidR="00A16920" w:rsidRPr="009708B5" w:rsidRDefault="00A16920">
      <w:pPr>
        <w:spacing w:before="3" w:line="180" w:lineRule="exact"/>
        <w:rPr>
          <w:rFonts w:asciiTheme="majorHAnsi" w:hAnsiTheme="majorHAnsi"/>
          <w:sz w:val="18"/>
          <w:szCs w:val="18"/>
        </w:rPr>
      </w:pPr>
    </w:p>
    <w:p w14:paraId="024DA6A2" w14:textId="77777777" w:rsidR="00A16920" w:rsidRPr="009708B5" w:rsidRDefault="001F40DE">
      <w:pPr>
        <w:spacing w:before="56" w:line="211" w:lineRule="auto"/>
        <w:ind w:left="1260" w:right="109" w:hanging="360"/>
        <w:jc w:val="both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demonstrate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your </w:t>
      </w:r>
      <w:r w:rsidRPr="009708B5">
        <w:rPr>
          <w:rFonts w:asciiTheme="majorHAnsi" w:eastAsia="Arial" w:hAnsiTheme="majorHAnsi" w:cs="Arial"/>
          <w:sz w:val="24"/>
          <w:szCs w:val="24"/>
        </w:rPr>
        <w:t>ability to perform 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is job and should be ba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ed 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accomplishments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critical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incidents that demonstrate your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knowle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ge, skill 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ability.</w:t>
      </w:r>
    </w:p>
    <w:p w14:paraId="77FE4075" w14:textId="77777777" w:rsidR="00A16920" w:rsidRPr="009708B5" w:rsidRDefault="00A16920">
      <w:pPr>
        <w:spacing w:before="3" w:line="240" w:lineRule="exact"/>
        <w:rPr>
          <w:rFonts w:asciiTheme="majorHAnsi" w:hAnsiTheme="majorHAnsi"/>
          <w:sz w:val="24"/>
          <w:szCs w:val="24"/>
        </w:rPr>
      </w:pPr>
    </w:p>
    <w:p w14:paraId="6FFBBDC4" w14:textId="77777777" w:rsidR="00A16920" w:rsidRPr="009708B5" w:rsidRDefault="001F40DE">
      <w:pPr>
        <w:spacing w:line="211" w:lineRule="auto"/>
        <w:ind w:left="1260" w:right="237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KSAs are written, informal “test”.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 the KSAs are well written, the hiring supervisor will enjoy readi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 yo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KSAs and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they will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z w:val="24"/>
          <w:szCs w:val="24"/>
        </w:rPr>
        <w:t>o a long 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y 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helping 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applicants.</w:t>
      </w:r>
    </w:p>
    <w:p w14:paraId="27AC0350" w14:textId="77777777" w:rsidR="00A16920" w:rsidRPr="009708B5" w:rsidRDefault="00A16920">
      <w:pPr>
        <w:spacing w:before="7" w:line="180" w:lineRule="exact"/>
        <w:rPr>
          <w:rFonts w:asciiTheme="majorHAnsi" w:hAnsiTheme="majorHAnsi"/>
          <w:sz w:val="18"/>
          <w:szCs w:val="18"/>
        </w:rPr>
      </w:pPr>
    </w:p>
    <w:p w14:paraId="0D07D853" w14:textId="77777777" w:rsidR="00A16920" w:rsidRPr="009708B5" w:rsidRDefault="001F40DE">
      <w:pPr>
        <w:spacing w:before="29"/>
        <w:ind w:left="90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avera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amount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t on each set of KSAs is 3 hours.</w:t>
      </w:r>
    </w:p>
    <w:p w14:paraId="0102ADD7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ED3C1BB" w14:textId="77777777" w:rsidR="00A16920" w:rsidRPr="009708B5" w:rsidRDefault="001F40DE">
      <w:pPr>
        <w:ind w:left="1260" w:right="92" w:hanging="360"/>
        <w:rPr>
          <w:rFonts w:asciiTheme="majorHAnsi" w:eastAsia="Arial" w:hAnsiTheme="majorHAnsi" w:cs="Arial"/>
          <w:sz w:val="24"/>
          <w:szCs w:val="24"/>
        </w:rPr>
        <w:sectPr w:rsidR="00A16920" w:rsidRPr="009708B5">
          <w:footerReference w:type="default" r:id="rId48"/>
          <w:pgSz w:w="12240" w:h="15840"/>
          <w:pgMar w:top="700" w:right="1180" w:bottom="280" w:left="1260" w:header="0" w:footer="708" w:gutter="0"/>
          <w:pgNumType w:start="46"/>
          <w:cols w:space="720"/>
        </w:sect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x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ples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ld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specific,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general.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details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like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dollar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amounts, man-hours, percentages, numbers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volume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describe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accomplishments.</w:t>
      </w:r>
    </w:p>
    <w:p w14:paraId="7CBC1EB7" w14:textId="77777777" w:rsidR="00A16920" w:rsidRPr="009708B5" w:rsidRDefault="009708B5">
      <w:pPr>
        <w:spacing w:before="95"/>
        <w:ind w:left="1022"/>
        <w:rPr>
          <w:rFonts w:asciiTheme="majorHAnsi" w:hAnsiTheme="majorHAnsi"/>
        </w:rPr>
      </w:pPr>
      <w:r w:rsidRPr="009708B5">
        <w:rPr>
          <w:rFonts w:asciiTheme="majorHAnsi" w:hAnsiTheme="majorHAnsi"/>
        </w:rPr>
        <w:lastRenderedPageBreak/>
        <w:pict w14:anchorId="5308E09E">
          <v:shape id="_x0000_i1029" type="#_x0000_t75" style="width:69.2pt;height:61.7pt">
            <v:imagedata r:id="rId49" o:title=""/>
          </v:shape>
        </w:pict>
      </w:r>
    </w:p>
    <w:p w14:paraId="57F33A7B" w14:textId="77777777" w:rsidR="00A16920" w:rsidRPr="009708B5" w:rsidRDefault="001F40DE">
      <w:pPr>
        <w:spacing w:before="66"/>
        <w:ind w:left="1200" w:right="374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(See below on how to write accomplishmen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s)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 much time or money did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improvements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old way of doing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things?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What’s the percentage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improvement?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What’s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volume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(number)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applications, cases,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contracts,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etc.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hat you or your office hand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es per day, per week, per month?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 this an improvement?  If so, how much?</w:t>
      </w:r>
    </w:p>
    <w:p w14:paraId="29175F05" w14:textId="77777777" w:rsidR="00A16920" w:rsidRPr="009708B5" w:rsidRDefault="00A16920">
      <w:pPr>
        <w:spacing w:before="9" w:line="240" w:lineRule="exact"/>
        <w:rPr>
          <w:rFonts w:asciiTheme="majorHAnsi" w:hAnsiTheme="majorHAnsi"/>
          <w:sz w:val="24"/>
          <w:szCs w:val="24"/>
        </w:rPr>
      </w:pPr>
    </w:p>
    <w:p w14:paraId="00A51099" w14:textId="77777777" w:rsidR="00A16920" w:rsidRPr="009708B5" w:rsidRDefault="001F40DE">
      <w:pPr>
        <w:spacing w:before="29"/>
        <w:ind w:left="1200" w:right="187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Use KSAs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o paint a specific pic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ure in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reader’s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mind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ze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scope 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accomplishment.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managing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computer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network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single office with one server and 10 clien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s (end-users) is very different than managing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network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spread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across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several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buildings or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states with dozens of servers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hundreds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end-users.</w:t>
      </w:r>
    </w:p>
    <w:p w14:paraId="577A5F8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CAF7C6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343A5B3" w14:textId="77777777" w:rsidR="00A16920" w:rsidRPr="009708B5" w:rsidRDefault="00A16920">
      <w:pPr>
        <w:spacing w:before="19" w:line="280" w:lineRule="exact"/>
        <w:rPr>
          <w:rFonts w:asciiTheme="majorHAnsi" w:hAnsiTheme="majorHAnsi"/>
          <w:sz w:val="28"/>
          <w:szCs w:val="28"/>
        </w:rPr>
      </w:pPr>
    </w:p>
    <w:p w14:paraId="1538A5A9" w14:textId="77777777" w:rsidR="00A16920" w:rsidRPr="009708B5" w:rsidRDefault="001F40DE">
      <w:pPr>
        <w:spacing w:before="29"/>
        <w:ind w:left="120" w:right="22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Let’s look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responses to the KSA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“Ability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commu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e orally” </w:t>
      </w:r>
      <w:r w:rsidRPr="009708B5">
        <w:rPr>
          <w:rFonts w:asciiTheme="majorHAnsi" w:eastAsia="Arial" w:hAnsiTheme="majorHAnsi" w:cs="Arial"/>
          <w:sz w:val="24"/>
          <w:szCs w:val="24"/>
        </w:rPr>
        <w:t>from an applicant who 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lopment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Manager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ion.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first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attempt.</w:t>
      </w:r>
    </w:p>
    <w:p w14:paraId="393811DF" w14:textId="77777777" w:rsidR="00A16920" w:rsidRPr="009708B5" w:rsidRDefault="00A16920">
      <w:pPr>
        <w:spacing w:before="2" w:line="180" w:lineRule="exact"/>
        <w:rPr>
          <w:rFonts w:asciiTheme="majorHAnsi" w:hAnsiTheme="majorHAnsi"/>
          <w:sz w:val="19"/>
          <w:szCs w:val="19"/>
        </w:rPr>
      </w:pPr>
    </w:p>
    <w:p w14:paraId="37126AC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898560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729015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B2451C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B62E2FE" w14:textId="77777777" w:rsidR="00A16920" w:rsidRPr="009708B5" w:rsidRDefault="001F40DE">
      <w:pPr>
        <w:spacing w:line="300" w:lineRule="exact"/>
        <w:ind w:left="2863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position w:val="-1"/>
          <w:sz w:val="24"/>
          <w:szCs w:val="24"/>
        </w:rPr>
        <w:t>Ability to Communicate Orally.</w:t>
      </w:r>
    </w:p>
    <w:p w14:paraId="0BAAE29F" w14:textId="77777777" w:rsidR="00A16920" w:rsidRPr="009708B5" w:rsidRDefault="00A16920">
      <w:pPr>
        <w:spacing w:before="5" w:line="160" w:lineRule="exact"/>
        <w:rPr>
          <w:rFonts w:asciiTheme="majorHAnsi" w:hAnsiTheme="majorHAnsi"/>
          <w:sz w:val="17"/>
          <w:szCs w:val="17"/>
        </w:rPr>
      </w:pPr>
    </w:p>
    <w:p w14:paraId="35C4B80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6D44B8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961ED88" w14:textId="77777777" w:rsidR="00A16920" w:rsidRPr="009708B5" w:rsidRDefault="001F40DE">
      <w:pPr>
        <w:spacing w:before="29"/>
        <w:ind w:left="120" w:right="18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ployee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Develop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ent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Specialist,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inter</w:t>
      </w:r>
      <w:r w:rsidRPr="009708B5">
        <w:rPr>
          <w:rFonts w:asciiTheme="majorHAnsi" w:eastAsia="Arial" w:hAnsiTheme="majorHAnsi" w:cs="Arial"/>
          <w:i/>
          <w:spacing w:val="-3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ct with a variety of people, from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staff to managers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regarding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needs.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 provide training to staff on</w:t>
      </w:r>
      <w:r w:rsidRPr="009708B5">
        <w:rPr>
          <w:rFonts w:asciiTheme="majorHAnsi" w:eastAsia="Arial" w:hAnsiTheme="majorHAnsi" w:cs="Arial"/>
          <w:i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 variety of topics. I set up training for staff. I meet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vendors.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had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many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ees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thank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for providing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them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better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understanding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heir training needs. My supervisor told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 I was doing a great job and</w:t>
      </w:r>
    </w:p>
    <w:p w14:paraId="2CE2476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FDB3CA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8B37A0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85D864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6F652C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2D25A1B" w14:textId="77777777" w:rsidR="00A16920" w:rsidRPr="009708B5" w:rsidRDefault="00A16920">
      <w:pPr>
        <w:spacing w:before="16" w:line="220" w:lineRule="exact"/>
        <w:rPr>
          <w:rFonts w:asciiTheme="majorHAnsi" w:hAnsiTheme="majorHAnsi"/>
          <w:sz w:val="22"/>
          <w:szCs w:val="22"/>
        </w:rPr>
      </w:pPr>
    </w:p>
    <w:p w14:paraId="3AD7B878" w14:textId="77777777" w:rsidR="00A16920" w:rsidRPr="009708B5" w:rsidRDefault="001F40DE">
      <w:pPr>
        <w:spacing w:before="29"/>
        <w:ind w:left="120" w:right="309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760" w:right="1180" w:bottom="280" w:left="1320" w:header="0" w:footer="708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first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attempt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provides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limited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detail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rega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tasks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performed.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addition, subjective information regarding how</w:t>
      </w:r>
      <w:r w:rsidRPr="009708B5">
        <w:rPr>
          <w:rFonts w:asciiTheme="majorHAnsi" w:eastAsia="Arial" w:hAnsiTheme="majorHAnsi" w:cs="Arial"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feel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included.</w:t>
      </w:r>
    </w:p>
    <w:p w14:paraId="00CC9456" w14:textId="77777777" w:rsidR="00A16920" w:rsidRPr="009708B5" w:rsidRDefault="001F40DE">
      <w:pPr>
        <w:spacing w:before="65"/>
        <w:ind w:left="2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lastRenderedPageBreak/>
        <w:t>Now,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look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applicant’s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 and improved version below.</w:t>
      </w:r>
    </w:p>
    <w:p w14:paraId="43635852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55401AA7" w14:textId="77777777" w:rsidR="00A16920" w:rsidRPr="009708B5" w:rsidRDefault="001F40DE">
      <w:pPr>
        <w:ind w:left="217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ELEMENT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: </w:t>
      </w:r>
      <w:r w:rsidRPr="009708B5">
        <w:rPr>
          <w:rFonts w:asciiTheme="majorHAnsi" w:eastAsia="Arial" w:hAnsiTheme="majorHAnsi" w:cs="Arial"/>
          <w:b/>
          <w:spacing w:val="6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ABILITY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COMMUNICATE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.</w:t>
      </w:r>
    </w:p>
    <w:p w14:paraId="174B6E4F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43D386EB" w14:textId="77777777" w:rsidR="00A16920" w:rsidRPr="009708B5" w:rsidRDefault="001F40DE">
      <w:pPr>
        <w:spacing w:line="240" w:lineRule="exact"/>
        <w:ind w:left="2178" w:right="17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169E00A4">
          <v:shape id="_x0000_s1230" type="#_x0000_t75" style="position:absolute;left:0;text-align:left;margin-left:64.3pt;margin-top:-30.3pt;width:95.1pt;height:88.65pt;z-index:-3105;mso-position-horizontal-relative:page">
            <v:imagedata r:id="rId50" o:title=""/>
            <w10:wrap anchorx="page"/>
          </v:shape>
        </w:pict>
      </w:r>
      <w:r w:rsidRPr="009708B5">
        <w:rPr>
          <w:rFonts w:asciiTheme="majorHAnsi" w:eastAsia="Arial" w:hAnsiTheme="majorHAnsi" w:cs="Arial"/>
          <w:i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Supervisory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ployee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ve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lop</w:t>
      </w:r>
      <w:r w:rsidRPr="009708B5">
        <w:rPr>
          <w:rFonts w:asciiTheme="majorHAnsi" w:eastAsia="Arial" w:hAnsiTheme="majorHAnsi" w:cs="Arial"/>
          <w:i/>
          <w:spacing w:val="-3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ent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Specialist,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interact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with staff,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anagers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supervisors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daily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basis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convey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information 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progra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provide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guidance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needs,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 supervise emplo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ee development st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ff.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Specifically,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perform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 following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tasks:</w:t>
      </w:r>
    </w:p>
    <w:p w14:paraId="24EBC462" w14:textId="77777777" w:rsidR="00A16920" w:rsidRPr="009708B5" w:rsidRDefault="00A16920">
      <w:pPr>
        <w:spacing w:line="240" w:lineRule="exact"/>
        <w:rPr>
          <w:rFonts w:asciiTheme="majorHAnsi" w:hAnsiTheme="majorHAnsi"/>
          <w:sz w:val="24"/>
          <w:szCs w:val="24"/>
        </w:rPr>
      </w:pPr>
    </w:p>
    <w:p w14:paraId="03D9A35F" w14:textId="77777777" w:rsidR="00A16920" w:rsidRPr="009708B5" w:rsidRDefault="001F40DE">
      <w:pPr>
        <w:spacing w:line="240" w:lineRule="exact"/>
        <w:ind w:left="620" w:right="349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Conduct numerous training clas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se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s, both f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rmal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informal,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groups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15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35 indi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du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ls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such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topics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“Instructors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ills”,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“Planning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our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Future”,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“Career Growth”,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“Using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Lotus-1-2-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>3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”,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“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roviding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Guidance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ees”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“Basic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Functions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PC”.</w:t>
      </w:r>
    </w:p>
    <w:p w14:paraId="4F5D16BA" w14:textId="77777777" w:rsidR="00A16920" w:rsidRPr="009708B5" w:rsidRDefault="00A16920">
      <w:pPr>
        <w:spacing w:line="240" w:lineRule="exact"/>
        <w:rPr>
          <w:rFonts w:asciiTheme="majorHAnsi" w:hAnsiTheme="majorHAnsi"/>
          <w:sz w:val="24"/>
          <w:szCs w:val="24"/>
        </w:rPr>
      </w:pPr>
    </w:p>
    <w:p w14:paraId="413DC5A5" w14:textId="77777777" w:rsidR="00A16920" w:rsidRPr="009708B5" w:rsidRDefault="001F40DE">
      <w:pPr>
        <w:spacing w:line="240" w:lineRule="exact"/>
        <w:ind w:left="620" w:right="398" w:hanging="360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940" w:right="1180" w:bottom="280" w:left="1180" w:header="0" w:footer="708" w:gutter="0"/>
          <w:cols w:space="720"/>
        </w:sect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Meet with managers, supervisors</w:t>
      </w:r>
      <w:r w:rsidRPr="009708B5">
        <w:rPr>
          <w:rFonts w:asciiTheme="majorHAnsi" w:eastAsia="Arial" w:hAnsiTheme="majorHAnsi" w:cs="Arial"/>
          <w:i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vendors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discuss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needed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for specific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groups,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divisions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sections. For example, the agenc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’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 A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ministrative</w:t>
      </w:r>
    </w:p>
    <w:p w14:paraId="79D4303E" w14:textId="77777777" w:rsidR="00A16920" w:rsidRPr="009708B5" w:rsidRDefault="001F40DE">
      <w:pPr>
        <w:spacing w:line="220" w:lineRule="exact"/>
        <w:ind w:left="620" w:right="-5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Divi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had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influx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admin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staff</w:t>
      </w:r>
    </w:p>
    <w:p w14:paraId="5C4BAA8A" w14:textId="77777777" w:rsidR="00A16920" w:rsidRPr="009708B5" w:rsidRDefault="001F40DE">
      <w:pPr>
        <w:spacing w:line="220" w:lineRule="exact"/>
        <w:rPr>
          <w:rFonts w:asciiTheme="majorHAnsi" w:eastAsia="Arial" w:hAnsiTheme="majorHAnsi" w:cs="Arial"/>
          <w:sz w:val="24"/>
          <w:szCs w:val="24"/>
        </w:rPr>
        <w:sectPr w:rsidR="00A16920" w:rsidRPr="009708B5">
          <w:type w:val="continuous"/>
          <w:pgSz w:w="12240" w:h="15840"/>
          <w:pgMar w:top="1480" w:right="1180" w:bottom="280" w:left="1180" w:header="720" w:footer="720" w:gutter="0"/>
          <w:cols w:num="2" w:space="720" w:equalWidth="0">
            <w:col w:w="4904" w:space="132"/>
            <w:col w:w="4844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ho lacked Lotus 1-2-3 experienc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which</w:t>
      </w:r>
    </w:p>
    <w:p w14:paraId="5DDA5F40" w14:textId="77777777" w:rsidR="00A16920" w:rsidRPr="009708B5" w:rsidRDefault="001F40DE">
      <w:pPr>
        <w:spacing w:before="2" w:line="240" w:lineRule="exact"/>
        <w:ind w:left="620" w:right="34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now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needed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jor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long-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term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proje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Division.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After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deter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 Divi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ion’s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needs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eting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mana</w:t>
      </w:r>
      <w:r w:rsidRPr="009708B5">
        <w:rPr>
          <w:rFonts w:asciiTheme="majorHAnsi" w:eastAsia="Arial" w:hAnsiTheme="majorHAnsi" w:cs="Arial"/>
          <w:i/>
          <w:spacing w:val="2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ers, I provided 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all </w:t>
      </w:r>
      <w:r w:rsidRPr="009708B5">
        <w:rPr>
          <w:rFonts w:asciiTheme="majorHAnsi" w:eastAsia="Arial" w:hAnsiTheme="majorHAnsi" w:cs="Arial"/>
          <w:i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 ad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staff.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ontributed to the Divi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ion 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eeting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projected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deadlines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for work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output.</w:t>
      </w:r>
    </w:p>
    <w:p w14:paraId="1D850267" w14:textId="77777777" w:rsidR="00A16920" w:rsidRPr="009708B5" w:rsidRDefault="00A16920">
      <w:pPr>
        <w:spacing w:line="240" w:lineRule="exact"/>
        <w:rPr>
          <w:rFonts w:asciiTheme="majorHAnsi" w:hAnsiTheme="majorHAnsi"/>
          <w:sz w:val="24"/>
          <w:szCs w:val="24"/>
        </w:rPr>
      </w:pPr>
    </w:p>
    <w:p w14:paraId="12B9EF54" w14:textId="77777777" w:rsidR="00A16920" w:rsidRPr="009708B5" w:rsidRDefault="001F40DE">
      <w:pPr>
        <w:spacing w:line="240" w:lineRule="exact"/>
        <w:ind w:left="620" w:right="146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Brief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upper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nagement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specific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budget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needs and operating costs for emplo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ee training. In addition, I gave a formal pre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entation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upper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nage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ent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agency wide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progra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.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Althou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agency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facing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cuts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program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areas,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 was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able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persuade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management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approve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training.</w:t>
      </w:r>
    </w:p>
    <w:p w14:paraId="021F2F0E" w14:textId="77777777" w:rsidR="00A16920" w:rsidRPr="009708B5" w:rsidRDefault="00A16920">
      <w:pPr>
        <w:spacing w:before="20" w:line="220" w:lineRule="exact"/>
        <w:rPr>
          <w:rFonts w:asciiTheme="majorHAnsi" w:hAnsiTheme="majorHAnsi"/>
          <w:sz w:val="22"/>
          <w:szCs w:val="22"/>
        </w:rPr>
      </w:pPr>
    </w:p>
    <w:p w14:paraId="015CCEC8" w14:textId="77777777" w:rsidR="00A16920" w:rsidRPr="009708B5" w:rsidRDefault="001F40DE">
      <w:pPr>
        <w:spacing w:line="240" w:lineRule="exact"/>
        <w:ind w:left="620" w:right="12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Supervise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provide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guidan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5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ployees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ployee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Development Divi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ion. In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addition, I meet with subordinates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several times during the rating period to discuss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employee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concerns,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goals,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progress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reviews,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final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perfor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ance</w:t>
      </w:r>
    </w:p>
    <w:p w14:paraId="607585F4" w14:textId="77777777" w:rsidR="00A16920" w:rsidRPr="009708B5" w:rsidRDefault="001F40DE">
      <w:pPr>
        <w:spacing w:line="240" w:lineRule="exact"/>
        <w:ind w:left="620" w:right="20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rating.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past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rating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period,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develo</w:t>
      </w:r>
      <w:r w:rsidRPr="009708B5">
        <w:rPr>
          <w:rFonts w:asciiTheme="majorHAnsi" w:eastAsia="Arial" w:hAnsiTheme="majorHAnsi" w:cs="Arial"/>
          <w:i/>
          <w:spacing w:val="-3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“I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provement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Plan”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encompassed additional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on-the-job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al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classes</w:t>
      </w:r>
      <w:r w:rsidRPr="009708B5">
        <w:rPr>
          <w:rFonts w:asciiTheme="majorHAnsi" w:eastAsia="Arial" w:hAnsiTheme="majorHAnsi" w:cs="Arial"/>
          <w:i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for 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ees who were weak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specific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areas.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guided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them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meeting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established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goal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. Due to the positive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turn-around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employee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perfor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“I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rove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ent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Plan”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has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been dee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success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by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upper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anage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nt.</w:t>
      </w:r>
    </w:p>
    <w:p w14:paraId="17A0D46D" w14:textId="77777777" w:rsidR="00A16920" w:rsidRPr="009708B5" w:rsidRDefault="00A16920">
      <w:pPr>
        <w:spacing w:before="7" w:line="200" w:lineRule="exact"/>
        <w:rPr>
          <w:rFonts w:asciiTheme="majorHAnsi" w:hAnsiTheme="majorHAnsi"/>
        </w:rPr>
      </w:pPr>
    </w:p>
    <w:p w14:paraId="10022AD3" w14:textId="77777777" w:rsidR="00A16920" w:rsidRPr="009708B5" w:rsidRDefault="001F40DE">
      <w:pPr>
        <w:spacing w:line="260" w:lineRule="exact"/>
        <w:ind w:left="46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i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leted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followi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aining courses: 1) Effec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ive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Communi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ation,</w:t>
      </w:r>
      <w:r w:rsidRPr="009708B5">
        <w:rPr>
          <w:rFonts w:asciiTheme="majorHAnsi" w:eastAsia="Arial" w:hAnsiTheme="majorHAnsi" w:cs="Arial"/>
          <w:i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position w:val="-1"/>
          <w:sz w:val="24"/>
          <w:szCs w:val="24"/>
        </w:rPr>
        <w:t>1/05;</w:t>
      </w:r>
    </w:p>
    <w:p w14:paraId="3E31903B" w14:textId="77777777" w:rsidR="00A16920" w:rsidRPr="009708B5" w:rsidRDefault="001F40DE">
      <w:pPr>
        <w:spacing w:line="240" w:lineRule="exact"/>
        <w:ind w:left="46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2)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proving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Su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ervisory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Skills,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4/05;</w:t>
      </w:r>
      <w:r w:rsidRPr="009708B5">
        <w:rPr>
          <w:rFonts w:asciiTheme="majorHAnsi" w:eastAsia="Arial" w:hAnsiTheme="majorHAnsi" w:cs="Arial"/>
          <w:i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3)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Negotiati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n with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Others,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9/05.</w:t>
      </w:r>
    </w:p>
    <w:p w14:paraId="0E770E63" w14:textId="77777777" w:rsidR="00A16920" w:rsidRPr="009708B5" w:rsidRDefault="00A16920">
      <w:pPr>
        <w:spacing w:before="17" w:line="220" w:lineRule="exact"/>
        <w:rPr>
          <w:rFonts w:asciiTheme="majorHAnsi" w:hAnsiTheme="majorHAnsi"/>
          <w:sz w:val="22"/>
          <w:szCs w:val="22"/>
        </w:rPr>
      </w:pPr>
    </w:p>
    <w:p w14:paraId="086FB579" w14:textId="77777777" w:rsidR="00A16920" w:rsidRPr="009708B5" w:rsidRDefault="001F40DE">
      <w:pPr>
        <w:spacing w:line="240" w:lineRule="exact"/>
        <w:ind w:left="464" w:right="71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i/>
          <w:sz w:val="24"/>
          <w:szCs w:val="24"/>
        </w:rPr>
        <w:t>Selected as “Supervisor for the Quarter” 4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/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 xml:space="preserve">05 to 6/05 by staff due to 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y con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erns, interests, and efforts in helping subo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dinates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i/>
          <w:spacing w:val="-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pro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i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i/>
          <w:sz w:val="24"/>
          <w:szCs w:val="24"/>
        </w:rPr>
        <w:t>performance.</w:t>
      </w:r>
    </w:p>
    <w:p w14:paraId="40919DB3" w14:textId="77777777" w:rsidR="00A16920" w:rsidRPr="009708B5" w:rsidRDefault="00A16920">
      <w:pPr>
        <w:spacing w:before="3" w:line="120" w:lineRule="exact"/>
        <w:rPr>
          <w:rFonts w:asciiTheme="majorHAnsi" w:hAnsiTheme="majorHAnsi"/>
          <w:sz w:val="13"/>
          <w:szCs w:val="13"/>
        </w:rPr>
      </w:pPr>
    </w:p>
    <w:p w14:paraId="2D5BC57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4B2BC6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7F3477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B08631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BCF17B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CCB81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BE4B3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957DA5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A6115C6" w14:textId="77777777" w:rsidR="00A16920" w:rsidRPr="009708B5" w:rsidRDefault="001F40DE">
      <w:pPr>
        <w:spacing w:before="17"/>
        <w:ind w:left="505" w:right="191"/>
        <w:rPr>
          <w:rFonts w:asciiTheme="majorHAnsi" w:eastAsia="Verdana" w:hAnsiTheme="majorHAnsi" w:cs="Verdana"/>
          <w:sz w:val="24"/>
          <w:szCs w:val="24"/>
        </w:rPr>
        <w:sectPr w:rsidR="00A16920" w:rsidRPr="009708B5">
          <w:type w:val="continuous"/>
          <w:pgSz w:w="12240" w:h="15840"/>
          <w:pgMar w:top="1480" w:right="1180" w:bottom="280" w:left="1180" w:header="720" w:footer="720" w:gutter="0"/>
          <w:cols w:space="720"/>
        </w:sectPr>
      </w:pPr>
      <w:r w:rsidRPr="009708B5">
        <w:rPr>
          <w:rFonts w:asciiTheme="majorHAnsi" w:eastAsia="Verdana" w:hAnsiTheme="majorHAnsi" w:cs="Verdana"/>
          <w:sz w:val="24"/>
          <w:szCs w:val="24"/>
        </w:rPr>
        <w:t>In the second KSA response, the appli</w:t>
      </w:r>
      <w:r w:rsidRPr="009708B5">
        <w:rPr>
          <w:rFonts w:asciiTheme="majorHAnsi" w:eastAsia="Verdana" w:hAnsiTheme="majorHAnsi" w:cs="Verdana"/>
          <w:spacing w:val="-2"/>
          <w:sz w:val="24"/>
          <w:szCs w:val="24"/>
        </w:rPr>
        <w:t>c</w:t>
      </w:r>
      <w:r w:rsidRPr="009708B5">
        <w:rPr>
          <w:rFonts w:asciiTheme="majorHAnsi" w:eastAsia="Verdana" w:hAnsiTheme="majorHAnsi" w:cs="Verdana"/>
          <w:sz w:val="24"/>
          <w:szCs w:val="24"/>
        </w:rPr>
        <w:t>ant specifically discusses the type of people he interacts with, the pur</w:t>
      </w:r>
      <w:r w:rsidRPr="009708B5">
        <w:rPr>
          <w:rFonts w:asciiTheme="majorHAnsi" w:eastAsia="Verdana" w:hAnsiTheme="majorHAnsi" w:cs="Verdana"/>
          <w:spacing w:val="1"/>
          <w:sz w:val="24"/>
          <w:szCs w:val="24"/>
        </w:rPr>
        <w:t>p</w:t>
      </w:r>
      <w:r w:rsidRPr="009708B5">
        <w:rPr>
          <w:rFonts w:asciiTheme="majorHAnsi" w:eastAsia="Verdana" w:hAnsiTheme="majorHAnsi" w:cs="Verdana"/>
          <w:sz w:val="24"/>
          <w:szCs w:val="24"/>
        </w:rPr>
        <w:t xml:space="preserve">ose of those contacts, and what </w:t>
      </w:r>
      <w:r w:rsidRPr="009708B5">
        <w:rPr>
          <w:rFonts w:asciiTheme="majorHAnsi" w:eastAsia="Verdana" w:hAnsiTheme="majorHAnsi" w:cs="Verdana"/>
          <w:sz w:val="24"/>
          <w:szCs w:val="24"/>
        </w:rPr>
        <w:t>accomplishments have been achieved.</w:t>
      </w:r>
    </w:p>
    <w:p w14:paraId="198CFFA9" w14:textId="77777777" w:rsidR="00A16920" w:rsidRPr="009708B5" w:rsidRDefault="00A16920">
      <w:pPr>
        <w:spacing w:line="100" w:lineRule="exact"/>
        <w:rPr>
          <w:rFonts w:asciiTheme="majorHAnsi" w:hAnsiTheme="majorHAnsi"/>
          <w:sz w:val="11"/>
          <w:szCs w:val="11"/>
        </w:rPr>
      </w:pPr>
    </w:p>
    <w:p w14:paraId="5138A8BF" w14:textId="77777777" w:rsidR="00A16920" w:rsidRPr="009708B5" w:rsidRDefault="001F40DE">
      <w:pPr>
        <w:spacing w:line="400" w:lineRule="exact"/>
        <w:ind w:left="725"/>
        <w:rPr>
          <w:rFonts w:asciiTheme="majorHAnsi" w:eastAsia="Calibri" w:hAnsiTheme="majorHAnsi" w:cs="Calibri"/>
          <w:sz w:val="36"/>
          <w:szCs w:val="36"/>
        </w:rPr>
      </w:pPr>
      <w:r w:rsidRPr="009708B5">
        <w:rPr>
          <w:rFonts w:asciiTheme="majorHAnsi" w:eastAsia="Calibri" w:hAnsiTheme="majorHAnsi" w:cs="Calibri"/>
          <w:b/>
          <w:w w:val="90"/>
          <w:position w:val="-1"/>
          <w:sz w:val="36"/>
          <w:szCs w:val="36"/>
        </w:rPr>
        <w:t>Remember</w:t>
      </w:r>
      <w:r w:rsidRPr="009708B5">
        <w:rPr>
          <w:rFonts w:asciiTheme="majorHAnsi" w:eastAsia="Calibri" w:hAnsiTheme="majorHAnsi" w:cs="Calibri"/>
          <w:b/>
          <w:spacing w:val="16"/>
          <w:w w:val="90"/>
          <w:position w:val="-1"/>
          <w:sz w:val="36"/>
          <w:szCs w:val="36"/>
        </w:rPr>
        <w:t xml:space="preserve"> </w:t>
      </w:r>
      <w:r w:rsidRPr="009708B5">
        <w:rPr>
          <w:rFonts w:asciiTheme="majorHAnsi" w:eastAsia="Calibri" w:hAnsiTheme="majorHAnsi" w:cs="Calibri"/>
          <w:b/>
          <w:w w:val="81"/>
          <w:position w:val="-1"/>
          <w:sz w:val="36"/>
          <w:szCs w:val="36"/>
        </w:rPr>
        <w:t>to</w:t>
      </w:r>
      <w:r w:rsidRPr="009708B5">
        <w:rPr>
          <w:rFonts w:asciiTheme="majorHAnsi" w:eastAsia="Calibri" w:hAnsiTheme="majorHAnsi" w:cs="Calibri"/>
          <w:b/>
          <w:w w:val="102"/>
          <w:position w:val="-1"/>
          <w:sz w:val="36"/>
          <w:szCs w:val="36"/>
        </w:rPr>
        <w:t>:</w:t>
      </w:r>
    </w:p>
    <w:p w14:paraId="05AE83A1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12FC5B9B" w14:textId="77777777" w:rsidR="00A16920" w:rsidRPr="009708B5" w:rsidRDefault="001F40DE">
      <w:pPr>
        <w:spacing w:before="29"/>
        <w:ind w:left="108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Prepare;</w:t>
      </w:r>
    </w:p>
    <w:p w14:paraId="765311E9" w14:textId="77777777" w:rsidR="00A16920" w:rsidRPr="009708B5" w:rsidRDefault="001F40DE">
      <w:pPr>
        <w:ind w:left="108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standard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questions</w:t>
      </w:r>
    </w:p>
    <w:p w14:paraId="6BE31838" w14:textId="77777777" w:rsidR="00A16920" w:rsidRPr="009708B5" w:rsidRDefault="001F40DE">
      <w:pPr>
        <w:ind w:left="108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Avoid 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ding subje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tive remarks in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much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possible</w:t>
      </w:r>
    </w:p>
    <w:p w14:paraId="022510DD" w14:textId="77777777" w:rsidR="00A16920" w:rsidRPr="009708B5" w:rsidRDefault="001F40DE">
      <w:pPr>
        <w:spacing w:line="260" w:lineRule="exact"/>
        <w:ind w:left="108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Microsoft Sans Serif" w:hAnsiTheme="majorHAnsi" w:cs="Microsoft Sans Serif"/>
          <w:position w:val="-1"/>
          <w:sz w:val="24"/>
          <w:szCs w:val="24"/>
        </w:rPr>
        <w:t xml:space="preserve">¾ </w:t>
      </w:r>
      <w:r w:rsidRPr="009708B5">
        <w:rPr>
          <w:rFonts w:asciiTheme="majorHAnsi" w:eastAsia="Microsoft Sans Serif" w:hAnsiTheme="majorHAnsi" w:cs="Microsoft Sans Serif"/>
          <w:spacing w:val="33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And keep in mind the additi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nal tips given on</w:t>
      </w:r>
      <w:r w:rsidRPr="009708B5">
        <w:rPr>
          <w:rFonts w:asciiTheme="majorHAnsi" w:eastAsia="Arial" w:hAnsiTheme="majorHAnsi" w:cs="Arial"/>
          <w:spacing w:val="2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writing responses to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KSAs;</w:t>
      </w:r>
    </w:p>
    <w:p w14:paraId="63048CC7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4099ABBA" w14:textId="77777777" w:rsidR="00A16920" w:rsidRPr="009708B5" w:rsidRDefault="001F40DE">
      <w:pPr>
        <w:spacing w:before="29"/>
        <w:ind w:left="480" w:right="77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You sho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ld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 able to improve you KSA res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onses and subsequ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ent</w:t>
      </w:r>
      <w:r w:rsidRPr="009708B5">
        <w:rPr>
          <w:rFonts w:asciiTheme="majorHAnsi" w:eastAsia="Arial" w:hAnsiTheme="majorHAnsi" w:cs="Arial"/>
          <w:sz w:val="24"/>
          <w:szCs w:val="24"/>
        </w:rPr>
        <w:t>ly, your scores. Good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luck!</w:t>
      </w:r>
    </w:p>
    <w:p w14:paraId="625DCB9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3587BE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4974103" w14:textId="77777777" w:rsidR="00A16920" w:rsidRPr="009708B5" w:rsidRDefault="00A16920">
      <w:pPr>
        <w:spacing w:before="20" w:line="260" w:lineRule="exact"/>
        <w:rPr>
          <w:rFonts w:asciiTheme="majorHAnsi" w:hAnsiTheme="majorHAnsi"/>
          <w:sz w:val="26"/>
          <w:szCs w:val="26"/>
        </w:rPr>
      </w:pPr>
    </w:p>
    <w:p w14:paraId="29A5EAFB" w14:textId="77777777" w:rsidR="00A16920" w:rsidRPr="009708B5" w:rsidRDefault="001F40DE">
      <w:pPr>
        <w:spacing w:line="540" w:lineRule="exact"/>
        <w:ind w:left="480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sz w:val="48"/>
          <w:szCs w:val="48"/>
        </w:rPr>
        <w:t>KSA EXAMPLE</w:t>
      </w:r>
    </w:p>
    <w:p w14:paraId="5D345F5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D39B93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A832016" w14:textId="77777777" w:rsidR="00A16920" w:rsidRPr="009708B5" w:rsidRDefault="00A16920">
      <w:pPr>
        <w:spacing w:before="10" w:line="280" w:lineRule="exact"/>
        <w:rPr>
          <w:rFonts w:asciiTheme="majorHAnsi" w:hAnsiTheme="majorHAnsi"/>
          <w:sz w:val="28"/>
          <w:szCs w:val="28"/>
        </w:rPr>
      </w:pPr>
    </w:p>
    <w:p w14:paraId="4372D32B" w14:textId="77777777" w:rsidR="00A16920" w:rsidRPr="009708B5" w:rsidRDefault="001F40DE">
      <w:pPr>
        <w:spacing w:before="29"/>
        <w:ind w:left="231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KSA: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Ability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communicate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effectivel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both orally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and in writin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.</w:t>
      </w:r>
    </w:p>
    <w:p w14:paraId="271BF708" w14:textId="77777777" w:rsidR="00A16920" w:rsidRPr="009708B5" w:rsidRDefault="001F40DE">
      <w:pPr>
        <w:spacing w:line="260" w:lineRule="exact"/>
        <w:ind w:left="231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[Narrative Format Example]</w:t>
      </w:r>
    </w:p>
    <w:p w14:paraId="76E0C2A6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279844DB" w14:textId="77777777" w:rsidR="00A16920" w:rsidRPr="009708B5" w:rsidRDefault="001F40DE">
      <w:pPr>
        <w:ind w:left="2316" w:right="51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468B54FE">
          <v:shape id="_x0000_s1229" type="#_x0000_t75" style="position:absolute;left:0;text-align:left;margin-left:54pt;margin-top:-55.65pt;width:100.8pt;height:100.8pt;z-index:-3104;mso-position-horizontal-relative:page">
            <v:imagedata r:id="rId51" o:title=""/>
            <w10:wrap anchorx="page"/>
          </v:shape>
        </w:pic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as auditor </w:t>
      </w:r>
      <w:r w:rsidRPr="009708B5">
        <w:rPr>
          <w:rFonts w:asciiTheme="majorHAnsi" w:eastAsia="Arial" w:hAnsiTheme="majorHAnsi" w:cs="Arial"/>
          <w:sz w:val="24"/>
          <w:szCs w:val="24"/>
        </w:rPr>
        <w:t>(1995-present), I have conducted workshops,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written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technical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der manuals, coached/mentored new trainees, and deli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ered speeche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.</w:t>
      </w:r>
    </w:p>
    <w:p w14:paraId="1796446D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7ACBCC48" w14:textId="77777777" w:rsidR="00A16920" w:rsidRPr="009708B5" w:rsidRDefault="001F40DE">
      <w:pPr>
        <w:spacing w:before="29"/>
        <w:ind w:left="480" w:right="80" w:firstLine="6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nstructor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Saratoga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County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Association Institute, I develop and present curriculum of a </w:t>
      </w:r>
      <w:r w:rsidRPr="009708B5">
        <w:rPr>
          <w:rFonts w:asciiTheme="majorHAnsi" w:eastAsia="Arial" w:hAnsiTheme="majorHAnsi" w:cs="Arial"/>
          <w:sz w:val="24"/>
          <w:szCs w:val="24"/>
        </w:rPr>
        <w:t>technical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nature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pertaining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tax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formulas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groups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ranging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size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35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people.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utili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z</w:t>
      </w:r>
      <w:r w:rsidRPr="009708B5">
        <w:rPr>
          <w:rFonts w:asciiTheme="majorHAnsi" w:eastAsia="Arial" w:hAnsiTheme="majorHAnsi" w:cs="Arial"/>
          <w:sz w:val="24"/>
          <w:szCs w:val="24"/>
        </w:rPr>
        <w:t>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pacing w:val="-4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ltimedia enh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ements, like the data show projector,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student’s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attention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stimulate their interest.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80% of the workshop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evaluations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students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returned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ndicated 75% of the time my performance</w:t>
      </w:r>
    </w:p>
    <w:p w14:paraId="7768D951" w14:textId="77777777" w:rsidR="00A16920" w:rsidRPr="009708B5" w:rsidRDefault="001F40DE">
      <w:pPr>
        <w:ind w:left="480" w:right="119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instructor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average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quality and the other 25% of the time they indi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ated it was ex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ellent.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 added to the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 workshops by designing a handout with the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formulas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quick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reference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names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documentation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ks.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 accounting curriculum was adopted by the Institute as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guide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instructors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to follow.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incorporated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aining manual for the last three years </w:t>
      </w:r>
      <w:r w:rsidRPr="009708B5">
        <w:rPr>
          <w:rFonts w:asciiTheme="majorHAnsi" w:eastAsia="Arial" w:hAnsiTheme="majorHAnsi" w:cs="Arial"/>
          <w:sz w:val="24"/>
          <w:szCs w:val="24"/>
        </w:rPr>
        <w:t>(2000-</w:t>
      </w:r>
    </w:p>
    <w:p w14:paraId="0C65FFAD" w14:textId="77777777" w:rsidR="00A16920" w:rsidRPr="009708B5" w:rsidRDefault="001F40DE">
      <w:pPr>
        <w:ind w:left="480" w:right="5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 xml:space="preserve">1997).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supervisor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rote </w:t>
      </w:r>
      <w:r w:rsidRPr="009708B5">
        <w:rPr>
          <w:rFonts w:asciiTheme="majorHAnsi" w:eastAsia="Arial" w:hAnsiTheme="majorHAnsi" w:cs="Arial"/>
          <w:sz w:val="24"/>
          <w:szCs w:val="24"/>
        </w:rPr>
        <w:t>that I “have a unique ability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articul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te the complex in easy-to-grasp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statements” in my annual appraisal.</w:t>
      </w:r>
    </w:p>
    <w:p w14:paraId="400E3E14" w14:textId="77777777" w:rsidR="00A16920" w:rsidRPr="009708B5" w:rsidRDefault="001F40DE">
      <w:pPr>
        <w:ind w:left="480" w:right="46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attended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University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ratoga’s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course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culum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development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design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trainers with a grade of B+.</w:t>
      </w:r>
    </w:p>
    <w:p w14:paraId="7D7061E0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B67BBB2" w14:textId="77777777" w:rsidR="00A16920" w:rsidRPr="009708B5" w:rsidRDefault="001F40DE">
      <w:pPr>
        <w:ind w:left="480" w:right="48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further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assisted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Annual Accounting Conference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Northern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 introducing the keynote speakers and writing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program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guide.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Conference published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guide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professiona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incorporated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detailed suggestio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s for utilizi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 the Accounting Ea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y Software program with corporate tax returns.</w:t>
      </w:r>
    </w:p>
    <w:p w14:paraId="3598761A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34F7A680" w14:textId="77777777" w:rsidR="00A16920" w:rsidRPr="009708B5" w:rsidRDefault="001F40DE">
      <w:pPr>
        <w:spacing w:before="29"/>
        <w:ind w:left="480" w:right="123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80" w:right="1180" w:bottom="280" w:left="960" w:header="0" w:footer="708" w:gutter="0"/>
          <w:cols w:space="720"/>
        </w:sectPr>
      </w:pP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participate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actively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coach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/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mentor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5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individuals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 that rely on me for tips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navigate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organizational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and to plot their own career charts.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My coach/mentoring ability was recognized by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he County Career Center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the last three</w:t>
      </w:r>
    </w:p>
    <w:p w14:paraId="1BBB5B49" w14:textId="77777777" w:rsidR="00A16920" w:rsidRPr="009708B5" w:rsidRDefault="001F40DE">
      <w:pPr>
        <w:spacing w:before="65"/>
        <w:ind w:left="120" w:right="26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lastRenderedPageBreak/>
        <w:t>years and my mentees have written glowingly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encouragement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 help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discover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self-development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ces.  I am registe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ed the County Career Center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approved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coach/mentor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on: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</w:t>
      </w:r>
      <w:r w:rsidRPr="009708B5">
        <w:rPr>
          <w:rFonts w:asciiTheme="majorHAnsi" w:eastAsia="Arial" w:hAnsiTheme="majorHAnsi" w:cs="Arial"/>
          <w:spacing w:val="-3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rviewing, career action forms, and auditor career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experiences.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received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Outstanding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in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annual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appraisal 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cooperation.</w:t>
      </w:r>
    </w:p>
    <w:p w14:paraId="7DA9D0BD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76B9DEF7" w14:textId="77777777" w:rsidR="00A16920" w:rsidRPr="009708B5" w:rsidRDefault="001F40DE">
      <w:pPr>
        <w:ind w:left="120" w:righ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As a volunteer for the United Charity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Foundation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(UCF),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have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addressed </w:t>
      </w:r>
      <w:r w:rsidRPr="009708B5">
        <w:rPr>
          <w:rFonts w:asciiTheme="majorHAnsi" w:eastAsia="Arial" w:hAnsiTheme="majorHAnsi" w:cs="Arial"/>
          <w:sz w:val="24"/>
          <w:szCs w:val="24"/>
        </w:rPr>
        <w:t>the employees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county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agencies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alone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increasing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 monetary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contributions.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UCF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raised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their annual </w:t>
      </w:r>
      <w:r w:rsidRPr="009708B5">
        <w:rPr>
          <w:rFonts w:asciiTheme="majorHAnsi" w:eastAsia="Arial" w:hAnsiTheme="majorHAnsi" w:cs="Arial"/>
          <w:sz w:val="24"/>
          <w:szCs w:val="24"/>
        </w:rPr>
        <w:t>revenue goals ea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h year that I 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actually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exceeded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ojections.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UCF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Executive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Committee noted my persuasive and influential speeches in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 recent letter to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membership.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 passed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Dale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Carnegie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courses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Image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Management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Speaking,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</w:p>
    <w:p w14:paraId="53AB90C2" w14:textId="77777777" w:rsidR="00A16920" w:rsidRPr="009708B5" w:rsidRDefault="001F40DE">
      <w:pPr>
        <w:ind w:left="120" w:right="29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Designing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Persuasive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Corporate Communi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ations, and completed Group Speaking 499 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University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Saratoga.</w:t>
      </w:r>
    </w:p>
    <w:p w14:paraId="77DD330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BFB512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3646B2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E7097DA" w14:textId="77777777" w:rsidR="00A16920" w:rsidRPr="009708B5" w:rsidRDefault="00A16920">
      <w:pPr>
        <w:spacing w:before="9" w:line="220" w:lineRule="exact"/>
        <w:rPr>
          <w:rFonts w:asciiTheme="majorHAnsi" w:hAnsiTheme="majorHAnsi"/>
          <w:sz w:val="22"/>
          <w:szCs w:val="22"/>
        </w:rPr>
      </w:pPr>
    </w:p>
    <w:p w14:paraId="707E85CC" w14:textId="77777777" w:rsidR="00A16920" w:rsidRPr="009708B5" w:rsidRDefault="001F40DE">
      <w:pPr>
        <w:spacing w:line="260" w:lineRule="exact"/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USING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A DIFFERENT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 xml:space="preserve">STYLE 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- Same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Example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Using</w:t>
      </w:r>
      <w:r w:rsidRPr="009708B5">
        <w:rPr>
          <w:rFonts w:asciiTheme="majorHAnsi" w:eastAsia="Arial" w:hAnsiTheme="majorHAnsi" w:cs="Arial"/>
          <w:b/>
          <w:spacing w:val="1"/>
          <w:position w:val="-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position w:val="-1"/>
          <w:sz w:val="24"/>
          <w:szCs w:val="24"/>
          <w:u w:val="thick" w:color="000000"/>
        </w:rPr>
        <w:t>Bullets</w:t>
      </w:r>
    </w:p>
    <w:p w14:paraId="40DFC9D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44EF1C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39E53B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BFF111D" w14:textId="77777777" w:rsidR="00A16920" w:rsidRPr="009708B5" w:rsidRDefault="00A16920">
      <w:pPr>
        <w:spacing w:before="3" w:line="200" w:lineRule="exact"/>
        <w:rPr>
          <w:rFonts w:asciiTheme="majorHAnsi" w:hAnsiTheme="majorHAnsi"/>
        </w:rPr>
      </w:pPr>
    </w:p>
    <w:p w14:paraId="734059C0" w14:textId="77777777" w:rsidR="00A16920" w:rsidRPr="009708B5" w:rsidRDefault="001F40DE">
      <w:pPr>
        <w:spacing w:before="29"/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job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aud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tor </w:t>
      </w:r>
      <w:r w:rsidRPr="009708B5">
        <w:rPr>
          <w:rFonts w:asciiTheme="majorHAnsi" w:eastAsia="Arial" w:hAnsiTheme="majorHAnsi" w:cs="Arial"/>
          <w:sz w:val="24"/>
          <w:szCs w:val="24"/>
        </w:rPr>
        <w:t>(1995-present), I have:</w:t>
      </w:r>
    </w:p>
    <w:p w14:paraId="06C02140" w14:textId="77777777" w:rsidR="00A16920" w:rsidRPr="009708B5" w:rsidRDefault="001F40DE">
      <w:pPr>
        <w:ind w:left="19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conducted workshops</w:t>
      </w:r>
    </w:p>
    <w:p w14:paraId="13C84987" w14:textId="77777777" w:rsidR="00A16920" w:rsidRPr="009708B5" w:rsidRDefault="001F40DE">
      <w:pPr>
        <w:spacing w:line="280" w:lineRule="exact"/>
        <w:ind w:left="19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written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technical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order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manuals</w:t>
      </w:r>
    </w:p>
    <w:p w14:paraId="05B97924" w14:textId="77777777" w:rsidR="00A16920" w:rsidRPr="009708B5" w:rsidRDefault="001F40DE">
      <w:pPr>
        <w:spacing w:line="280" w:lineRule="exact"/>
        <w:ind w:left="19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coached/mentored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trainees</w:t>
      </w:r>
    </w:p>
    <w:p w14:paraId="37691D4A" w14:textId="77777777" w:rsidR="00A16920" w:rsidRPr="009708B5" w:rsidRDefault="001F40DE">
      <w:pPr>
        <w:ind w:left="19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ered speeches</w:t>
      </w:r>
    </w:p>
    <w:p w14:paraId="56957719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3F06E468" w14:textId="77777777" w:rsidR="00A16920" w:rsidRPr="009708B5" w:rsidRDefault="001F40DE">
      <w:pPr>
        <w:ind w:left="196" w:right="19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As an instructor for the Saratoga County Accounting Association Ins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itute, I develop and present curriculum of a </w:t>
      </w:r>
      <w:r w:rsidRPr="009708B5">
        <w:rPr>
          <w:rFonts w:asciiTheme="majorHAnsi" w:eastAsia="Arial" w:hAnsiTheme="majorHAnsi" w:cs="Arial"/>
          <w:sz w:val="24"/>
          <w:szCs w:val="24"/>
        </w:rPr>
        <w:t>technical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nature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pertaining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tax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formulas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groups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rangi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 in size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from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35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people.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conduct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20+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classes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year.</w:t>
      </w:r>
    </w:p>
    <w:p w14:paraId="067539F5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5A3D2D1E" w14:textId="77777777" w:rsidR="00A16920" w:rsidRPr="009708B5" w:rsidRDefault="001F40DE">
      <w:pPr>
        <w:tabs>
          <w:tab w:val="left" w:pos="540"/>
        </w:tabs>
        <w:ind w:left="556" w:right="108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utilized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multimedia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e</w:t>
      </w:r>
      <w:r w:rsidRPr="009708B5">
        <w:rPr>
          <w:rFonts w:asciiTheme="majorHAnsi" w:eastAsia="Arial" w:hAnsiTheme="majorHAnsi" w:cs="Arial"/>
          <w:sz w:val="24"/>
          <w:szCs w:val="24"/>
        </w:rPr>
        <w:t>nhancem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nts,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like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data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projector,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hold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student’s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attention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stimulate their </w:t>
      </w:r>
      <w:r w:rsidRPr="009708B5">
        <w:rPr>
          <w:rFonts w:asciiTheme="majorHAnsi" w:eastAsia="Arial" w:hAnsiTheme="majorHAnsi" w:cs="Arial"/>
          <w:sz w:val="24"/>
          <w:szCs w:val="24"/>
        </w:rPr>
        <w:t>interest.</w:t>
      </w:r>
    </w:p>
    <w:p w14:paraId="77F8ABD1" w14:textId="77777777" w:rsidR="00A16920" w:rsidRPr="009708B5" w:rsidRDefault="001F40DE">
      <w:pPr>
        <w:tabs>
          <w:tab w:val="left" w:pos="540"/>
        </w:tabs>
        <w:spacing w:before="1"/>
        <w:ind w:left="556" w:right="24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80% of the workshop evalua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students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returned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ndicated 75% of the time my performance as an instructor was above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average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quality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25%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sz w:val="24"/>
          <w:szCs w:val="24"/>
        </w:rPr>
        <w:t>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indicated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excellent.</w:t>
      </w:r>
    </w:p>
    <w:p w14:paraId="19E45B8D" w14:textId="77777777" w:rsidR="00A16920" w:rsidRPr="009708B5" w:rsidRDefault="001F40DE">
      <w:pPr>
        <w:tabs>
          <w:tab w:val="left" w:pos="620"/>
        </w:tabs>
        <w:ind w:left="556" w:right="487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 added to these workshops by </w:t>
      </w:r>
      <w:r w:rsidRPr="009708B5">
        <w:rPr>
          <w:rFonts w:asciiTheme="majorHAnsi" w:eastAsia="Arial" w:hAnsiTheme="majorHAnsi" w:cs="Arial"/>
          <w:sz w:val="24"/>
          <w:szCs w:val="24"/>
        </w:rPr>
        <w:t>design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ng a handout wi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h the accounting formulas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quick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reference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names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documentation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clerks.</w:t>
      </w:r>
    </w:p>
    <w:p w14:paraId="6898F5FB" w14:textId="77777777" w:rsidR="00A16920" w:rsidRPr="009708B5" w:rsidRDefault="001F40DE">
      <w:pPr>
        <w:tabs>
          <w:tab w:val="left" w:pos="620"/>
        </w:tabs>
        <w:spacing w:before="1"/>
        <w:ind w:left="556" w:right="298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curriculum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adopted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 the Institute as the guide for other 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instructors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follow.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incorporated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manual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last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three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(2000-1997).</w:t>
      </w:r>
    </w:p>
    <w:p w14:paraId="4F217C25" w14:textId="77777777" w:rsidR="00A16920" w:rsidRPr="009708B5" w:rsidRDefault="001F40DE">
      <w:pPr>
        <w:tabs>
          <w:tab w:val="left" w:pos="540"/>
        </w:tabs>
        <w:spacing w:before="23" w:line="260" w:lineRule="exact"/>
        <w:ind w:left="531" w:right="1139" w:hanging="33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My supervisor wrote that I “have a unique ability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articulate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complex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 easy-to-grasp state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ents” in my annual appraisal.</w:t>
      </w:r>
    </w:p>
    <w:p w14:paraId="52A468BD" w14:textId="77777777" w:rsidR="00A16920" w:rsidRPr="009708B5" w:rsidRDefault="00A16920">
      <w:pPr>
        <w:spacing w:before="12" w:line="260" w:lineRule="exact"/>
        <w:rPr>
          <w:rFonts w:asciiTheme="majorHAnsi" w:hAnsiTheme="majorHAnsi"/>
          <w:sz w:val="26"/>
          <w:szCs w:val="26"/>
        </w:rPr>
      </w:pPr>
    </w:p>
    <w:p w14:paraId="0852F793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further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assisted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nnual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Conference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Northern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by:</w:t>
      </w:r>
    </w:p>
    <w:p w14:paraId="71F07EDE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323FFAE4" w14:textId="77777777" w:rsidR="00A16920" w:rsidRPr="009708B5" w:rsidRDefault="001F40DE">
      <w:pPr>
        <w:ind w:left="19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introducing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keynote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speakers</w:t>
      </w:r>
    </w:p>
    <w:p w14:paraId="5B88DA90" w14:textId="77777777" w:rsidR="00A16920" w:rsidRPr="009708B5" w:rsidRDefault="001F40DE">
      <w:pPr>
        <w:ind w:left="196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940" w:right="1180" w:bottom="280" w:left="1320" w:header="0" w:footer="708" w:gutter="0"/>
          <w:cols w:space="720"/>
        </w:sect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writing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program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guide.</w:t>
      </w:r>
    </w:p>
    <w:p w14:paraId="2C35A912" w14:textId="77777777" w:rsidR="00A16920" w:rsidRPr="009708B5" w:rsidRDefault="001F40DE">
      <w:pPr>
        <w:tabs>
          <w:tab w:val="left" w:pos="520"/>
        </w:tabs>
        <w:spacing w:before="66"/>
        <w:ind w:left="536" w:right="27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lastRenderedPageBreak/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The Conference publi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hed a guide for acc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professionals,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incorporated my detailed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suggestio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s for utilizi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g the Accounting Ea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 </w:t>
      </w:r>
      <w:r w:rsidRPr="009708B5">
        <w:rPr>
          <w:rFonts w:asciiTheme="majorHAnsi" w:eastAsia="Arial" w:hAnsiTheme="majorHAnsi" w:cs="Arial"/>
          <w:sz w:val="24"/>
          <w:szCs w:val="24"/>
        </w:rPr>
        <w:t>Software program with corporate tax returns.</w:t>
      </w:r>
    </w:p>
    <w:p w14:paraId="21A3DA74" w14:textId="77777777" w:rsidR="00A16920" w:rsidRPr="009708B5" w:rsidRDefault="00A16920">
      <w:pPr>
        <w:spacing w:before="2" w:line="140" w:lineRule="exact"/>
        <w:rPr>
          <w:rFonts w:asciiTheme="majorHAnsi" w:hAnsiTheme="majorHAnsi"/>
          <w:sz w:val="15"/>
          <w:szCs w:val="15"/>
        </w:rPr>
      </w:pPr>
    </w:p>
    <w:p w14:paraId="26004F7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4F61C7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0AFDC73" w14:textId="77777777" w:rsidR="00A16920" w:rsidRPr="009708B5" w:rsidRDefault="001F40DE">
      <w:pPr>
        <w:ind w:left="100" w:right="48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participate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actively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coach/mentor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5 individuals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year that rely on me for tips in how to navigate the organizational ne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rk and to plot their own career charts.</w:t>
      </w:r>
    </w:p>
    <w:p w14:paraId="15A8F721" w14:textId="77777777" w:rsidR="00A16920" w:rsidRPr="009708B5" w:rsidRDefault="00A16920">
      <w:pPr>
        <w:spacing w:before="1" w:line="260" w:lineRule="exact"/>
        <w:rPr>
          <w:rFonts w:asciiTheme="majorHAnsi" w:hAnsiTheme="majorHAnsi"/>
          <w:sz w:val="26"/>
          <w:szCs w:val="26"/>
        </w:rPr>
      </w:pPr>
    </w:p>
    <w:p w14:paraId="0E1D6E2E" w14:textId="77777777" w:rsidR="00A16920" w:rsidRPr="009708B5" w:rsidRDefault="001F40DE">
      <w:pPr>
        <w:tabs>
          <w:tab w:val="left" w:pos="460"/>
        </w:tabs>
        <w:spacing w:before="15"/>
        <w:ind w:left="460" w:right="322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coach/mentoring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recognized by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County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Career Center for the last three years and my mentees have noted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memos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outline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 encouragement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help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scover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self-development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resources.</w:t>
      </w:r>
    </w:p>
    <w:p w14:paraId="1A188F3D" w14:textId="77777777" w:rsidR="00A16920" w:rsidRPr="009708B5" w:rsidRDefault="001F40DE">
      <w:pPr>
        <w:tabs>
          <w:tab w:val="left" w:pos="440"/>
        </w:tabs>
        <w:spacing w:before="22" w:line="260" w:lineRule="exact"/>
        <w:ind w:left="460" w:right="585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I am registered with the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County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Career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Center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approved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coach/mentor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following: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interviewing,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career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>rms, and auditor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career experiences.</w:t>
      </w:r>
    </w:p>
    <w:p w14:paraId="3B3BD74D" w14:textId="77777777" w:rsidR="00A16920" w:rsidRPr="009708B5" w:rsidRDefault="001F40DE">
      <w:pPr>
        <w:tabs>
          <w:tab w:val="left" w:pos="460"/>
        </w:tabs>
        <w:spacing w:before="17" w:line="260" w:lineRule="exact"/>
        <w:ind w:left="460" w:right="452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I received a 5 [exceeds] on my annual appr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isal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teamwork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cooperation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 past year.</w:t>
      </w:r>
    </w:p>
    <w:p w14:paraId="01BF6B09" w14:textId="77777777" w:rsidR="00A16920" w:rsidRPr="009708B5" w:rsidRDefault="00A16920">
      <w:pPr>
        <w:spacing w:before="12" w:line="260" w:lineRule="exact"/>
        <w:rPr>
          <w:rFonts w:asciiTheme="majorHAnsi" w:hAnsiTheme="majorHAnsi"/>
          <w:sz w:val="26"/>
          <w:szCs w:val="26"/>
        </w:rPr>
      </w:pPr>
    </w:p>
    <w:p w14:paraId="2779E561" w14:textId="77777777" w:rsidR="00A16920" w:rsidRPr="009708B5" w:rsidRDefault="001F40DE">
      <w:pPr>
        <w:spacing w:line="260" w:lineRule="exact"/>
        <w:ind w:left="10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As a volunteer for the Unite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d </w:t>
      </w:r>
      <w:r w:rsidRPr="009708B5">
        <w:rPr>
          <w:rFonts w:asciiTheme="majorHAnsi" w:eastAsia="Arial" w:hAnsiTheme="majorHAnsi" w:cs="Arial"/>
          <w:spacing w:val="-1"/>
          <w:position w:val="-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harity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Foundation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(UCF),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have:</w:t>
      </w:r>
    </w:p>
    <w:p w14:paraId="0A617B0F" w14:textId="77777777" w:rsidR="00A16920" w:rsidRPr="009708B5" w:rsidRDefault="00A16920">
      <w:pPr>
        <w:spacing w:before="6" w:line="260" w:lineRule="exact"/>
        <w:rPr>
          <w:rFonts w:asciiTheme="majorHAnsi" w:hAnsiTheme="majorHAnsi"/>
          <w:sz w:val="26"/>
          <w:szCs w:val="26"/>
        </w:rPr>
      </w:pPr>
    </w:p>
    <w:p w14:paraId="58BA9722" w14:textId="77777777" w:rsidR="00A16920" w:rsidRPr="009708B5" w:rsidRDefault="001F40DE">
      <w:pPr>
        <w:tabs>
          <w:tab w:val="left" w:pos="520"/>
        </w:tabs>
        <w:spacing w:before="37" w:line="260" w:lineRule="exact"/>
        <w:ind w:left="536" w:right="363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Addressed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employees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over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10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ounty agencies in this past year alone about increasing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monetary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contributions.</w:t>
      </w:r>
    </w:p>
    <w:p w14:paraId="0944E565" w14:textId="77777777" w:rsidR="00A16920" w:rsidRPr="009708B5" w:rsidRDefault="001F40DE">
      <w:pPr>
        <w:tabs>
          <w:tab w:val="left" w:pos="520"/>
        </w:tabs>
        <w:spacing w:before="19" w:line="260" w:lineRule="exact"/>
        <w:ind w:left="536" w:right="534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UCF has raised their annual revenue goals each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ear that I have helped and </w:t>
      </w:r>
      <w:r w:rsidRPr="009708B5">
        <w:rPr>
          <w:rFonts w:asciiTheme="majorHAnsi" w:eastAsia="Arial" w:hAnsiTheme="majorHAnsi" w:cs="Arial"/>
          <w:sz w:val="24"/>
          <w:szCs w:val="24"/>
        </w:rPr>
        <w:t>actually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exceeded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their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projections.</w:t>
      </w:r>
    </w:p>
    <w:p w14:paraId="332118B4" w14:textId="77777777" w:rsidR="00A16920" w:rsidRPr="009708B5" w:rsidRDefault="001F40DE">
      <w:pPr>
        <w:tabs>
          <w:tab w:val="left" w:pos="520"/>
        </w:tabs>
        <w:spacing w:before="17" w:line="260" w:lineRule="exact"/>
        <w:ind w:left="536" w:right="458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UCF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Executi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v</w:t>
      </w:r>
      <w:r w:rsidRPr="009708B5">
        <w:rPr>
          <w:rFonts w:asciiTheme="majorHAnsi" w:eastAsia="Arial" w:hAnsiTheme="majorHAnsi" w:cs="Arial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Committee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persuasive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influenti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speeches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 recent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lett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its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mbership.</w:t>
      </w:r>
    </w:p>
    <w:p w14:paraId="17BD7009" w14:textId="77777777" w:rsidR="00A16920" w:rsidRPr="009708B5" w:rsidRDefault="00A16920">
      <w:pPr>
        <w:spacing w:before="8" w:line="140" w:lineRule="exact"/>
        <w:rPr>
          <w:rFonts w:asciiTheme="majorHAnsi" w:hAnsiTheme="majorHAnsi"/>
          <w:sz w:val="14"/>
          <w:szCs w:val="14"/>
        </w:rPr>
      </w:pPr>
    </w:p>
    <w:p w14:paraId="597FB70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39E46E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A125226" w14:textId="77777777" w:rsidR="00A16920" w:rsidRPr="009708B5" w:rsidRDefault="001F40DE">
      <w:pPr>
        <w:spacing w:line="260" w:lineRule="exact"/>
        <w:ind w:left="17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My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most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recent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related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education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included:</w:t>
      </w:r>
    </w:p>
    <w:p w14:paraId="6BE653EB" w14:textId="77777777" w:rsidR="00A16920" w:rsidRPr="009708B5" w:rsidRDefault="00A16920">
      <w:pPr>
        <w:spacing w:before="6" w:line="260" w:lineRule="exact"/>
        <w:rPr>
          <w:rFonts w:asciiTheme="majorHAnsi" w:hAnsiTheme="majorHAnsi"/>
          <w:sz w:val="26"/>
          <w:szCs w:val="26"/>
        </w:rPr>
      </w:pPr>
    </w:p>
    <w:p w14:paraId="7E2E4F96" w14:textId="77777777" w:rsidR="00A16920" w:rsidRPr="009708B5" w:rsidRDefault="001F40DE">
      <w:pPr>
        <w:tabs>
          <w:tab w:val="left" w:pos="520"/>
        </w:tabs>
        <w:spacing w:before="37" w:line="260" w:lineRule="exact"/>
        <w:ind w:left="536" w:right="504" w:hanging="36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Arial" w:hAnsiTheme="majorHAnsi" w:cs="Arial"/>
          <w:sz w:val="24"/>
          <w:szCs w:val="24"/>
        </w:rPr>
        <w:t>I attended and passed with a grade of B+ :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University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Saratoga’s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course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 curriculum development and des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>gn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trainers.</w:t>
      </w:r>
    </w:p>
    <w:p w14:paraId="51B01903" w14:textId="77777777" w:rsidR="00A16920" w:rsidRPr="009708B5" w:rsidRDefault="001F40DE">
      <w:pPr>
        <w:spacing w:line="280" w:lineRule="exact"/>
        <w:ind w:left="135" w:right="138"/>
        <w:jc w:val="center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 xml:space="preserve">I have passed the Dale Carnegie 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ou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ses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Image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Management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Spea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ing,</w:t>
      </w:r>
      <w:r w:rsidRPr="009708B5">
        <w:rPr>
          <w:rFonts w:asciiTheme="majorHAnsi" w:eastAsia="Arial" w:hAnsiTheme="majorHAnsi" w:cs="Arial"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position w:val="-1"/>
          <w:sz w:val="24"/>
          <w:szCs w:val="24"/>
        </w:rPr>
        <w:t>and</w:t>
      </w:r>
    </w:p>
    <w:p w14:paraId="6BBC7B1A" w14:textId="77777777" w:rsidR="00A16920" w:rsidRPr="009708B5" w:rsidRDefault="001F40DE">
      <w:pPr>
        <w:ind w:left="498" w:right="332"/>
        <w:jc w:val="center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Designing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Persuasive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Corporate Com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uni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ations, and completed Group </w:t>
      </w:r>
      <w:r w:rsidRPr="009708B5">
        <w:rPr>
          <w:rFonts w:asciiTheme="majorHAnsi" w:eastAsia="Arial" w:hAnsiTheme="majorHAnsi" w:cs="Arial"/>
          <w:sz w:val="24"/>
          <w:szCs w:val="24"/>
        </w:rPr>
        <w:t>Speaking</w:t>
      </w:r>
    </w:p>
    <w:p w14:paraId="38CB8DAE" w14:textId="77777777" w:rsidR="00A16920" w:rsidRPr="009708B5" w:rsidRDefault="001F40DE">
      <w:pPr>
        <w:ind w:left="53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499 at the University of Saratoga.</w:t>
      </w:r>
    </w:p>
    <w:p w14:paraId="7407222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0B6191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4EE83EA" w14:textId="77777777" w:rsidR="00A16920" w:rsidRPr="009708B5" w:rsidRDefault="00A16920">
      <w:pPr>
        <w:spacing w:before="20" w:line="260" w:lineRule="exact"/>
        <w:rPr>
          <w:rFonts w:asciiTheme="majorHAnsi" w:hAnsiTheme="majorHAnsi"/>
          <w:sz w:val="26"/>
          <w:szCs w:val="26"/>
        </w:rPr>
      </w:pPr>
    </w:p>
    <w:p w14:paraId="7D47970C" w14:textId="77777777" w:rsidR="00A16920" w:rsidRPr="009708B5" w:rsidRDefault="001F40DE">
      <w:pPr>
        <w:spacing w:line="620" w:lineRule="exact"/>
        <w:ind w:left="2113" w:right="2127"/>
        <w:jc w:val="center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spacing w:val="1"/>
          <w:position w:val="-2"/>
          <w:sz w:val="48"/>
          <w:szCs w:val="48"/>
        </w:rPr>
        <w:t>En</w:t>
      </w:r>
      <w:r w:rsidRPr="009708B5">
        <w:rPr>
          <w:rFonts w:asciiTheme="majorHAnsi" w:eastAsia="Arial Black" w:hAnsiTheme="majorHAnsi" w:cs="Arial Black"/>
          <w:position w:val="-2"/>
          <w:sz w:val="48"/>
          <w:szCs w:val="48"/>
        </w:rPr>
        <w:t xml:space="preserve">d </w:t>
      </w:r>
      <w:r w:rsidRPr="009708B5">
        <w:rPr>
          <w:rFonts w:asciiTheme="majorHAnsi" w:eastAsia="Arial Black" w:hAnsiTheme="majorHAnsi" w:cs="Arial Black"/>
          <w:spacing w:val="1"/>
          <w:position w:val="-2"/>
          <w:sz w:val="48"/>
          <w:szCs w:val="48"/>
        </w:rPr>
        <w:t>o</w:t>
      </w:r>
      <w:r w:rsidRPr="009708B5">
        <w:rPr>
          <w:rFonts w:asciiTheme="majorHAnsi" w:eastAsia="Arial Black" w:hAnsiTheme="majorHAnsi" w:cs="Arial Black"/>
          <w:position w:val="-2"/>
          <w:sz w:val="48"/>
          <w:szCs w:val="48"/>
        </w:rPr>
        <w:t xml:space="preserve">f </w:t>
      </w:r>
      <w:r w:rsidRPr="009708B5">
        <w:rPr>
          <w:rFonts w:asciiTheme="majorHAnsi" w:eastAsia="Arial Black" w:hAnsiTheme="majorHAnsi" w:cs="Arial Black"/>
          <w:spacing w:val="1"/>
          <w:position w:val="-2"/>
          <w:sz w:val="48"/>
          <w:szCs w:val="48"/>
        </w:rPr>
        <w:t>KS</w:t>
      </w:r>
      <w:r w:rsidRPr="009708B5">
        <w:rPr>
          <w:rFonts w:asciiTheme="majorHAnsi" w:eastAsia="Arial Black" w:hAnsiTheme="majorHAnsi" w:cs="Arial Black"/>
          <w:position w:val="-2"/>
          <w:sz w:val="48"/>
          <w:szCs w:val="48"/>
        </w:rPr>
        <w:t xml:space="preserve">A </w:t>
      </w:r>
      <w:r w:rsidRPr="009708B5">
        <w:rPr>
          <w:rFonts w:asciiTheme="majorHAnsi" w:eastAsia="Arial Black" w:hAnsiTheme="majorHAnsi" w:cs="Arial Black"/>
          <w:spacing w:val="1"/>
          <w:position w:val="-2"/>
          <w:sz w:val="48"/>
          <w:szCs w:val="48"/>
        </w:rPr>
        <w:t>Example</w:t>
      </w:r>
    </w:p>
    <w:p w14:paraId="3E7AAF0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39A8421" w14:textId="77777777" w:rsidR="00A16920" w:rsidRPr="009708B5" w:rsidRDefault="00A16920">
      <w:pPr>
        <w:spacing w:before="13" w:line="240" w:lineRule="exact"/>
        <w:rPr>
          <w:rFonts w:asciiTheme="majorHAnsi" w:hAnsiTheme="majorHAnsi"/>
          <w:sz w:val="24"/>
          <w:szCs w:val="24"/>
        </w:rPr>
      </w:pPr>
    </w:p>
    <w:p w14:paraId="59CBA9DF" w14:textId="77777777" w:rsidR="00A16920" w:rsidRPr="009708B5" w:rsidRDefault="001F40DE">
      <w:pPr>
        <w:spacing w:line="320" w:lineRule="exact"/>
        <w:ind w:left="1218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>W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 xml:space="preserve">hether 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>y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ou use the text box for</w:t>
      </w:r>
      <w:r w:rsidRPr="009708B5">
        <w:rPr>
          <w:rFonts w:asciiTheme="majorHAnsi" w:eastAsia="Arial Black" w:hAnsiTheme="majorHAnsi" w:cs="Arial Black"/>
          <w:spacing w:val="1"/>
          <w:position w:val="1"/>
          <w:sz w:val="24"/>
          <w:szCs w:val="24"/>
        </w:rPr>
        <w:t>m</w: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at or bullets,</w:t>
      </w:r>
    </w:p>
    <w:p w14:paraId="7540BF94" w14:textId="77777777" w:rsidR="00A16920" w:rsidRPr="009708B5" w:rsidRDefault="001F40DE">
      <w:pPr>
        <w:ind w:left="1218" w:right="1712"/>
        <w:rPr>
          <w:rFonts w:asciiTheme="majorHAnsi" w:eastAsia="Arial Black" w:hAnsiTheme="majorHAnsi" w:cs="Arial Black"/>
          <w:sz w:val="24"/>
          <w:szCs w:val="24"/>
        </w:rPr>
        <w:sectPr w:rsidR="00A16920" w:rsidRPr="009708B5">
          <w:pgSz w:w="12240" w:h="15840"/>
          <w:pgMar w:top="940" w:right="1180" w:bottom="280" w:left="1340" w:header="0" w:footer="708" w:gutter="0"/>
          <w:cols w:space="720"/>
        </w:sectPr>
      </w:pPr>
      <w:r w:rsidRPr="009708B5">
        <w:rPr>
          <w:rFonts w:asciiTheme="majorHAnsi" w:hAnsiTheme="majorHAnsi"/>
        </w:rPr>
        <w:pict w14:anchorId="6A485DB3">
          <v:group id="_x0000_s1227" style="position:absolute;left:0;text-align:left;margin-left:119.7pt;margin-top:-21.55pt;width:365.7pt;height:98.1pt;z-index:-3103;mso-position-horizontal-relative:page" coordorigin="2394,-431" coordsize="7314,1962">
            <v:shape id="_x0000_s1228" style="position:absolute;left:2394;top:-431;width:7314;height:1962" coordorigin="2394,-431" coordsize="7314,1962" path="m2394,-431r,1962l9708,1531r,-1962l2394,-431xe" filled="f" strokeweight="2pt">
              <v:stroke dashstyle="dash"/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sz w:val="24"/>
          <w:szCs w:val="24"/>
        </w:rPr>
        <w:t>choo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>e your words care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f</w:t>
      </w:r>
      <w:r w:rsidRPr="009708B5">
        <w:rPr>
          <w:rFonts w:asciiTheme="majorHAnsi" w:eastAsia="Arial Black" w:hAnsiTheme="majorHAnsi" w:cs="Arial Black"/>
          <w:sz w:val="24"/>
          <w:szCs w:val="24"/>
        </w:rPr>
        <w:t>ully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and spar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i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ngly as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m</w:t>
      </w:r>
      <w:r w:rsidRPr="009708B5">
        <w:rPr>
          <w:rFonts w:asciiTheme="majorHAnsi" w:eastAsia="Arial Black" w:hAnsiTheme="majorHAnsi" w:cs="Arial Black"/>
          <w:sz w:val="24"/>
          <w:szCs w:val="24"/>
        </w:rPr>
        <w:t>uch as possib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l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e.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Make your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wo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>r</w:t>
      </w:r>
      <w:r w:rsidRPr="009708B5">
        <w:rPr>
          <w:rFonts w:asciiTheme="majorHAnsi" w:eastAsia="Arial Black" w:hAnsiTheme="majorHAnsi" w:cs="Arial Black"/>
          <w:sz w:val="24"/>
          <w:szCs w:val="24"/>
        </w:rPr>
        <w:t>ds count by only de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c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ribing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he quality and</w:t>
      </w:r>
      <w:r w:rsidRPr="009708B5">
        <w:rPr>
          <w:rFonts w:asciiTheme="majorHAnsi" w:eastAsia="Arial Black" w:hAnsiTheme="majorHAnsi" w:cs="Arial Black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 Black" w:hAnsiTheme="majorHAnsi" w:cs="Arial Black"/>
          <w:sz w:val="24"/>
          <w:szCs w:val="24"/>
        </w:rPr>
        <w:t>quantity a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s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pects of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y</w:t>
      </w:r>
      <w:r w:rsidRPr="009708B5">
        <w:rPr>
          <w:rFonts w:asciiTheme="majorHAnsi" w:eastAsia="Arial Black" w:hAnsiTheme="majorHAnsi" w:cs="Arial Black"/>
          <w:sz w:val="24"/>
          <w:szCs w:val="24"/>
        </w:rPr>
        <w:t>our wo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r</w:t>
      </w:r>
      <w:r w:rsidRPr="009708B5">
        <w:rPr>
          <w:rFonts w:asciiTheme="majorHAnsi" w:eastAsia="Arial Black" w:hAnsiTheme="majorHAnsi" w:cs="Arial Black"/>
          <w:sz w:val="24"/>
          <w:szCs w:val="24"/>
        </w:rPr>
        <w:t>k perfor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m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ance 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z w:val="24"/>
          <w:szCs w:val="24"/>
        </w:rPr>
        <w:t>hat rela</w:t>
      </w:r>
      <w:r w:rsidRPr="009708B5">
        <w:rPr>
          <w:rFonts w:asciiTheme="majorHAnsi" w:eastAsia="Arial Black" w:hAnsiTheme="majorHAnsi" w:cs="Arial Black"/>
          <w:spacing w:val="1"/>
          <w:sz w:val="24"/>
          <w:szCs w:val="24"/>
        </w:rPr>
        <w:t>t</w:t>
      </w:r>
      <w:r w:rsidRPr="009708B5">
        <w:rPr>
          <w:rFonts w:asciiTheme="majorHAnsi" w:eastAsia="Arial Black" w:hAnsiTheme="majorHAnsi" w:cs="Arial Black"/>
          <w:spacing w:val="-1"/>
          <w:sz w:val="24"/>
          <w:szCs w:val="24"/>
        </w:rPr>
        <w:t>e</w:t>
      </w:r>
      <w:r w:rsidRPr="009708B5">
        <w:rPr>
          <w:rFonts w:asciiTheme="majorHAnsi" w:eastAsia="Arial Black" w:hAnsiTheme="majorHAnsi" w:cs="Arial Black"/>
          <w:sz w:val="24"/>
          <w:szCs w:val="24"/>
        </w:rPr>
        <w:t xml:space="preserve">s to the </w:t>
      </w:r>
      <w:r w:rsidRPr="009708B5">
        <w:rPr>
          <w:rFonts w:asciiTheme="majorHAnsi" w:eastAsia="Arial Black" w:hAnsiTheme="majorHAnsi" w:cs="Arial Black"/>
          <w:sz w:val="24"/>
          <w:szCs w:val="24"/>
          <w:u w:val="single" w:color="000000"/>
        </w:rPr>
        <w:t>target job.</w:t>
      </w:r>
    </w:p>
    <w:p w14:paraId="50027C5D" w14:textId="77777777" w:rsidR="00A16920" w:rsidRPr="009708B5" w:rsidRDefault="001F40DE">
      <w:pPr>
        <w:spacing w:line="580" w:lineRule="exact"/>
        <w:ind w:left="100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position w:val="-1"/>
          <w:sz w:val="48"/>
          <w:szCs w:val="48"/>
        </w:rPr>
        <w:lastRenderedPageBreak/>
        <w:t>Module 7:</w:t>
      </w:r>
      <w:r w:rsidRPr="009708B5">
        <w:rPr>
          <w:rFonts w:asciiTheme="majorHAnsi" w:eastAsia="Arial Black" w:hAnsiTheme="majorHAnsi" w:cs="Arial Black"/>
          <w:spacing w:val="160"/>
          <w:position w:val="-1"/>
          <w:sz w:val="48"/>
          <w:szCs w:val="48"/>
        </w:rPr>
        <w:t xml:space="preserve"> </w:t>
      </w:r>
      <w:r w:rsidRPr="009708B5">
        <w:rPr>
          <w:rFonts w:asciiTheme="majorHAnsi" w:eastAsia="Arial Black" w:hAnsiTheme="majorHAnsi" w:cs="Arial Black"/>
          <w:position w:val="-1"/>
          <w:sz w:val="48"/>
          <w:szCs w:val="48"/>
        </w:rPr>
        <w:t>Conducting a Job Search</w:t>
      </w:r>
    </w:p>
    <w:p w14:paraId="0A69CF55" w14:textId="77777777" w:rsidR="00A16920" w:rsidRPr="009708B5" w:rsidRDefault="00A16920">
      <w:pPr>
        <w:spacing w:before="5" w:line="220" w:lineRule="exact"/>
        <w:rPr>
          <w:rFonts w:asciiTheme="majorHAnsi" w:hAnsiTheme="majorHAnsi"/>
          <w:sz w:val="22"/>
          <w:szCs w:val="22"/>
        </w:rPr>
      </w:pPr>
    </w:p>
    <w:p w14:paraId="1843B7AA" w14:textId="77777777" w:rsidR="00A16920" w:rsidRPr="009708B5" w:rsidRDefault="001F40DE">
      <w:pPr>
        <w:spacing w:before="29"/>
        <w:ind w:left="40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USAJOBS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WEBSITE:</w:t>
      </w:r>
      <w:r w:rsidRPr="009708B5">
        <w:rPr>
          <w:rFonts w:asciiTheme="majorHAnsi" w:eastAsia="Arial" w:hAnsiTheme="majorHAnsi" w:cs="Arial"/>
          <w:spacing w:val="66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color w:val="0000FF"/>
          <w:spacing w:val="-65"/>
          <w:sz w:val="24"/>
          <w:szCs w:val="24"/>
        </w:rPr>
        <w:t xml:space="preserve"> </w:t>
      </w:r>
      <w:hyperlink r:id="rId52">
        <w:r w:rsidRPr="009708B5">
          <w:rPr>
            <w:rFonts w:asciiTheme="majorHAnsi" w:eastAsia="Arial" w:hAnsiTheme="majorHAnsi" w:cs="Arial"/>
            <w:color w:val="0000FF"/>
            <w:sz w:val="24"/>
            <w:szCs w:val="24"/>
            <w:u w:val="single" w:color="0000FF"/>
          </w:rPr>
          <w:t>WW</w:t>
        </w:r>
        <w:r w:rsidRPr="009708B5">
          <w:rPr>
            <w:rFonts w:asciiTheme="majorHAnsi" w:eastAsia="Arial" w:hAnsiTheme="majorHAnsi" w:cs="Arial"/>
            <w:color w:val="0000FF"/>
            <w:spacing w:val="-1"/>
            <w:sz w:val="24"/>
            <w:szCs w:val="24"/>
            <w:u w:val="single" w:color="0000FF"/>
          </w:rPr>
          <w:t>W</w:t>
        </w:r>
        <w:r w:rsidRPr="009708B5">
          <w:rPr>
            <w:rFonts w:asciiTheme="majorHAnsi" w:eastAsia="Arial" w:hAnsiTheme="majorHAnsi" w:cs="Arial"/>
            <w:color w:val="0000FF"/>
            <w:sz w:val="24"/>
            <w:szCs w:val="24"/>
            <w:u w:val="single" w:color="0000FF"/>
          </w:rPr>
          <w:t>.USAJOBS.Opm.Gov</w:t>
        </w:r>
      </w:hyperlink>
    </w:p>
    <w:p w14:paraId="78E9A8AE" w14:textId="77777777" w:rsidR="00A16920" w:rsidRPr="009708B5" w:rsidRDefault="001F40DE">
      <w:pPr>
        <w:ind w:left="402" w:right="94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hAnsiTheme="majorHAnsi"/>
        </w:rPr>
        <w:pict w14:anchorId="753F9C87">
          <v:group id="_x0000_s1225" style="position:absolute;left:0;text-align:left;margin-left:79.55pt;margin-top:-17.65pt;width:444.95pt;height:49.5pt;z-index:-3102;mso-position-horizontal-relative:page" coordorigin="1591,-353" coordsize="8899,990">
            <v:shape id="_x0000_s1226" style="position:absolute;left:1591;top:-353;width:8899;height:990" coordorigin="1591,-353" coordsize="8899,990" path="m10490,-353r-8899,l1591,637r8899,l10490,-353xe" filled="f">
              <v:path arrowok="t"/>
            </v:shape>
            <w10:wrap anchorx="page"/>
          </v:group>
        </w:pict>
      </w:r>
      <w:r w:rsidRPr="009708B5">
        <w:rPr>
          <w:rFonts w:asciiTheme="majorHAnsi" w:eastAsia="Arial" w:hAnsiTheme="majorHAnsi" w:cs="Arial"/>
          <w:sz w:val="24"/>
          <w:szCs w:val="24"/>
        </w:rPr>
        <w:t>Use USA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J</w:t>
      </w:r>
      <w:r w:rsidRPr="009708B5">
        <w:rPr>
          <w:rFonts w:asciiTheme="majorHAnsi" w:eastAsia="Arial" w:hAnsiTheme="majorHAnsi" w:cs="Arial"/>
          <w:sz w:val="24"/>
          <w:szCs w:val="24"/>
        </w:rPr>
        <w:t>obs site to search by serie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, location, and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agency.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Create and store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site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st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>eamline your appli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>ation process.</w:t>
      </w:r>
    </w:p>
    <w:p w14:paraId="36F916B2" w14:textId="77777777" w:rsidR="00A16920" w:rsidRPr="009708B5" w:rsidRDefault="00A16920">
      <w:pPr>
        <w:spacing w:before="2" w:line="100" w:lineRule="exact"/>
        <w:rPr>
          <w:rFonts w:asciiTheme="majorHAnsi" w:hAnsiTheme="majorHAnsi"/>
          <w:sz w:val="10"/>
          <w:szCs w:val="10"/>
        </w:rPr>
      </w:pPr>
    </w:p>
    <w:p w14:paraId="0CE86B5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B6A45F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70BD7E5" w14:textId="77777777" w:rsidR="00A16920" w:rsidRPr="009708B5" w:rsidRDefault="009708B5">
      <w:pPr>
        <w:ind w:left="1361"/>
        <w:rPr>
          <w:rFonts w:asciiTheme="majorHAnsi" w:hAnsiTheme="majorHAnsi"/>
        </w:rPr>
      </w:pPr>
      <w:r w:rsidRPr="009708B5">
        <w:rPr>
          <w:rFonts w:asciiTheme="majorHAnsi" w:hAnsiTheme="majorHAnsi"/>
        </w:rPr>
        <w:pict w14:anchorId="2464D497">
          <v:shape id="_x0000_i1030" type="#_x0000_t75" style="width:338.5pt;height:273.95pt">
            <v:imagedata r:id="rId53" o:title=""/>
          </v:shape>
        </w:pict>
      </w:r>
    </w:p>
    <w:p w14:paraId="2C6655FE" w14:textId="77777777" w:rsidR="00A16920" w:rsidRPr="009708B5" w:rsidRDefault="00A16920">
      <w:pPr>
        <w:spacing w:before="2" w:line="220" w:lineRule="exact"/>
        <w:rPr>
          <w:rFonts w:asciiTheme="majorHAnsi" w:hAnsiTheme="majorHAnsi"/>
          <w:sz w:val="22"/>
          <w:szCs w:val="22"/>
        </w:rPr>
      </w:pPr>
    </w:p>
    <w:p w14:paraId="6CFDB707" w14:textId="77777777" w:rsidR="00A16920" w:rsidRPr="009708B5" w:rsidRDefault="009708B5">
      <w:pPr>
        <w:ind w:left="1296"/>
        <w:rPr>
          <w:rFonts w:asciiTheme="majorHAnsi" w:hAnsiTheme="majorHAnsi"/>
        </w:rPr>
        <w:sectPr w:rsidR="00A16920" w:rsidRPr="009708B5">
          <w:pgSz w:w="12240" w:h="15840"/>
          <w:pgMar w:top="1060" w:right="1180" w:bottom="280" w:left="1340" w:header="0" w:footer="708" w:gutter="0"/>
          <w:cols w:space="720"/>
        </w:sectPr>
      </w:pPr>
      <w:r w:rsidRPr="009708B5">
        <w:rPr>
          <w:rFonts w:asciiTheme="majorHAnsi" w:hAnsiTheme="majorHAnsi"/>
        </w:rPr>
        <w:pict w14:anchorId="4B3C6DE9">
          <v:shape id="_x0000_i1031" type="#_x0000_t75" style="width:342.25pt;height:265.55pt">
            <v:imagedata r:id="rId54" o:title=""/>
          </v:shape>
        </w:pict>
      </w:r>
    </w:p>
    <w:p w14:paraId="5C638BD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1F9951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ED9A49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E8B296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BC0A01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7C9C73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2EBE89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F4796E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8748A1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9E23EF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797575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3FD6503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5B1912D5" w14:textId="77777777" w:rsidR="00A16920" w:rsidRPr="009708B5" w:rsidRDefault="001F40DE">
      <w:pPr>
        <w:spacing w:before="34"/>
        <w:ind w:left="1212" w:right="7656"/>
        <w:rPr>
          <w:rFonts w:asciiTheme="majorHAnsi" w:hAnsiTheme="majorHAnsi"/>
        </w:rPr>
      </w:pPr>
      <w:r w:rsidRPr="009708B5">
        <w:rPr>
          <w:rFonts w:asciiTheme="majorHAnsi" w:hAnsiTheme="majorHAnsi"/>
        </w:rPr>
        <w:t>Sear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</w:rPr>
        <w:t>h by series, agency, l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cati</w:t>
      </w:r>
      <w:r w:rsidRPr="009708B5">
        <w:rPr>
          <w:rFonts w:asciiTheme="majorHAnsi" w:hAnsiTheme="majorHAnsi"/>
          <w:spacing w:val="1"/>
        </w:rPr>
        <w:t>on</w:t>
      </w:r>
      <w:r w:rsidRPr="009708B5">
        <w:rPr>
          <w:rFonts w:asciiTheme="majorHAnsi" w:hAnsiTheme="majorHAnsi"/>
        </w:rPr>
        <w:t xml:space="preserve">, and 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re!</w:t>
      </w:r>
    </w:p>
    <w:p w14:paraId="6BF4613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941C9F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BEE5DC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28F781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4FF3FC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F3DC5C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FDA188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CEB985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540C69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10F0EB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9B401A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9B0640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EF9F36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5FC6DB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00B075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2263F7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05EB444" w14:textId="77777777" w:rsidR="00A16920" w:rsidRPr="009708B5" w:rsidRDefault="00A16920">
      <w:pPr>
        <w:spacing w:before="16" w:line="200" w:lineRule="exact"/>
        <w:rPr>
          <w:rFonts w:asciiTheme="majorHAnsi" w:hAnsiTheme="majorHAnsi"/>
        </w:rPr>
      </w:pPr>
    </w:p>
    <w:p w14:paraId="2C367955" w14:textId="77777777" w:rsidR="00A16920" w:rsidRPr="009708B5" w:rsidRDefault="001F40DE">
      <w:pPr>
        <w:spacing w:before="34"/>
        <w:ind w:left="1152" w:right="7627"/>
        <w:rPr>
          <w:rFonts w:asciiTheme="majorHAnsi" w:hAnsiTheme="majorHAnsi"/>
        </w:rPr>
      </w:pPr>
      <w:r w:rsidRPr="009708B5">
        <w:rPr>
          <w:rFonts w:asciiTheme="majorHAnsi" w:hAnsiTheme="majorHAnsi"/>
        </w:rPr>
        <w:pict w14:anchorId="6851614E">
          <v:group id="_x0000_s1214" style="position:absolute;left:0;text-align:left;margin-left:105.05pt;margin-top:105.85pt;width:422.05pt;height:568.6pt;z-index:-3101;mso-position-horizontal-relative:page;mso-position-vertical-relative:page" coordorigin="2101,2117" coordsize="8441,11372">
            <v:shape id="_x0000_s1222" type="#_x0000_t75" style="position:absolute;left:3674;top:2117;width:6868;height:5503">
              <v:imagedata r:id="rId55" o:title=""/>
            </v:shape>
            <v:shape id="_x0000_s1221" type="#_x0000_t75" style="position:absolute;left:3562;top:7532;width:6946;height:5207">
              <v:imagedata r:id="rId56" o:title=""/>
            </v:shape>
            <v:shape id="_x0000_s1220" style="position:absolute;left:2207;top:3665;width:2554;height:1852" coordorigin="2207,3665" coordsize="2554,1852" path="m3834,4631r926,-336l3788,4282r-40,-107l3697,4076r-60,-91l3568,3905r-77,-70l3407,3775r-90,-47l3222,3693r-99,-21l3020,3665r-66,3l2889,3677r-64,15l2763,3712r-59,26l2647,3768r-55,36l2540,3844r-49,44l2445,3936r-42,52l2364,4044r-35,59l2298,4166r-27,65l2248,4299r-18,70l2217,4441r-7,74l2207,4591r3,76l2217,4741r13,73l2248,4884r23,67l2298,5016r31,63l2364,5138r39,55l2445,5246r46,48l2540,5338r52,40l2647,5413r57,31l2763,5469r62,21l2889,5504r65,9l3020,5516r65,-2l3149,5505r62,-14l3271,5472r58,-24l3385,5419r54,-34l3490,5347r48,-42l3584,5259r42,-49l3665,5157r36,-57l3732,5041r28,-63l3784,4913r19,-67l3818,4776r11,-72l3834,4631xe" stroked="f">
              <v:path arrowok="t"/>
            </v:shape>
            <v:shape id="_x0000_s1219" style="position:absolute;left:2207;top:3665;width:2554;height:1852" coordorigin="2207,3665" coordsize="2554,1852" path="m3834,4631r-5,73l3818,4776r-15,70l3784,4913r-24,65l3732,5041r-31,59l3665,5157r-39,53l3584,5259r-46,46l3490,5347r-51,38l3385,5419r-56,29l3271,5472r-60,19l3149,5505r-64,9l3020,5516r-66,-3l2889,5504r-64,-14l2763,5469r-59,-25l2647,5413r-55,-35l2540,5338r-49,-44l2445,5246r-42,-53l2364,5138r-35,-59l2298,5016r-27,-65l2248,4884r-18,-70l2217,4741r-7,-74l2207,4591r3,-76l2217,4441r13,-72l2248,4299r23,-68l2298,4166r31,-63l2364,4044r39,-56l2445,3936r46,-48l2540,3844r52,-40l2647,3768r57,-30l2763,3712r62,-20l2889,3677r65,-9l3020,3665r52,2l3173,3681r97,28l3363,3750r87,54l3530,3868r73,76l3668,4029r56,95l3770,4227r18,55l4760,4295r-926,336xe" filled="f">
              <v:path arrowok="t"/>
            </v:shape>
            <v:shape id="_x0000_s1218" style="position:absolute;left:2147;top:8188;width:3900;height:2412" coordorigin="2147,8188" coordsize="3900,2412" path="m3760,9625l6047,9397,3760,9164r-13,-83l3730,8999r-20,-78l3686,8845r-27,-72l3628,8704r-33,-66l3559,8576r-39,-58l3479,8464r-44,-50l3389,8368r-48,-40l3291,8292r-51,-31l3132,8214r-114,-23l2960,8188r-66,4l2829,8203r-64,20l2703,8249r-59,33l2587,8322r-55,46l2480,8420r-49,58l2385,8541r-42,68l2304,8681r-35,77l2238,8839r-27,85l2188,9012r-18,92l2157,9198r-7,97l2147,9394r3,99l2157,9589r13,94l2188,9775r23,88l2238,9948r31,81l2304,10106r39,72l2385,10246r46,63l2480,10367r52,52l2587,10465r57,40l2703,10538r62,27l2829,10584r65,12l2960,10600r58,-3l3131,10573r108,-46l3291,10496r50,-36l3389,10420r46,-46l3478,10325r42,-54l3558,10213r37,-62l3628,10085r30,-69l3685,9944r24,-75l3730,9790r17,-81l3760,9625xe" stroked="f">
              <v:path arrowok="t"/>
            </v:shape>
            <v:shape id="_x0000_s1217" style="position:absolute;left:2147;top:8188;width:3900;height:2412" coordorigin="2147,8188" coordsize="3900,2412" path="m3760,9625r-13,84l3730,9790r-21,79l3685,9944r-27,72l3628,10085r-33,66l3558,10213r-38,58l3478,10325r-43,49l3389,10420r-48,40l3291,10496r-52,31l3131,10573r-113,24l2960,10600r-66,-4l2829,10584r-64,-19l2703,10538r-59,-33l2587,10465r-55,-46l2480,10367r-49,-58l2385,10246r-42,-68l2304,10106r-35,-77l2238,9948r-27,-85l2188,9775r-18,-92l2157,9589r-7,-96l2147,9394r3,-99l2157,9198r13,-94l2188,9012r23,-88l2238,8839r31,-81l2304,8681r39,-72l2385,8541r46,-63l2480,8420r52,-52l2587,8322r57,-40l2703,8249r62,-26l2829,8203r65,-11l2960,8188r58,3l3132,8214r108,47l3291,8292r50,36l3389,8368r46,46l3479,8464r41,54l3559,8576r36,62l3628,8704r31,69l3686,8845r24,76l3730,8999r17,82l3760,9164r2287,233l3760,9625xe" filled="f">
              <v:path arrowok="t"/>
            </v:shape>
            <v:shape id="_x0000_s1216" style="position:absolute;left:2108;top:10127;width:3490;height:3354" coordorigin="2108,10127" coordsize="3490,3354" path="m3841,12797r20,-76l3875,12642r9,-80l3887,12480r,-24l3884,12407r-4,-49l3874,12310r-8,-47l3856,12216r-13,-46l3829,12124r-16,-45l3795,12035r-10,-22l5598,10127,3572,11716r-24,-23l3523,11672r-52,-40l3417,11597r-56,-30l3303,11540r-59,-21l3184,11501r-61,-12l3060,11482r-62,-3l2925,11483r-72,9l2784,11508r-67,22l2652,11558r-63,33l2529,11629r-56,43l2419,11720r-50,52l2323,11828r-43,61l2242,11953r-34,67l2178,12090r-24,73l2134,12239r-14,79l2111,12398r-3,82l2111,12562r9,80l2134,12721r20,76l2178,12870r30,70l2242,13007r38,64l2323,13132r46,56l2419,13240r54,48l2529,13331r60,38l2652,13402r65,28l2784,13452r69,16l2925,13477r73,4l3070,13477r72,-9l3211,13452r68,-22l3344,13402r62,-33l3466,13331r57,-43l3576,13240r50,-52l3673,13132r42,-61l3754,13007r33,-67l3817,12870r24,-73xe" stroked="f">
              <v:path arrowok="t"/>
            </v:shape>
            <v:shape id="_x0000_s1215" style="position:absolute;left:2108;top:10127;width:3490;height:3354" coordorigin="2108,10127" coordsize="3490,3354" path="m3785,12013r28,66l3836,12147r20,69l3870,12287r10,71l3886,12431r1,49l3884,12562r-9,80l3861,12721r-20,76l3817,12870r-30,70l3754,13007r-39,64l3673,13132r-47,56l3576,13240r-53,48l3466,13331r-60,38l3344,13402r-65,28l3211,13452r-69,16l3070,13477r-72,4l2925,13477r-72,-9l2784,13452r-67,-22l2652,13402r-63,-33l2529,13331r-56,-43l2419,13240r-50,-52l2323,13132r-43,-61l2242,13007r-34,-67l2178,12870r-24,-73l2134,12721r-14,-79l2111,12562r-3,-82l2111,12398r9,-80l2134,12239r20,-76l2178,12090r30,-70l2242,11953r38,-64l2323,11828r46,-56l2419,11720r54,-48l2529,11629r60,-38l2652,11558r65,-28l2784,11508r69,-16l2925,11483r73,-4l3029,11480r63,5l3153,11495r61,14l3274,11529r58,24l3389,11581r55,33l3497,11652r51,41l3572,11716,5598,10127,3785,12013xe" filled="f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t>Check yes, if you are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a current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or f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er Fed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ral ci</w:t>
      </w:r>
      <w:r w:rsidRPr="009708B5">
        <w:rPr>
          <w:rFonts w:asciiTheme="majorHAnsi" w:hAnsiTheme="majorHAnsi"/>
          <w:spacing w:val="1"/>
        </w:rPr>
        <w:t>v</w:t>
      </w:r>
      <w:r w:rsidRPr="009708B5">
        <w:rPr>
          <w:rFonts w:asciiTheme="majorHAnsi" w:hAnsiTheme="majorHAnsi"/>
        </w:rPr>
        <w:t xml:space="preserve">ilian </w:t>
      </w:r>
      <w:r w:rsidRPr="009708B5">
        <w:rPr>
          <w:rFonts w:asciiTheme="majorHAnsi" w:hAnsiTheme="majorHAnsi"/>
          <w:spacing w:val="1"/>
        </w:rPr>
        <w:t>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</w:rPr>
        <w:t>l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1"/>
        </w:rPr>
        <w:t>y</w:t>
      </w:r>
      <w:r w:rsidRPr="009708B5">
        <w:rPr>
          <w:rFonts w:asciiTheme="majorHAnsi" w:hAnsiTheme="majorHAnsi"/>
        </w:rPr>
        <w:t>ee.</w:t>
      </w:r>
    </w:p>
    <w:p w14:paraId="40D9898C" w14:textId="77777777" w:rsidR="00A16920" w:rsidRPr="009708B5" w:rsidRDefault="00A16920">
      <w:pPr>
        <w:spacing w:before="6" w:line="180" w:lineRule="exact"/>
        <w:rPr>
          <w:rFonts w:asciiTheme="majorHAnsi" w:hAnsiTheme="majorHAnsi"/>
          <w:sz w:val="18"/>
          <w:szCs w:val="18"/>
        </w:rPr>
      </w:pPr>
    </w:p>
    <w:p w14:paraId="747E874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518198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897A04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BEE023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4D7DA3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7DB288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DAF886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20FE54D" w14:textId="77777777" w:rsidR="00A16920" w:rsidRPr="009708B5" w:rsidRDefault="001F40DE">
      <w:pPr>
        <w:spacing w:before="34"/>
        <w:ind w:left="1137" w:right="7521"/>
        <w:rPr>
          <w:rFonts w:asciiTheme="majorHAnsi" w:hAnsiTheme="majorHAnsi"/>
        </w:rPr>
        <w:sectPr w:rsidR="00A16920" w:rsidRPr="009708B5">
          <w:pgSz w:w="12240" w:h="15840"/>
          <w:pgMar w:top="1480" w:right="1180" w:bottom="280" w:left="1340" w:header="0" w:footer="708" w:gutter="0"/>
          <w:cols w:space="720"/>
        </w:sectPr>
      </w:pP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  <w:spacing w:val="1"/>
        </w:rPr>
        <w:t>on</w:t>
      </w:r>
      <w:r w:rsidRPr="009708B5">
        <w:rPr>
          <w:rFonts w:asciiTheme="majorHAnsi" w:hAnsiTheme="majorHAnsi"/>
          <w:spacing w:val="-1"/>
        </w:rPr>
        <w:t>tr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 xml:space="preserve">l </w:t>
      </w:r>
      <w:r w:rsidRPr="009708B5">
        <w:rPr>
          <w:rFonts w:asciiTheme="majorHAnsi" w:hAnsiTheme="majorHAnsi"/>
          <w:spacing w:val="-1"/>
        </w:rPr>
        <w:t xml:space="preserve">your </w:t>
      </w:r>
      <w:r w:rsidRPr="009708B5">
        <w:rPr>
          <w:rFonts w:asciiTheme="majorHAnsi" w:hAnsiTheme="majorHAnsi"/>
        </w:rPr>
        <w:t>nu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ber of retu</w:t>
      </w:r>
      <w:r w:rsidRPr="009708B5">
        <w:rPr>
          <w:rFonts w:asciiTheme="majorHAnsi" w:hAnsiTheme="majorHAnsi"/>
          <w:spacing w:val="-1"/>
        </w:rPr>
        <w:t>r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s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by l</w:t>
      </w:r>
      <w:r w:rsidRPr="009708B5">
        <w:rPr>
          <w:rFonts w:asciiTheme="majorHAnsi" w:hAnsiTheme="majorHAnsi"/>
          <w:spacing w:val="1"/>
        </w:rPr>
        <w:t>i</w:t>
      </w:r>
      <w:r w:rsidRPr="009708B5">
        <w:rPr>
          <w:rFonts w:asciiTheme="majorHAnsi" w:hAnsiTheme="majorHAnsi"/>
        </w:rPr>
        <w:t>miti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g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t</w:t>
      </w:r>
      <w:r w:rsidRPr="009708B5">
        <w:rPr>
          <w:rFonts w:asciiTheme="majorHAnsi" w:hAnsiTheme="majorHAnsi"/>
          <w:spacing w:val="1"/>
        </w:rPr>
        <w:t>h</w:t>
      </w:r>
      <w:r w:rsidRPr="009708B5">
        <w:rPr>
          <w:rFonts w:asciiTheme="majorHAnsi" w:hAnsiTheme="majorHAnsi"/>
        </w:rPr>
        <w:t>e da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</w:rPr>
        <w:t>e.</w:t>
      </w:r>
    </w:p>
    <w:p w14:paraId="46DCA2C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95C692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93BE3DA" w14:textId="77777777" w:rsidR="00A16920" w:rsidRPr="009708B5" w:rsidRDefault="00A16920">
      <w:pPr>
        <w:spacing w:before="2" w:line="260" w:lineRule="exact"/>
        <w:rPr>
          <w:rFonts w:asciiTheme="majorHAnsi" w:hAnsiTheme="majorHAnsi"/>
          <w:sz w:val="26"/>
          <w:szCs w:val="26"/>
        </w:rPr>
      </w:pPr>
    </w:p>
    <w:p w14:paraId="59A0E960" w14:textId="77777777" w:rsidR="00A16920" w:rsidRPr="009708B5" w:rsidRDefault="001F40DE">
      <w:pPr>
        <w:spacing w:line="360" w:lineRule="exact"/>
        <w:ind w:left="100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If</w:t>
      </w:r>
      <w:r w:rsidRPr="009708B5">
        <w:rPr>
          <w:rFonts w:asciiTheme="majorHAnsi" w:eastAsia="Arial Black" w:hAnsiTheme="majorHAnsi" w:cs="Arial Black"/>
          <w:spacing w:val="-2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you</w:t>
      </w:r>
      <w:r w:rsidRPr="009708B5">
        <w:rPr>
          <w:rFonts w:asciiTheme="majorHAnsi" w:eastAsia="Arial Black" w:hAnsiTheme="majorHAnsi" w:cs="Arial Black"/>
          <w:spacing w:val="2"/>
          <w:position w:val="1"/>
          <w:sz w:val="28"/>
          <w:szCs w:val="28"/>
        </w:rPr>
        <w:t>’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re a first</w:t>
      </w:r>
      <w:r w:rsidRPr="009708B5">
        <w:rPr>
          <w:rFonts w:asciiTheme="majorHAnsi" w:eastAsia="Arial Black" w:hAnsiTheme="majorHAnsi" w:cs="Arial Black"/>
          <w:spacing w:val="-6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timer</w:t>
      </w:r>
      <w:r w:rsidRPr="009708B5">
        <w:rPr>
          <w:rFonts w:asciiTheme="majorHAnsi" w:eastAsia="Arial Black" w:hAnsiTheme="majorHAnsi" w:cs="Arial Black"/>
          <w:spacing w:val="-8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visiting</w:t>
      </w:r>
      <w:r w:rsidRPr="009708B5">
        <w:rPr>
          <w:rFonts w:asciiTheme="majorHAnsi" w:eastAsia="Arial Black" w:hAnsiTheme="majorHAnsi" w:cs="Arial Black"/>
          <w:spacing w:val="-8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US</w:t>
      </w:r>
      <w:r w:rsidRPr="009708B5">
        <w:rPr>
          <w:rFonts w:asciiTheme="majorHAnsi" w:eastAsia="Arial Black" w:hAnsiTheme="majorHAnsi" w:cs="Arial Black"/>
          <w:spacing w:val="1"/>
          <w:position w:val="1"/>
          <w:sz w:val="28"/>
          <w:szCs w:val="28"/>
        </w:rPr>
        <w:t>A</w:t>
      </w:r>
      <w:r w:rsidRPr="009708B5">
        <w:rPr>
          <w:rFonts w:asciiTheme="majorHAnsi" w:eastAsia="Arial Black" w:hAnsiTheme="majorHAnsi" w:cs="Arial Black"/>
          <w:spacing w:val="-1"/>
          <w:position w:val="1"/>
          <w:sz w:val="28"/>
          <w:szCs w:val="28"/>
        </w:rPr>
        <w:t>J</w:t>
      </w:r>
      <w:r w:rsidRPr="009708B5">
        <w:rPr>
          <w:rFonts w:asciiTheme="majorHAnsi" w:eastAsia="Arial Black" w:hAnsiTheme="majorHAnsi" w:cs="Arial Black"/>
          <w:spacing w:val="1"/>
          <w:position w:val="1"/>
          <w:sz w:val="28"/>
          <w:szCs w:val="28"/>
        </w:rPr>
        <w:t>O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BS,</w:t>
      </w:r>
      <w:r w:rsidRPr="009708B5">
        <w:rPr>
          <w:rFonts w:asciiTheme="majorHAnsi" w:eastAsia="Arial Black" w:hAnsiTheme="majorHAnsi" w:cs="Arial Black"/>
          <w:spacing w:val="-14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 xml:space="preserve">then you </w:t>
      </w:r>
      <w:r w:rsidRPr="009708B5">
        <w:rPr>
          <w:rFonts w:asciiTheme="majorHAnsi" w:eastAsia="Arial Black" w:hAnsiTheme="majorHAnsi" w:cs="Arial Black"/>
          <w:spacing w:val="1"/>
          <w:position w:val="1"/>
          <w:sz w:val="28"/>
          <w:szCs w:val="28"/>
        </w:rPr>
        <w:t>mi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ght</w:t>
      </w:r>
      <w:r w:rsidRPr="009708B5">
        <w:rPr>
          <w:rFonts w:asciiTheme="majorHAnsi" w:eastAsia="Arial Black" w:hAnsiTheme="majorHAnsi" w:cs="Arial Black"/>
          <w:spacing w:val="-4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want</w:t>
      </w:r>
    </w:p>
    <w:p w14:paraId="0D25F726" w14:textId="77777777" w:rsidR="00A16920" w:rsidRPr="009708B5" w:rsidRDefault="001F40DE">
      <w:pPr>
        <w:ind w:left="100" w:right="1802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sz w:val="28"/>
          <w:szCs w:val="28"/>
        </w:rPr>
        <w:t>to visit</w:t>
      </w:r>
      <w:r w:rsidRPr="009708B5">
        <w:rPr>
          <w:rFonts w:asciiTheme="majorHAnsi" w:eastAsia="Arial Black" w:hAnsiTheme="majorHAnsi" w:cs="Arial Black"/>
          <w:spacing w:val="-7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this</w:t>
      </w:r>
      <w:r w:rsidRPr="009708B5">
        <w:rPr>
          <w:rFonts w:asciiTheme="majorHAnsi" w:eastAsia="Arial Black" w:hAnsiTheme="majorHAnsi" w:cs="Arial Black"/>
          <w:spacing w:val="-4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site that has</w:t>
      </w:r>
      <w:r w:rsidRPr="009708B5">
        <w:rPr>
          <w:rFonts w:asciiTheme="majorHAnsi" w:eastAsia="Arial Black" w:hAnsiTheme="majorHAnsi" w:cs="Arial Black"/>
          <w:spacing w:val="3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tutorials and step by step instructio</w:t>
      </w:r>
      <w:r w:rsidRPr="009708B5">
        <w:rPr>
          <w:rFonts w:asciiTheme="majorHAnsi" w:eastAsia="Arial Black" w:hAnsiTheme="majorHAnsi" w:cs="Arial Black"/>
          <w:spacing w:val="1"/>
          <w:sz w:val="28"/>
          <w:szCs w:val="28"/>
        </w:rPr>
        <w:t>n</w:t>
      </w:r>
      <w:r w:rsidRPr="009708B5">
        <w:rPr>
          <w:rFonts w:asciiTheme="majorHAnsi" w:eastAsia="Arial Black" w:hAnsiTheme="majorHAnsi" w:cs="Arial Black"/>
          <w:sz w:val="28"/>
          <w:szCs w:val="28"/>
        </w:rPr>
        <w:t>s for</w:t>
      </w:r>
      <w:r w:rsidRPr="009708B5">
        <w:rPr>
          <w:rFonts w:asciiTheme="majorHAnsi" w:eastAsia="Arial Black" w:hAnsiTheme="majorHAnsi" w:cs="Arial Black"/>
          <w:spacing w:val="-4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using</w:t>
      </w:r>
      <w:r w:rsidRPr="009708B5">
        <w:rPr>
          <w:rFonts w:asciiTheme="majorHAnsi" w:eastAsia="Arial Black" w:hAnsiTheme="majorHAnsi" w:cs="Arial Black"/>
          <w:spacing w:val="-7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z w:val="28"/>
          <w:szCs w:val="28"/>
        </w:rPr>
        <w:t>US</w:t>
      </w:r>
      <w:r w:rsidRPr="009708B5">
        <w:rPr>
          <w:rFonts w:asciiTheme="majorHAnsi" w:eastAsia="Arial Black" w:hAnsiTheme="majorHAnsi" w:cs="Arial Black"/>
          <w:spacing w:val="1"/>
          <w:sz w:val="28"/>
          <w:szCs w:val="28"/>
        </w:rPr>
        <w:t>A</w:t>
      </w:r>
      <w:r w:rsidRPr="009708B5">
        <w:rPr>
          <w:rFonts w:asciiTheme="majorHAnsi" w:eastAsia="Arial Black" w:hAnsiTheme="majorHAnsi" w:cs="Arial Black"/>
          <w:spacing w:val="-1"/>
          <w:sz w:val="28"/>
          <w:szCs w:val="28"/>
        </w:rPr>
        <w:t>J</w:t>
      </w:r>
      <w:r w:rsidRPr="009708B5">
        <w:rPr>
          <w:rFonts w:asciiTheme="majorHAnsi" w:eastAsia="Arial Black" w:hAnsiTheme="majorHAnsi" w:cs="Arial Black"/>
          <w:spacing w:val="1"/>
          <w:sz w:val="28"/>
          <w:szCs w:val="28"/>
        </w:rPr>
        <w:t>O</w:t>
      </w:r>
      <w:r w:rsidRPr="009708B5">
        <w:rPr>
          <w:rFonts w:asciiTheme="majorHAnsi" w:eastAsia="Arial Black" w:hAnsiTheme="majorHAnsi" w:cs="Arial Black"/>
          <w:sz w:val="28"/>
          <w:szCs w:val="28"/>
        </w:rPr>
        <w:t>BS.</w:t>
      </w:r>
    </w:p>
    <w:p w14:paraId="0487162B" w14:textId="77777777" w:rsidR="00A16920" w:rsidRPr="009708B5" w:rsidRDefault="00A16920">
      <w:pPr>
        <w:spacing w:before="7" w:line="100" w:lineRule="exact"/>
        <w:rPr>
          <w:rFonts w:asciiTheme="majorHAnsi" w:hAnsiTheme="majorHAnsi"/>
          <w:sz w:val="10"/>
          <w:szCs w:val="10"/>
        </w:rPr>
      </w:pPr>
    </w:p>
    <w:p w14:paraId="4D6A2D4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D58362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C22D1A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ED10EBE" w14:textId="77777777" w:rsidR="00A16920" w:rsidRPr="009708B5" w:rsidRDefault="001F40DE">
      <w:pPr>
        <w:spacing w:line="360" w:lineRule="exact"/>
        <w:ind w:left="100"/>
        <w:rPr>
          <w:rFonts w:asciiTheme="majorHAnsi" w:eastAsia="Arial Black" w:hAnsiTheme="majorHAnsi" w:cs="Arial Black"/>
          <w:sz w:val="28"/>
          <w:szCs w:val="28"/>
        </w:rPr>
      </w:pPr>
      <w:hyperlink r:id="rId57">
        <w:r w:rsidRPr="009708B5">
          <w:rPr>
            <w:rFonts w:asciiTheme="majorHAnsi" w:eastAsia="Arial Black" w:hAnsiTheme="majorHAnsi" w:cs="Arial Black"/>
            <w:color w:val="0000FF"/>
            <w:spacing w:val="1"/>
            <w:position w:val="1"/>
            <w:sz w:val="28"/>
            <w:szCs w:val="28"/>
            <w:u w:val="single" w:color="0000FF"/>
          </w:rPr>
          <w:t>h</w:t>
        </w:r>
        <w:r w:rsidRPr="009708B5">
          <w:rPr>
            <w:rFonts w:asciiTheme="majorHAnsi" w:eastAsia="Arial Black" w:hAnsiTheme="majorHAnsi" w:cs="Arial Black"/>
            <w:color w:val="0000FF"/>
            <w:position w:val="1"/>
            <w:sz w:val="28"/>
            <w:szCs w:val="28"/>
            <w:u w:val="single" w:color="0000FF"/>
          </w:rPr>
          <w:t>ttp://www.u</w:t>
        </w:r>
        <w:r w:rsidRPr="009708B5">
          <w:rPr>
            <w:rFonts w:asciiTheme="majorHAnsi" w:eastAsia="Arial Black" w:hAnsiTheme="majorHAnsi" w:cs="Arial Black"/>
            <w:color w:val="0000FF"/>
            <w:spacing w:val="1"/>
            <w:position w:val="1"/>
            <w:sz w:val="28"/>
            <w:szCs w:val="28"/>
            <w:u w:val="single" w:color="0000FF"/>
          </w:rPr>
          <w:t>s</w:t>
        </w:r>
        <w:r w:rsidRPr="009708B5">
          <w:rPr>
            <w:rFonts w:asciiTheme="majorHAnsi" w:eastAsia="Arial Black" w:hAnsiTheme="majorHAnsi" w:cs="Arial Black"/>
            <w:color w:val="0000FF"/>
            <w:position w:val="1"/>
            <w:sz w:val="28"/>
            <w:szCs w:val="28"/>
            <w:u w:val="single" w:color="0000FF"/>
          </w:rPr>
          <w:t>ajobs.op</w:t>
        </w:r>
        <w:r w:rsidRPr="009708B5">
          <w:rPr>
            <w:rFonts w:asciiTheme="majorHAnsi" w:eastAsia="Arial Black" w:hAnsiTheme="majorHAnsi" w:cs="Arial Black"/>
            <w:color w:val="0000FF"/>
            <w:spacing w:val="1"/>
            <w:position w:val="1"/>
            <w:sz w:val="28"/>
            <w:szCs w:val="28"/>
            <w:u w:val="single" w:color="0000FF"/>
          </w:rPr>
          <w:t>m</w:t>
        </w:r>
        <w:r w:rsidRPr="009708B5">
          <w:rPr>
            <w:rFonts w:asciiTheme="majorHAnsi" w:eastAsia="Arial Black" w:hAnsiTheme="majorHAnsi" w:cs="Arial Black"/>
            <w:color w:val="0000FF"/>
            <w:position w:val="1"/>
            <w:sz w:val="28"/>
            <w:szCs w:val="28"/>
            <w:u w:val="single" w:color="0000FF"/>
          </w:rPr>
          <w:t>.gov/firsttimers.asp</w:t>
        </w:r>
      </w:hyperlink>
    </w:p>
    <w:p w14:paraId="552F4F29" w14:textId="77777777" w:rsidR="00A16920" w:rsidRPr="009708B5" w:rsidRDefault="00A16920">
      <w:pPr>
        <w:spacing w:before="6" w:line="160" w:lineRule="exact"/>
        <w:rPr>
          <w:rFonts w:asciiTheme="majorHAnsi" w:hAnsiTheme="majorHAnsi"/>
          <w:sz w:val="16"/>
          <w:szCs w:val="16"/>
        </w:rPr>
      </w:pPr>
    </w:p>
    <w:p w14:paraId="12FCC45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6042AE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8EE7A5E" w14:textId="77777777" w:rsidR="00A16920" w:rsidRPr="009708B5" w:rsidRDefault="009708B5">
      <w:pPr>
        <w:ind w:left="527"/>
        <w:rPr>
          <w:rFonts w:asciiTheme="majorHAnsi" w:hAnsiTheme="majorHAnsi"/>
        </w:rPr>
        <w:sectPr w:rsidR="00A16920" w:rsidRPr="009708B5">
          <w:pgSz w:w="12240" w:h="15840"/>
          <w:pgMar w:top="1480" w:right="1180" w:bottom="280" w:left="1340" w:header="0" w:footer="708" w:gutter="0"/>
          <w:cols w:space="720"/>
        </w:sectPr>
      </w:pPr>
      <w:r w:rsidRPr="009708B5">
        <w:rPr>
          <w:rFonts w:asciiTheme="majorHAnsi" w:hAnsiTheme="majorHAnsi"/>
        </w:rPr>
        <w:pict w14:anchorId="150EC920">
          <v:shape id="_x0000_i1032" type="#_x0000_t75" style="width:426.4pt;height:373.1pt">
            <v:imagedata r:id="rId58" o:title=""/>
          </v:shape>
        </w:pict>
      </w:r>
    </w:p>
    <w:p w14:paraId="1FD9468F" w14:textId="77777777" w:rsidR="00A16920" w:rsidRPr="009708B5" w:rsidRDefault="001F40DE">
      <w:pPr>
        <w:spacing w:line="620" w:lineRule="exact"/>
        <w:ind w:left="2990"/>
        <w:rPr>
          <w:rFonts w:asciiTheme="majorHAnsi" w:eastAsia="Arial Black" w:hAnsiTheme="majorHAnsi" w:cs="Arial Black"/>
          <w:sz w:val="48"/>
          <w:szCs w:val="48"/>
        </w:rPr>
      </w:pPr>
      <w:r w:rsidRPr="009708B5">
        <w:rPr>
          <w:rFonts w:asciiTheme="majorHAnsi" w:eastAsia="Arial Black" w:hAnsiTheme="majorHAnsi" w:cs="Arial Black"/>
          <w:position w:val="2"/>
          <w:sz w:val="48"/>
          <w:szCs w:val="48"/>
        </w:rPr>
        <w:lastRenderedPageBreak/>
        <w:t>Competencies</w:t>
      </w:r>
    </w:p>
    <w:p w14:paraId="6D74B0B1" w14:textId="77777777" w:rsidR="00A16920" w:rsidRPr="009708B5" w:rsidRDefault="001F40DE">
      <w:pPr>
        <w:spacing w:line="260" w:lineRule="exact"/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What are Core Co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>m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petencies?</w:t>
      </w:r>
    </w:p>
    <w:p w14:paraId="30AB60DA" w14:textId="77777777" w:rsidR="00A16920" w:rsidRPr="009708B5" w:rsidRDefault="001F40DE">
      <w:pPr>
        <w:spacing w:before="3" w:line="260" w:lineRule="exact"/>
        <w:ind w:left="120" w:right="1427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Core Com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p</w:t>
      </w:r>
      <w:r w:rsidRPr="009708B5">
        <w:rPr>
          <w:rFonts w:asciiTheme="majorHAnsi" w:eastAsia="Arial" w:hAnsiTheme="majorHAnsi" w:cs="Arial"/>
          <w:sz w:val="24"/>
          <w:szCs w:val="24"/>
        </w:rPr>
        <w:t>etencies are the skills, knowle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ge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attributes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required 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successfully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National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Guard.</w:t>
      </w:r>
    </w:p>
    <w:p w14:paraId="39AF4A10" w14:textId="77777777" w:rsidR="00A16920" w:rsidRPr="009708B5" w:rsidRDefault="00A16920">
      <w:pPr>
        <w:spacing w:before="12" w:line="260" w:lineRule="exact"/>
        <w:rPr>
          <w:rFonts w:asciiTheme="majorHAnsi" w:hAnsiTheme="majorHAnsi"/>
          <w:sz w:val="26"/>
          <w:szCs w:val="26"/>
        </w:rPr>
      </w:pPr>
    </w:p>
    <w:p w14:paraId="14B90A80" w14:textId="77777777" w:rsidR="00A16920" w:rsidRPr="009708B5" w:rsidRDefault="001F40DE">
      <w:pPr>
        <w:ind w:left="120" w:right="17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The introd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ction of the National Security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Personnel Sy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st</w:t>
      </w:r>
      <w:r w:rsidRPr="009708B5">
        <w:rPr>
          <w:rFonts w:asciiTheme="majorHAnsi" w:eastAsia="Arial" w:hAnsiTheme="majorHAnsi" w:cs="Arial"/>
          <w:sz w:val="24"/>
          <w:szCs w:val="24"/>
        </w:rPr>
        <w:t>em (NSPS) has identified and is focusing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4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competencies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emp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oyees need to be successful.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They are: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Change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anagement, Interpersonal C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mmunications,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Coaching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Counseling, and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Performance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Management.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Competencies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comprised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skills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sz w:val="24"/>
          <w:szCs w:val="24"/>
        </w:rPr>
        <w:t>s 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individual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perform their duties and responsib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lities.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key factors involved for an organization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meet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goals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mission.</w:t>
      </w:r>
    </w:p>
    <w:p w14:paraId="19D49D4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CA373C9" w14:textId="77777777" w:rsidR="00A16920" w:rsidRPr="009708B5" w:rsidRDefault="001F40DE">
      <w:pPr>
        <w:ind w:left="120" w:right="333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Similarly, NSPS 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d</w:t>
      </w:r>
      <w:r w:rsidRPr="009708B5">
        <w:rPr>
          <w:rFonts w:asciiTheme="majorHAnsi" w:eastAsia="Arial" w:hAnsiTheme="majorHAnsi" w:cs="Arial"/>
          <w:sz w:val="24"/>
          <w:szCs w:val="24"/>
        </w:rPr>
        <w:t>entified contri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b</w:t>
      </w:r>
      <w:r w:rsidRPr="009708B5">
        <w:rPr>
          <w:rFonts w:asciiTheme="majorHAnsi" w:eastAsia="Arial" w:hAnsiTheme="majorHAnsi" w:cs="Arial"/>
          <w:sz w:val="24"/>
          <w:szCs w:val="24"/>
        </w:rPr>
        <w:t>uting factors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which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sets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behaviors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are related to and impact the performance of one’s goals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nd objectives.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NSPS Contributing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are: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Technical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Proficienc</w:t>
      </w:r>
      <w:r w:rsidRPr="009708B5">
        <w:rPr>
          <w:rFonts w:asciiTheme="majorHAnsi" w:eastAsia="Arial" w:hAnsiTheme="majorHAnsi" w:cs="Arial"/>
          <w:b/>
          <w:spacing w:val="-3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Crit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Thinking,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Cooperation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and Team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ork,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Communication,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Customer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Focus,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Resource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Management,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and Leadersh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p.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The contributing factors are 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dditio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>al ways of viewing how one accomplishes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his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objectives.</w:t>
      </w:r>
    </w:p>
    <w:p w14:paraId="759D8D34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83F0405" w14:textId="77777777" w:rsidR="00A16920" w:rsidRPr="009708B5" w:rsidRDefault="001F40DE">
      <w:pPr>
        <w:ind w:left="120" w:right="136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You will 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prove your résumé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 appli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ation </w:t>
      </w:r>
      <w:r w:rsidRPr="009708B5">
        <w:rPr>
          <w:rFonts w:asciiTheme="majorHAnsi" w:eastAsia="Arial" w:hAnsiTheme="majorHAnsi" w:cs="Arial"/>
          <w:sz w:val="24"/>
          <w:szCs w:val="24"/>
        </w:rPr>
        <w:t>writing success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by remembering to use the competencies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contributing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guides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explaining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accompli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hments.</w:t>
      </w:r>
    </w:p>
    <w:p w14:paraId="6489FEAB" w14:textId="77777777" w:rsidR="00A16920" w:rsidRPr="009708B5" w:rsidRDefault="001F40DE">
      <w:pPr>
        <w:ind w:left="120" w:right="18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considering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ability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 understand and be adaptable in a changing work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environment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relates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Change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Manage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sz w:val="24"/>
          <w:szCs w:val="24"/>
        </w:rPr>
        <w:t>en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 would do well to elaborate on your work performance by inc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sz w:val="24"/>
          <w:szCs w:val="24"/>
        </w:rPr>
        <w:t>uding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examples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your willi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gness to accept and try new approaches.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Or, in demonstrating how 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handled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uncertainty,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how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you valued or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ut</w:t>
      </w:r>
      <w:r w:rsidRPr="009708B5">
        <w:rPr>
          <w:rFonts w:asciiTheme="majorHAnsi" w:eastAsia="Arial" w:hAnsiTheme="majorHAnsi" w:cs="Arial"/>
          <w:sz w:val="24"/>
          <w:szCs w:val="24"/>
        </w:rPr>
        <w:t>ilized othe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r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s’ </w:t>
      </w:r>
      <w:r w:rsidRPr="009708B5">
        <w:rPr>
          <w:rFonts w:asciiTheme="majorHAnsi" w:eastAsia="Arial" w:hAnsiTheme="majorHAnsi" w:cs="Arial"/>
          <w:sz w:val="24"/>
          <w:szCs w:val="24"/>
        </w:rPr>
        <w:t>contributions in c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mpleting a team project or assignment.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 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competencies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contributing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factors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ways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organizing your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initial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inventory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 your accomplishmen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This will make it much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easier to write a more compelling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mé 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persu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z w:val="24"/>
          <w:szCs w:val="24"/>
        </w:rPr>
        <w:t>sive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SAs.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Don’t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forget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mention any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training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may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have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taken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has helped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you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become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more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knowledgeable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capable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demonstrating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 competencies.</w:t>
      </w:r>
    </w:p>
    <w:p w14:paraId="1CFBD192" w14:textId="77777777" w:rsidR="00A16920" w:rsidRPr="009708B5" w:rsidRDefault="00A16920">
      <w:pPr>
        <w:spacing w:before="19" w:line="260" w:lineRule="exact"/>
        <w:rPr>
          <w:rFonts w:asciiTheme="majorHAnsi" w:hAnsiTheme="majorHAnsi"/>
          <w:sz w:val="26"/>
          <w:szCs w:val="26"/>
        </w:rPr>
      </w:pPr>
    </w:p>
    <w:p w14:paraId="03A393A7" w14:textId="77777777" w:rsidR="00A16920" w:rsidRPr="009708B5" w:rsidRDefault="001F40DE">
      <w:pPr>
        <w:spacing w:line="540" w:lineRule="atLeast"/>
        <w:ind w:left="120" w:right="308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Revi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the Core Competenc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es and related components: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Change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  <w:u w:val="thick" w:color="000000"/>
        </w:rPr>
        <w:t>M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anagement</w:t>
      </w:r>
    </w:p>
    <w:p w14:paraId="35641754" w14:textId="77777777" w:rsidR="00A16920" w:rsidRPr="009708B5" w:rsidRDefault="001F40DE">
      <w:pPr>
        <w:ind w:left="120" w:right="7085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Adaptability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Effective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Planning Transition 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areness</w:t>
      </w:r>
    </w:p>
    <w:p w14:paraId="5BDFCB0E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337DB440" w14:textId="77777777" w:rsidR="00A16920" w:rsidRPr="009708B5" w:rsidRDefault="001F40DE">
      <w:pPr>
        <w:ind w:left="120" w:right="604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Interpersonal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Communications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 Conflict Management Negotiating</w:t>
      </w:r>
    </w:p>
    <w:p w14:paraId="7878BEC2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Writing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Presentation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Skills</w:t>
      </w:r>
    </w:p>
    <w:p w14:paraId="4B3B0B91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060" w:right="1180" w:bottom="280" w:left="1320" w:header="0" w:footer="708" w:gutter="0"/>
          <w:cols w:space="720"/>
        </w:sect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Listening, Giving a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n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d Receiving Feedback</w:t>
      </w:r>
    </w:p>
    <w:p w14:paraId="3337938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623009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7DBD38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74E3D42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5F90B955" w14:textId="77777777" w:rsidR="00A16920" w:rsidRPr="009708B5" w:rsidRDefault="001F40DE">
      <w:pPr>
        <w:spacing w:before="29"/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Coaching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and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Counseling</w:t>
      </w:r>
    </w:p>
    <w:p w14:paraId="4E22E019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Intervi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 Skills</w:t>
      </w:r>
    </w:p>
    <w:p w14:paraId="2AFC0057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Mentoring</w:t>
      </w:r>
    </w:p>
    <w:p w14:paraId="20A5DA9B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Self-development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Self-leadership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Skills</w:t>
      </w:r>
    </w:p>
    <w:p w14:paraId="15C02D59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08987C49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Performance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Management</w:t>
      </w:r>
    </w:p>
    <w:p w14:paraId="5CE4C4E6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Problem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Solving</w:t>
      </w:r>
    </w:p>
    <w:p w14:paraId="4F62973A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Creativity</w:t>
      </w:r>
    </w:p>
    <w:p w14:paraId="14506696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Decision Ana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l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ysis</w:t>
      </w:r>
    </w:p>
    <w:p w14:paraId="6B7C4C26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Team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rk</w:t>
      </w:r>
    </w:p>
    <w:p w14:paraId="1A824ED5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Project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nagement</w:t>
      </w:r>
    </w:p>
    <w:p w14:paraId="14171321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544592FB" w14:textId="77777777" w:rsidR="00A16920" w:rsidRPr="009708B5" w:rsidRDefault="001F40DE">
      <w:pPr>
        <w:ind w:left="120" w:right="6418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Contributing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  <w:u w:val="thick" w:color="000000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  <w:u w:val="thick" w:color="000000"/>
        </w:rPr>
        <w:t>Factors: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 Technical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Proficiency Critical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>h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inking Cooperation and Team</w:t>
      </w:r>
      <w:r w:rsidRPr="009708B5">
        <w:rPr>
          <w:rFonts w:asciiTheme="majorHAnsi" w:eastAsia="Arial" w:hAnsiTheme="majorHAnsi" w:cs="Arial"/>
          <w:b/>
          <w:spacing w:val="3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ork Communication</w:t>
      </w:r>
    </w:p>
    <w:p w14:paraId="0C2497A8" w14:textId="77777777" w:rsidR="00A16920" w:rsidRPr="009708B5" w:rsidRDefault="001F40DE">
      <w:pPr>
        <w:ind w:left="120" w:right="6952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>Customer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Focus Resource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Management Leadersh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i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p</w:t>
      </w:r>
    </w:p>
    <w:p w14:paraId="72DAADC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A4A339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BA90E0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F8BFFE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8E52731" w14:textId="77777777" w:rsidR="00A16920" w:rsidRPr="009708B5" w:rsidRDefault="00A16920">
      <w:pPr>
        <w:spacing w:before="13" w:line="200" w:lineRule="exact"/>
        <w:rPr>
          <w:rFonts w:asciiTheme="majorHAnsi" w:hAnsiTheme="majorHAnsi"/>
        </w:rPr>
      </w:pPr>
    </w:p>
    <w:p w14:paraId="0A1D80AF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8"/>
          <w:szCs w:val="28"/>
        </w:rPr>
      </w:pPr>
      <w:r w:rsidRPr="009708B5">
        <w:rPr>
          <w:rFonts w:asciiTheme="majorHAnsi" w:eastAsia="Arial" w:hAnsiTheme="majorHAnsi" w:cs="Arial"/>
          <w:b/>
          <w:sz w:val="28"/>
          <w:szCs w:val="28"/>
        </w:rPr>
        <w:t>Internet</w:t>
      </w:r>
      <w:r w:rsidRPr="009708B5">
        <w:rPr>
          <w:rFonts w:asciiTheme="majorHAnsi" w:eastAsia="Arial" w:hAnsiTheme="majorHAnsi" w:cs="Arial"/>
          <w:b/>
          <w:spacing w:val="-10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sz w:val="28"/>
          <w:szCs w:val="28"/>
        </w:rPr>
        <w:t>Resources</w:t>
      </w:r>
      <w:r w:rsidRPr="009708B5">
        <w:rPr>
          <w:rFonts w:asciiTheme="majorHAnsi" w:eastAsia="Arial" w:hAnsiTheme="majorHAnsi" w:cs="Arial"/>
          <w:b/>
          <w:spacing w:val="-14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sz w:val="28"/>
          <w:szCs w:val="28"/>
        </w:rPr>
        <w:t>On Compete</w:t>
      </w:r>
      <w:r w:rsidRPr="009708B5">
        <w:rPr>
          <w:rFonts w:asciiTheme="majorHAnsi" w:eastAsia="Arial" w:hAnsiTheme="majorHAnsi" w:cs="Arial"/>
          <w:b/>
          <w:spacing w:val="-1"/>
          <w:sz w:val="28"/>
          <w:szCs w:val="28"/>
        </w:rPr>
        <w:t>n</w:t>
      </w:r>
      <w:r w:rsidRPr="009708B5">
        <w:rPr>
          <w:rFonts w:asciiTheme="majorHAnsi" w:eastAsia="Arial" w:hAnsiTheme="majorHAnsi" w:cs="Arial"/>
          <w:b/>
          <w:sz w:val="28"/>
          <w:szCs w:val="28"/>
        </w:rPr>
        <w:t>cy</w:t>
      </w:r>
      <w:r w:rsidRPr="009708B5">
        <w:rPr>
          <w:rFonts w:asciiTheme="majorHAnsi" w:eastAsia="Arial" w:hAnsiTheme="majorHAnsi" w:cs="Arial"/>
          <w:b/>
          <w:spacing w:val="-19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sz w:val="28"/>
          <w:szCs w:val="28"/>
        </w:rPr>
        <w:t>Development</w:t>
      </w:r>
      <w:r w:rsidRPr="009708B5">
        <w:rPr>
          <w:rFonts w:asciiTheme="majorHAnsi" w:eastAsia="Arial" w:hAnsiTheme="majorHAnsi" w:cs="Arial"/>
          <w:b/>
          <w:spacing w:val="-17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sz w:val="28"/>
          <w:szCs w:val="28"/>
        </w:rPr>
        <w:t>Strategies</w:t>
      </w:r>
    </w:p>
    <w:p w14:paraId="28DE730C" w14:textId="77777777" w:rsidR="00A16920" w:rsidRPr="009708B5" w:rsidRDefault="00A16920">
      <w:pPr>
        <w:spacing w:line="120" w:lineRule="exact"/>
        <w:rPr>
          <w:rFonts w:asciiTheme="majorHAnsi" w:hAnsiTheme="majorHAnsi"/>
          <w:sz w:val="12"/>
          <w:szCs w:val="12"/>
        </w:rPr>
      </w:pPr>
    </w:p>
    <w:p w14:paraId="78F0530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6AEDC56" w14:textId="77777777" w:rsidR="00A16920" w:rsidRPr="009708B5" w:rsidRDefault="001F40DE">
      <w:pPr>
        <w:ind w:left="120"/>
        <w:rPr>
          <w:rFonts w:asciiTheme="majorHAnsi" w:eastAsia="Arial" w:hAnsiTheme="majorHAnsi" w:cs="Arial"/>
          <w:sz w:val="24"/>
          <w:szCs w:val="24"/>
        </w:rPr>
      </w:pPr>
      <w:hyperlink r:id="rId59">
        <w:r w:rsidRPr="009708B5">
          <w:rPr>
            <w:rFonts w:asciiTheme="majorHAnsi" w:eastAsia="Arial" w:hAnsiTheme="majorHAnsi" w:cs="Arial"/>
            <w:b/>
            <w:color w:val="0000FF"/>
            <w:sz w:val="24"/>
            <w:szCs w:val="24"/>
            <w:u w:val="thick" w:color="0000FF"/>
          </w:rPr>
          <w:t>http://www.cpms.osd.mil/nsps/documen</w:t>
        </w:r>
        <w:r w:rsidRPr="009708B5">
          <w:rPr>
            <w:rFonts w:asciiTheme="majorHAnsi" w:eastAsia="Arial" w:hAnsiTheme="majorHAnsi" w:cs="Arial"/>
            <w:b/>
            <w:color w:val="0000FF"/>
            <w:spacing w:val="2"/>
            <w:sz w:val="24"/>
            <w:szCs w:val="24"/>
            <w:u w:val="thick" w:color="0000FF"/>
          </w:rPr>
          <w:t>t</w:t>
        </w:r>
        <w:r w:rsidRPr="009708B5">
          <w:rPr>
            <w:rFonts w:asciiTheme="majorHAnsi" w:eastAsia="Arial" w:hAnsiTheme="majorHAnsi" w:cs="Arial"/>
            <w:b/>
            <w:color w:val="0000FF"/>
            <w:sz w:val="24"/>
            <w:szCs w:val="24"/>
            <w:u w:val="thick" w:color="0000FF"/>
          </w:rPr>
          <w:t>s.html</w:t>
        </w:r>
      </w:hyperlink>
      <w:r w:rsidRPr="009708B5">
        <w:rPr>
          <w:rFonts w:asciiTheme="majorHAnsi" w:eastAsia="Arial" w:hAnsiTheme="majorHAnsi" w:cs="Arial"/>
          <w:b/>
          <w:color w:val="0000FF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color w:val="0000FF"/>
          <w:spacing w:val="1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color w:val="000000"/>
          <w:sz w:val="24"/>
          <w:szCs w:val="24"/>
        </w:rPr>
        <w:t>(</w:t>
      </w:r>
      <w:r w:rsidRPr="009708B5">
        <w:rPr>
          <w:rFonts w:asciiTheme="majorHAnsi" w:eastAsia="Arial" w:hAnsiTheme="majorHAnsi" w:cs="Arial"/>
          <w:b/>
          <w:color w:val="000000"/>
          <w:spacing w:val="-2"/>
          <w:sz w:val="24"/>
          <w:szCs w:val="24"/>
        </w:rPr>
        <w:t>C</w:t>
      </w:r>
      <w:r w:rsidRPr="009708B5">
        <w:rPr>
          <w:rFonts w:asciiTheme="majorHAnsi" w:eastAsia="Arial" w:hAnsiTheme="majorHAnsi" w:cs="Arial"/>
          <w:b/>
          <w:color w:val="000000"/>
          <w:sz w:val="24"/>
          <w:szCs w:val="24"/>
        </w:rPr>
        <w:t>ontributing</w:t>
      </w:r>
      <w:r w:rsidRPr="009708B5">
        <w:rPr>
          <w:rFonts w:asciiTheme="majorHAnsi" w:eastAsia="Arial" w:hAnsiTheme="majorHAnsi" w:cs="Arial"/>
          <w:b/>
          <w:color w:val="000000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color w:val="000000"/>
          <w:sz w:val="24"/>
          <w:szCs w:val="24"/>
        </w:rPr>
        <w:t>Factors)</w:t>
      </w:r>
    </w:p>
    <w:p w14:paraId="6D479526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E31BEB3" w14:textId="77777777" w:rsidR="00A16920" w:rsidRPr="009708B5" w:rsidRDefault="001F40DE">
      <w:pPr>
        <w:spacing w:line="260" w:lineRule="exact"/>
        <w:ind w:left="120"/>
        <w:rPr>
          <w:rFonts w:asciiTheme="majorHAnsi" w:eastAsia="Arial" w:hAnsiTheme="majorHAnsi" w:cs="Arial"/>
          <w:sz w:val="24"/>
          <w:szCs w:val="24"/>
        </w:rPr>
      </w:pPr>
      <w:hyperlink r:id="rId60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http://www.solutions.gc.ca/oro-bgc/behav-comp/behav-comp01_e.asp</w:t>
        </w:r>
      </w:hyperlink>
    </w:p>
    <w:p w14:paraId="056DC873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5FAF9B26" w14:textId="77777777" w:rsidR="00A16920" w:rsidRPr="009708B5" w:rsidRDefault="001F40DE">
      <w:pPr>
        <w:spacing w:before="29" w:line="260" w:lineRule="exact"/>
        <w:ind w:left="120"/>
        <w:rPr>
          <w:rFonts w:asciiTheme="majorHAnsi" w:eastAsia="Arial" w:hAnsiTheme="majorHAnsi" w:cs="Arial"/>
          <w:sz w:val="24"/>
          <w:szCs w:val="24"/>
        </w:rPr>
      </w:pPr>
      <w:hyperlink r:id="rId61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http://www.nhpa.org/coun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sz w:val="24"/>
            <w:szCs w:val="24"/>
            <w:u w:val="thick" w:color="0000FF"/>
          </w:rPr>
          <w:t>c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il/Legis-CMS-DOC01_Rev4.doc</w:t>
        </w:r>
      </w:hyperlink>
    </w:p>
    <w:p w14:paraId="6EDFE38F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1E29CE3A" w14:textId="77777777" w:rsidR="00A16920" w:rsidRPr="009708B5" w:rsidRDefault="001F40DE">
      <w:pPr>
        <w:spacing w:before="34" w:line="220" w:lineRule="exact"/>
        <w:ind w:left="120"/>
        <w:rPr>
          <w:rFonts w:asciiTheme="majorHAnsi" w:eastAsia="Arial" w:hAnsiTheme="majorHAnsi" w:cs="Arial"/>
        </w:rPr>
      </w:pPr>
      <w:hyperlink r:id="rId62"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htt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p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:/</w:t>
        </w:r>
        <w:r w:rsidRPr="009708B5">
          <w:rPr>
            <w:rFonts w:asciiTheme="majorHAnsi" w:eastAsia="Arial" w:hAnsiTheme="majorHAnsi" w:cs="Arial"/>
            <w:b/>
            <w:color w:val="0000FF"/>
            <w:spacing w:val="-4"/>
            <w:position w:val="-1"/>
            <w:u w:val="thick" w:color="0000FF"/>
          </w:rPr>
          <w:t>/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ww</w:t>
        </w:r>
        <w:r w:rsidRPr="009708B5">
          <w:rPr>
            <w:rFonts w:asciiTheme="majorHAnsi" w:eastAsia="Arial" w:hAnsiTheme="majorHAnsi" w:cs="Arial"/>
            <w:b/>
            <w:color w:val="0000FF"/>
            <w:spacing w:val="4"/>
            <w:position w:val="-1"/>
            <w:u w:val="thick" w:color="0000FF"/>
          </w:rPr>
          <w:t>w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.p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sc.go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v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.sk.ca/Def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a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ult.as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p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x</w:t>
        </w:r>
      </w:hyperlink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?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DN=a7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8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1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a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84b-99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5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8-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47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e0-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a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2e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7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-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d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f4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4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3a9</w:t>
      </w:r>
      <w:r w:rsidRPr="009708B5">
        <w:rPr>
          <w:rFonts w:asciiTheme="majorHAnsi" w:eastAsia="Arial" w:hAnsiTheme="majorHAnsi" w:cs="Arial"/>
          <w:b/>
          <w:color w:val="0000FF"/>
          <w:spacing w:val="-1"/>
          <w:position w:val="-1"/>
          <w:u w:val="thick" w:color="0000FF"/>
        </w:rPr>
        <w:t>7</w:t>
      </w:r>
      <w:r w:rsidRPr="009708B5">
        <w:rPr>
          <w:rFonts w:asciiTheme="majorHAnsi" w:eastAsia="Arial" w:hAnsiTheme="majorHAnsi" w:cs="Arial"/>
          <w:b/>
          <w:color w:val="0000FF"/>
          <w:position w:val="-1"/>
          <w:u w:val="thick" w:color="0000FF"/>
        </w:rPr>
        <w:t>2923</w:t>
      </w:r>
    </w:p>
    <w:p w14:paraId="44D9427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DD890D2" w14:textId="77777777" w:rsidR="00A16920" w:rsidRPr="009708B5" w:rsidRDefault="001F40DE">
      <w:pPr>
        <w:spacing w:before="34" w:line="220" w:lineRule="exact"/>
        <w:ind w:left="120"/>
        <w:rPr>
          <w:rFonts w:asciiTheme="majorHAnsi" w:eastAsia="Arial" w:hAnsiTheme="majorHAnsi" w:cs="Arial"/>
        </w:rPr>
      </w:pPr>
      <w:hyperlink r:id="rId63"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htt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p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:/</w:t>
        </w:r>
        <w:r w:rsidRPr="009708B5">
          <w:rPr>
            <w:rFonts w:asciiTheme="majorHAnsi" w:eastAsia="Arial" w:hAnsiTheme="majorHAnsi" w:cs="Arial"/>
            <w:b/>
            <w:color w:val="0000FF"/>
            <w:spacing w:val="-4"/>
            <w:position w:val="-1"/>
            <w:u w:val="thick" w:color="0000FF"/>
          </w:rPr>
          <w:t>/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ww</w:t>
        </w:r>
        <w:r w:rsidRPr="009708B5">
          <w:rPr>
            <w:rFonts w:asciiTheme="majorHAnsi" w:eastAsia="Arial" w:hAnsiTheme="majorHAnsi" w:cs="Arial"/>
            <w:b/>
            <w:color w:val="0000FF"/>
            <w:spacing w:val="4"/>
            <w:position w:val="-1"/>
            <w:u w:val="thick" w:color="0000FF"/>
          </w:rPr>
          <w:t>w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.k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sg.har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v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ard.edu/HR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/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s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t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a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ff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/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Har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v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ar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d</w:t>
        </w:r>
        <w:r w:rsidRPr="009708B5">
          <w:rPr>
            <w:rFonts w:asciiTheme="majorHAnsi" w:eastAsia="Arial" w:hAnsiTheme="majorHAnsi" w:cs="Arial"/>
            <w:b/>
            <w:color w:val="0000FF"/>
            <w:spacing w:val="-3"/>
            <w:position w:val="-1"/>
            <w:u w:val="thick" w:color="0000FF"/>
          </w:rPr>
          <w:t>%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2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0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Comp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e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tenc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y</w:t>
        </w:r>
        <w:r w:rsidRPr="009708B5">
          <w:rPr>
            <w:rFonts w:asciiTheme="majorHAnsi" w:eastAsia="Arial" w:hAnsiTheme="majorHAnsi" w:cs="Arial"/>
            <w:b/>
            <w:color w:val="0000FF"/>
            <w:spacing w:val="-3"/>
            <w:position w:val="-1"/>
            <w:u w:val="thick" w:color="0000FF"/>
          </w:rPr>
          <w:t>%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2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0Diction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a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r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y</w:t>
        </w:r>
        <w:r w:rsidRPr="009708B5">
          <w:rPr>
            <w:rFonts w:asciiTheme="majorHAnsi" w:eastAsia="Arial" w:hAnsiTheme="majorHAnsi" w:cs="Arial"/>
            <w:b/>
            <w:color w:val="0000FF"/>
            <w:spacing w:val="-3"/>
            <w:position w:val="-1"/>
            <w:u w:val="thick" w:color="0000FF"/>
          </w:rPr>
          <w:t>%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20Final</w:t>
        </w:r>
        <w:r w:rsidRPr="009708B5">
          <w:rPr>
            <w:rFonts w:asciiTheme="majorHAnsi" w:eastAsia="Arial" w:hAnsiTheme="majorHAnsi" w:cs="Arial"/>
            <w:b/>
            <w:color w:val="0000FF"/>
            <w:spacing w:val="-3"/>
            <w:position w:val="-1"/>
            <w:u w:val="thick" w:color="0000FF"/>
          </w:rPr>
          <w:t>%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2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0PDF.pdf</w:t>
        </w:r>
      </w:hyperlink>
    </w:p>
    <w:p w14:paraId="5838B934" w14:textId="77777777" w:rsidR="00A16920" w:rsidRPr="009708B5" w:rsidRDefault="00A16920">
      <w:pPr>
        <w:spacing w:before="9" w:line="180" w:lineRule="exact"/>
        <w:rPr>
          <w:rFonts w:asciiTheme="majorHAnsi" w:hAnsiTheme="majorHAnsi"/>
          <w:sz w:val="19"/>
          <w:szCs w:val="19"/>
        </w:rPr>
      </w:pPr>
    </w:p>
    <w:p w14:paraId="1325F5D5" w14:textId="77777777" w:rsidR="00A16920" w:rsidRPr="009708B5" w:rsidRDefault="001F40DE">
      <w:pPr>
        <w:spacing w:before="34" w:line="220" w:lineRule="exact"/>
        <w:ind w:left="120"/>
        <w:rPr>
          <w:rFonts w:asciiTheme="majorHAnsi" w:eastAsia="Arial" w:hAnsiTheme="majorHAnsi" w:cs="Arial"/>
        </w:rPr>
      </w:pPr>
      <w:hyperlink r:id="rId64"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htt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p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:/</w:t>
        </w:r>
        <w:r w:rsidRPr="009708B5">
          <w:rPr>
            <w:rFonts w:asciiTheme="majorHAnsi" w:eastAsia="Arial" w:hAnsiTheme="majorHAnsi" w:cs="Arial"/>
            <w:b/>
            <w:color w:val="0000FF"/>
            <w:spacing w:val="-4"/>
            <w:position w:val="-1"/>
            <w:u w:val="thick" w:color="0000FF"/>
          </w:rPr>
          <w:t>/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ww</w:t>
        </w:r>
        <w:r w:rsidRPr="009708B5">
          <w:rPr>
            <w:rFonts w:asciiTheme="majorHAnsi" w:eastAsia="Arial" w:hAnsiTheme="majorHAnsi" w:cs="Arial"/>
            <w:b/>
            <w:color w:val="0000FF"/>
            <w:spacing w:val="4"/>
            <w:position w:val="-1"/>
            <w:u w:val="thick" w:color="0000FF"/>
          </w:rPr>
          <w:t>w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.b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cpublicser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v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i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ce.ca/pr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a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ctit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i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oners/e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p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dp/Cor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e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Comp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et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en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c</w:t>
        </w:r>
        <w:r w:rsidRPr="009708B5">
          <w:rPr>
            <w:rFonts w:asciiTheme="majorHAnsi" w:eastAsia="Arial" w:hAnsiTheme="majorHAnsi" w:cs="Arial"/>
            <w:b/>
            <w:color w:val="0000FF"/>
            <w:spacing w:val="-4"/>
            <w:position w:val="-1"/>
            <w:u w:val="thick" w:color="0000FF"/>
          </w:rPr>
          <w:t>y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Resou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r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ceGd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e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0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4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-05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.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doc</w:t>
        </w:r>
      </w:hyperlink>
    </w:p>
    <w:p w14:paraId="32549C1C" w14:textId="77777777" w:rsidR="00A16920" w:rsidRPr="009708B5" w:rsidRDefault="00A16920">
      <w:pPr>
        <w:spacing w:before="9" w:line="180" w:lineRule="exact"/>
        <w:rPr>
          <w:rFonts w:asciiTheme="majorHAnsi" w:hAnsiTheme="majorHAnsi"/>
          <w:sz w:val="19"/>
          <w:szCs w:val="19"/>
        </w:rPr>
      </w:pPr>
    </w:p>
    <w:p w14:paraId="72F5ACB2" w14:textId="77777777" w:rsidR="00A16920" w:rsidRPr="009708B5" w:rsidRDefault="001F40DE">
      <w:pPr>
        <w:spacing w:before="34" w:line="220" w:lineRule="exact"/>
        <w:ind w:left="120"/>
        <w:rPr>
          <w:rFonts w:asciiTheme="majorHAnsi" w:eastAsia="Arial" w:hAnsiTheme="majorHAnsi" w:cs="Arial"/>
        </w:rPr>
      </w:pPr>
      <w:hyperlink r:id="rId65"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htt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p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:/</w:t>
        </w:r>
        <w:r w:rsidRPr="009708B5">
          <w:rPr>
            <w:rFonts w:asciiTheme="majorHAnsi" w:eastAsia="Arial" w:hAnsiTheme="majorHAnsi" w:cs="Arial"/>
            <w:b/>
            <w:color w:val="0000FF"/>
            <w:spacing w:val="-4"/>
            <w:position w:val="-1"/>
            <w:u w:val="thick" w:color="0000FF"/>
          </w:rPr>
          <w:t>/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ww</w:t>
        </w:r>
        <w:r w:rsidRPr="009708B5">
          <w:rPr>
            <w:rFonts w:asciiTheme="majorHAnsi" w:eastAsia="Arial" w:hAnsiTheme="majorHAnsi" w:cs="Arial"/>
            <w:b/>
            <w:color w:val="0000FF"/>
            <w:spacing w:val="4"/>
            <w:position w:val="-1"/>
            <w:u w:val="thick" w:color="0000FF"/>
          </w:rPr>
          <w:t>w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.n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ps.go</w:t>
        </w:r>
        <w:r w:rsidRPr="009708B5">
          <w:rPr>
            <w:rFonts w:asciiTheme="majorHAnsi" w:eastAsia="Arial" w:hAnsiTheme="majorHAnsi" w:cs="Arial"/>
            <w:b/>
            <w:color w:val="0000FF"/>
            <w:spacing w:val="-2"/>
            <w:position w:val="-1"/>
            <w:u w:val="thick" w:color="0000FF"/>
          </w:rPr>
          <w:t>v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/training/npsonl</w:t>
        </w:r>
        <w:r w:rsidRPr="009708B5">
          <w:rPr>
            <w:rFonts w:asciiTheme="majorHAnsi" w:eastAsia="Arial" w:hAnsiTheme="majorHAnsi" w:cs="Arial"/>
            <w:b/>
            <w:color w:val="0000FF"/>
            <w:spacing w:val="-3"/>
            <w:position w:val="-1"/>
            <w:u w:val="thick" w:color="0000FF"/>
          </w:rPr>
          <w:t>y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u w:val="thick" w:color="0000FF"/>
          </w:rPr>
          <w:t>/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npse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s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com.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u w:val="thick" w:color="0000FF"/>
          </w:rPr>
          <w:t>h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u w:val="thick" w:color="0000FF"/>
          </w:rPr>
          <w:t>tm</w:t>
        </w:r>
      </w:hyperlink>
    </w:p>
    <w:p w14:paraId="55EF104A" w14:textId="77777777" w:rsidR="00A16920" w:rsidRPr="009708B5" w:rsidRDefault="00A16920">
      <w:pPr>
        <w:spacing w:before="9" w:line="180" w:lineRule="exact"/>
        <w:rPr>
          <w:rFonts w:asciiTheme="majorHAnsi" w:hAnsiTheme="majorHAnsi"/>
          <w:sz w:val="19"/>
          <w:szCs w:val="19"/>
        </w:rPr>
      </w:pPr>
    </w:p>
    <w:p w14:paraId="4F50C8D0" w14:textId="77777777" w:rsidR="00A16920" w:rsidRPr="009708B5" w:rsidRDefault="001F40DE">
      <w:pPr>
        <w:spacing w:before="34"/>
        <w:ind w:left="120"/>
        <w:rPr>
          <w:rFonts w:asciiTheme="majorHAnsi" w:eastAsia="Arial" w:hAnsiTheme="majorHAnsi" w:cs="Arial"/>
        </w:rPr>
        <w:sectPr w:rsidR="00A16920" w:rsidRPr="009708B5">
          <w:pgSz w:w="12240" w:h="15840"/>
          <w:pgMar w:top="1480" w:right="1180" w:bottom="280" w:left="1320" w:header="0" w:footer="708" w:gutter="0"/>
          <w:cols w:space="720"/>
        </w:sectPr>
      </w:pPr>
      <w:hyperlink r:id="rId66">
        <w:r w:rsidRPr="009708B5">
          <w:rPr>
            <w:rFonts w:asciiTheme="majorHAnsi" w:eastAsia="Arial" w:hAnsiTheme="majorHAnsi" w:cs="Arial"/>
            <w:b/>
            <w:color w:val="0000FF"/>
            <w:u w:val="thick" w:color="0000FF"/>
          </w:rPr>
          <w:t>http://leadership.au.af.mil/sls-skil.htm</w:t>
        </w:r>
      </w:hyperlink>
    </w:p>
    <w:p w14:paraId="6934BCE9" w14:textId="77777777" w:rsidR="00A16920" w:rsidRPr="009708B5" w:rsidRDefault="001F40DE">
      <w:pPr>
        <w:spacing w:line="560" w:lineRule="exact"/>
        <w:ind w:left="2170"/>
        <w:rPr>
          <w:rFonts w:asciiTheme="majorHAnsi" w:eastAsia="Arial Black" w:hAnsiTheme="majorHAnsi" w:cs="Arial Black"/>
          <w:sz w:val="44"/>
          <w:szCs w:val="44"/>
        </w:rPr>
      </w:pPr>
      <w:r w:rsidRPr="009708B5">
        <w:rPr>
          <w:rFonts w:asciiTheme="majorHAnsi" w:hAnsiTheme="majorHAnsi"/>
        </w:rPr>
        <w:lastRenderedPageBreak/>
        <w:pict w14:anchorId="734697A7">
          <v:shape id="_x0000_s1212" type="#_x0000_t75" style="position:absolute;left:0;text-align:left;margin-left:65.2pt;margin-top:18.65pt;width:94.4pt;height:93.15pt;z-index:-3100;mso-position-horizontal-relative:page">
            <v:imagedata r:id="rId67" o:title=""/>
            <w10:wrap anchorx="page"/>
          </v:shape>
        </w:pict>
      </w:r>
      <w:r w:rsidRPr="009708B5">
        <w:rPr>
          <w:rFonts w:asciiTheme="majorHAnsi" w:eastAsia="Arial Black" w:hAnsiTheme="majorHAnsi" w:cs="Arial Black"/>
          <w:position w:val="2"/>
          <w:sz w:val="44"/>
          <w:szCs w:val="44"/>
        </w:rPr>
        <w:t xml:space="preserve">Internet </w:t>
      </w:r>
      <w:r w:rsidRPr="009708B5">
        <w:rPr>
          <w:rFonts w:asciiTheme="majorHAnsi" w:eastAsia="Arial Black" w:hAnsiTheme="majorHAnsi" w:cs="Arial Black"/>
          <w:position w:val="2"/>
          <w:sz w:val="44"/>
          <w:szCs w:val="44"/>
        </w:rPr>
        <w:t>Resources</w:t>
      </w:r>
    </w:p>
    <w:p w14:paraId="27401F5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1FE5D1C" w14:textId="77777777" w:rsidR="00A16920" w:rsidRPr="009708B5" w:rsidRDefault="00A16920">
      <w:pPr>
        <w:spacing w:before="13" w:line="200" w:lineRule="exact"/>
        <w:rPr>
          <w:rFonts w:asciiTheme="majorHAnsi" w:hAnsiTheme="majorHAnsi"/>
        </w:rPr>
      </w:pPr>
    </w:p>
    <w:p w14:paraId="7646F095" w14:textId="77777777" w:rsidR="00A16920" w:rsidRPr="009708B5" w:rsidRDefault="001F40DE">
      <w:pPr>
        <w:ind w:left="2170" w:right="474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The following 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ebsites can be used</w:t>
      </w:r>
      <w:r w:rsidRPr="009708B5">
        <w:rPr>
          <w:rFonts w:asciiTheme="majorHAnsi" w:eastAsia="Arial" w:hAnsiTheme="majorHAnsi" w:cs="Arial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 xml:space="preserve">as 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>g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uide tools to complete federal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résumés,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KSA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Writing,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and Intervi</w:t>
      </w:r>
      <w:r w:rsidRPr="009708B5">
        <w:rPr>
          <w:rFonts w:asciiTheme="majorHAnsi" w:eastAsia="Arial" w:hAnsiTheme="majorHAnsi" w:cs="Arial"/>
          <w:b/>
          <w:spacing w:val="-2"/>
          <w:sz w:val="24"/>
          <w:szCs w:val="24"/>
        </w:rPr>
        <w:t>e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w</w:t>
      </w:r>
      <w:r w:rsidRPr="009708B5">
        <w:rPr>
          <w:rFonts w:asciiTheme="majorHAnsi" w:eastAsia="Arial" w:hAnsiTheme="majorHAnsi" w:cs="Arial"/>
          <w:b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Techniques:</w:t>
      </w:r>
    </w:p>
    <w:p w14:paraId="1A88762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02A3B2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F2BC70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D7ED6B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6003939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519FF43B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68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http://www.resumeedge.com/</w:t>
        </w:r>
      </w:hyperlink>
    </w:p>
    <w:p w14:paraId="006961F1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65DEFA3E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69">
        <w:r w:rsidRPr="009708B5">
          <w:rPr>
            <w:rFonts w:asciiTheme="majorHAnsi" w:eastAsia="Arial" w:hAnsiTheme="majorHAnsi" w:cs="Arial"/>
            <w:i/>
            <w:color w:val="0000FF"/>
            <w:position w:val="-1"/>
            <w:sz w:val="24"/>
            <w:szCs w:val="24"/>
            <w:u w:val="single" w:color="0000FF"/>
          </w:rPr>
          <w:t>http://www.sec.gov/jo</w:t>
        </w:r>
        <w:r w:rsidRPr="009708B5">
          <w:rPr>
            <w:rFonts w:asciiTheme="majorHAnsi" w:eastAsia="Arial" w:hAnsiTheme="majorHAnsi" w:cs="Arial"/>
            <w:i/>
            <w:color w:val="0000FF"/>
            <w:spacing w:val="1"/>
            <w:position w:val="-1"/>
            <w:sz w:val="24"/>
            <w:szCs w:val="24"/>
            <w:u w:val="single" w:color="0000FF"/>
          </w:rPr>
          <w:t>b</w:t>
        </w:r>
        <w:r w:rsidRPr="009708B5">
          <w:rPr>
            <w:rFonts w:asciiTheme="majorHAnsi" w:eastAsia="Arial" w:hAnsiTheme="majorHAnsi" w:cs="Arial"/>
            <w:i/>
            <w:color w:val="0000FF"/>
            <w:position w:val="-1"/>
            <w:sz w:val="24"/>
            <w:szCs w:val="24"/>
            <w:u w:val="single" w:color="0000FF"/>
          </w:rPr>
          <w:t>s/jobs_s</w:t>
        </w:r>
        <w:r w:rsidRPr="009708B5">
          <w:rPr>
            <w:rFonts w:asciiTheme="majorHAnsi" w:eastAsia="Arial" w:hAnsiTheme="majorHAnsi" w:cs="Arial"/>
            <w:i/>
            <w:color w:val="0000FF"/>
            <w:spacing w:val="1"/>
            <w:position w:val="-1"/>
            <w:sz w:val="24"/>
            <w:szCs w:val="24"/>
            <w:u w:val="single" w:color="0000FF"/>
          </w:rPr>
          <w:t>a</w:t>
        </w:r>
        <w:r w:rsidRPr="009708B5">
          <w:rPr>
            <w:rFonts w:asciiTheme="majorHAnsi" w:eastAsia="Arial" w:hAnsiTheme="majorHAnsi" w:cs="Arial"/>
            <w:i/>
            <w:color w:val="0000FF"/>
            <w:spacing w:val="-1"/>
            <w:position w:val="-1"/>
            <w:sz w:val="24"/>
            <w:szCs w:val="24"/>
            <w:u w:val="single" w:color="0000FF"/>
          </w:rPr>
          <w:t>m</w:t>
        </w:r>
        <w:r w:rsidRPr="009708B5">
          <w:rPr>
            <w:rFonts w:asciiTheme="majorHAnsi" w:eastAsia="Arial" w:hAnsiTheme="majorHAnsi" w:cs="Arial"/>
            <w:i/>
            <w:color w:val="0000FF"/>
            <w:position w:val="-1"/>
            <w:sz w:val="24"/>
            <w:szCs w:val="24"/>
            <w:u w:val="single" w:color="0000FF"/>
          </w:rPr>
          <w:t>pleres.shtml</w:t>
        </w:r>
      </w:hyperlink>
    </w:p>
    <w:p w14:paraId="3633165C" w14:textId="77777777" w:rsidR="00A16920" w:rsidRPr="009708B5" w:rsidRDefault="00A16920">
      <w:pPr>
        <w:spacing w:before="11" w:line="240" w:lineRule="exact"/>
        <w:rPr>
          <w:rFonts w:asciiTheme="majorHAnsi" w:hAnsiTheme="majorHAnsi"/>
          <w:sz w:val="24"/>
          <w:szCs w:val="24"/>
        </w:rPr>
      </w:pPr>
    </w:p>
    <w:p w14:paraId="60ED969F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0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http://amby.com/kimeldorf/sampler/</w:t>
        </w:r>
      </w:hyperlink>
    </w:p>
    <w:p w14:paraId="15B82B61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5564E501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1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http://careers.gmu.edu/s</w:t>
        </w:r>
        <w:r w:rsidRPr="009708B5">
          <w:rPr>
            <w:rFonts w:asciiTheme="majorHAnsi" w:eastAsia="Arial" w:hAnsiTheme="majorHAnsi" w:cs="Arial"/>
            <w:b/>
            <w:color w:val="0000FF"/>
            <w:spacing w:val="1"/>
            <w:position w:val="-1"/>
            <w:sz w:val="24"/>
            <w:szCs w:val="24"/>
            <w:u w:val="thick" w:color="0000FF"/>
          </w:rPr>
          <w:t>t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udents/jobhunt/resume.html</w:t>
        </w:r>
      </w:hyperlink>
    </w:p>
    <w:p w14:paraId="1AB23D1E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42DF7500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2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http://resumemonster.com/</w:t>
        </w:r>
      </w:hyperlink>
    </w:p>
    <w:p w14:paraId="11985752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1C5AA1DC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3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http://ksadoctor.com/</w:t>
        </w:r>
      </w:hyperlink>
    </w:p>
    <w:p w14:paraId="5C0029D2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0D514046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4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http://www.careerjournal.com/</w:t>
        </w:r>
      </w:hyperlink>
    </w:p>
    <w:p w14:paraId="011B6EE3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1479A973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5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http://www.jobbankusa.com/resum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sz w:val="24"/>
            <w:szCs w:val="24"/>
            <w:u w:val="thick" w:color="0000FF"/>
          </w:rPr>
          <w:t>e</w:t>
        </w:r>
        <w:r w:rsidRPr="009708B5">
          <w:rPr>
            <w:rFonts w:asciiTheme="majorHAnsi" w:eastAsia="Arial" w:hAnsiTheme="majorHAnsi" w:cs="Arial"/>
            <w:b/>
            <w:color w:val="0000FF"/>
            <w:spacing w:val="3"/>
            <w:position w:val="-1"/>
            <w:sz w:val="24"/>
            <w:szCs w:val="24"/>
            <w:u w:val="thick" w:color="0000FF"/>
          </w:rPr>
          <w:t>w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sz w:val="24"/>
            <w:szCs w:val="24"/>
            <w:u w:val="thick" w:color="0000FF"/>
          </w:rPr>
          <w:t>r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it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sz w:val="24"/>
            <w:szCs w:val="24"/>
            <w:u w:val="thick" w:color="0000FF"/>
          </w:rPr>
          <w:t>e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/</w:t>
        </w:r>
      </w:hyperlink>
    </w:p>
    <w:p w14:paraId="1A664FFC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62174628" w14:textId="77777777" w:rsidR="00A16920" w:rsidRPr="009708B5" w:rsidRDefault="001F40DE">
      <w:pPr>
        <w:spacing w:before="29"/>
        <w:ind w:left="240" w:right="2246"/>
        <w:rPr>
          <w:rFonts w:asciiTheme="majorHAnsi" w:eastAsia="Arial" w:hAnsiTheme="majorHAnsi" w:cs="Arial"/>
          <w:sz w:val="24"/>
          <w:szCs w:val="24"/>
        </w:rPr>
      </w:pPr>
      <w:hyperlink r:id="rId76">
        <w:r w:rsidRPr="009708B5">
          <w:rPr>
            <w:rFonts w:asciiTheme="majorHAnsi" w:eastAsia="Arial" w:hAnsiTheme="majorHAnsi" w:cs="Arial"/>
            <w:b/>
            <w:color w:val="0000FF"/>
            <w:sz w:val="24"/>
            <w:szCs w:val="24"/>
            <w:u w:val="thick" w:color="0000FF"/>
          </w:rPr>
          <w:t>http://www.amazon.com/Feder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sz w:val="24"/>
            <w:szCs w:val="24"/>
            <w:u w:val="thick" w:color="0000FF"/>
          </w:rPr>
          <w:t>a</w:t>
        </w:r>
        <w:r w:rsidRPr="009708B5">
          <w:rPr>
            <w:rFonts w:asciiTheme="majorHAnsi" w:eastAsia="Arial" w:hAnsiTheme="majorHAnsi" w:cs="Arial"/>
            <w:b/>
            <w:color w:val="0000FF"/>
            <w:sz w:val="24"/>
            <w:szCs w:val="24"/>
            <w:u w:val="thick" w:color="0000FF"/>
          </w:rPr>
          <w:t>l-Resume-Guidebook-Strategies-</w:t>
        </w:r>
      </w:hyperlink>
      <w:r w:rsidRPr="009708B5">
        <w:rPr>
          <w:rFonts w:asciiTheme="majorHAnsi" w:eastAsia="Arial" w:hAnsiTheme="majorHAnsi" w:cs="Arial"/>
          <w:b/>
          <w:color w:val="0000FF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color w:val="0000FF"/>
          <w:sz w:val="24"/>
          <w:szCs w:val="24"/>
          <w:u w:val="thick" w:color="0000FF"/>
        </w:rPr>
        <w:t>Electronic/dp/1593574266</w:t>
      </w:r>
    </w:p>
    <w:p w14:paraId="31EB594A" w14:textId="77777777" w:rsidR="00A16920" w:rsidRPr="009708B5" w:rsidRDefault="00A16920">
      <w:pPr>
        <w:spacing w:before="7" w:line="240" w:lineRule="exact"/>
        <w:rPr>
          <w:rFonts w:asciiTheme="majorHAnsi" w:hAnsiTheme="majorHAnsi"/>
          <w:sz w:val="24"/>
          <w:szCs w:val="24"/>
        </w:rPr>
      </w:pPr>
    </w:p>
    <w:p w14:paraId="2CCD4B7E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7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http://www.career.uga.edu/mul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sz w:val="24"/>
            <w:szCs w:val="24"/>
            <w:u w:val="thick" w:color="0000FF"/>
          </w:rPr>
          <w:t>t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ime</w:t>
        </w:r>
        <w:r w:rsidRPr="009708B5">
          <w:rPr>
            <w:rFonts w:asciiTheme="majorHAnsi" w:eastAsia="Arial" w:hAnsiTheme="majorHAnsi" w:cs="Arial"/>
            <w:b/>
            <w:color w:val="0000FF"/>
            <w:spacing w:val="-1"/>
            <w:position w:val="-1"/>
            <w:sz w:val="24"/>
            <w:szCs w:val="24"/>
            <w:u w:val="thick" w:color="0000FF"/>
          </w:rPr>
          <w:t>d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ia/federal/FederalCareerGuide.pdf</w:t>
        </w:r>
      </w:hyperlink>
    </w:p>
    <w:p w14:paraId="5AD5F1EB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5CAEB9B5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8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http://www.faa.gov/as</w:t>
        </w:r>
        <w:r w:rsidRPr="009708B5">
          <w:rPr>
            <w:rFonts w:asciiTheme="majorHAnsi" w:eastAsia="Arial" w:hAnsiTheme="majorHAnsi" w:cs="Arial"/>
            <w:b/>
            <w:color w:val="0000FF"/>
            <w:spacing w:val="2"/>
            <w:position w:val="-1"/>
            <w:sz w:val="24"/>
            <w:szCs w:val="24"/>
            <w:u w:val="thick" w:color="0000FF"/>
          </w:rPr>
          <w:t>w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/as</w:t>
        </w:r>
        <w:r w:rsidRPr="009708B5">
          <w:rPr>
            <w:rFonts w:asciiTheme="majorHAnsi" w:eastAsia="Arial" w:hAnsiTheme="majorHAnsi" w:cs="Arial"/>
            <w:b/>
            <w:color w:val="0000FF"/>
            <w:spacing w:val="5"/>
            <w:position w:val="-1"/>
            <w:sz w:val="24"/>
            <w:szCs w:val="24"/>
            <w:u w:val="thick" w:color="0000FF"/>
          </w:rPr>
          <w:t>w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010/HRJ</w:t>
        </w:r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OBKIT/sld001.htm</w:t>
        </w:r>
      </w:hyperlink>
    </w:p>
    <w:p w14:paraId="36173FD4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34F87126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79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</w:t>
        </w:r>
      </w:hyperlink>
      <w:hyperlink r:id="rId80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ttp://www.quintcareers.com/index.html</w:t>
        </w:r>
      </w:hyperlink>
    </w:p>
    <w:p w14:paraId="3A197D12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7EDFF334" w14:textId="77777777" w:rsidR="00A16920" w:rsidRPr="009708B5" w:rsidRDefault="001F40DE">
      <w:pPr>
        <w:spacing w:before="29" w:line="260" w:lineRule="exact"/>
        <w:ind w:left="240"/>
        <w:rPr>
          <w:rFonts w:asciiTheme="majorHAnsi" w:eastAsia="Arial" w:hAnsiTheme="majorHAnsi" w:cs="Arial"/>
          <w:sz w:val="24"/>
          <w:szCs w:val="24"/>
        </w:rPr>
      </w:pPr>
      <w:hyperlink r:id="rId81">
        <w:r w:rsidRPr="009708B5">
          <w:rPr>
            <w:rFonts w:asciiTheme="majorHAnsi" w:eastAsia="Arial" w:hAnsiTheme="majorHAnsi" w:cs="Arial"/>
            <w:b/>
            <w:color w:val="0000FF"/>
            <w:position w:val="-1"/>
            <w:sz w:val="24"/>
            <w:szCs w:val="24"/>
            <w:u w:val="thick" w:color="0000FF"/>
          </w:rPr>
          <w:t>http://jobsmart.org/tools/resume/index.cfm</w:t>
        </w:r>
      </w:hyperlink>
    </w:p>
    <w:p w14:paraId="7081FFA8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4639D448" w14:textId="77777777" w:rsidR="00A16920" w:rsidRPr="009708B5" w:rsidRDefault="001F40DE">
      <w:pPr>
        <w:spacing w:before="29"/>
        <w:ind w:left="240"/>
        <w:rPr>
          <w:rFonts w:asciiTheme="majorHAnsi" w:eastAsia="Arial" w:hAnsiTheme="majorHAnsi" w:cs="Arial"/>
          <w:sz w:val="24"/>
          <w:szCs w:val="24"/>
        </w:rPr>
        <w:sectPr w:rsidR="00A16920" w:rsidRPr="009708B5">
          <w:pgSz w:w="12240" w:h="15840"/>
          <w:pgMar w:top="1420" w:right="1180" w:bottom="280" w:left="1200" w:header="0" w:footer="708" w:gutter="0"/>
          <w:cols w:space="720"/>
        </w:sectPr>
      </w:pPr>
      <w:hyperlink r:id="rId82">
        <w:r w:rsidRPr="009708B5">
          <w:rPr>
            <w:rFonts w:asciiTheme="majorHAnsi" w:eastAsia="Arial" w:hAnsiTheme="majorHAnsi" w:cs="Arial"/>
            <w:b/>
            <w:color w:val="0000FF"/>
            <w:sz w:val="24"/>
            <w:szCs w:val="24"/>
            <w:u w:val="thick" w:color="0000FF"/>
          </w:rPr>
          <w:t>http://o</w:t>
        </w:r>
        <w:r w:rsidRPr="009708B5">
          <w:rPr>
            <w:rFonts w:asciiTheme="majorHAnsi" w:eastAsia="Arial" w:hAnsiTheme="majorHAnsi" w:cs="Arial"/>
            <w:b/>
            <w:color w:val="0000FF"/>
            <w:spacing w:val="2"/>
            <w:sz w:val="24"/>
            <w:szCs w:val="24"/>
            <w:u w:val="thick" w:color="0000FF"/>
          </w:rPr>
          <w:t>w</w:t>
        </w:r>
        <w:r w:rsidRPr="009708B5">
          <w:rPr>
            <w:rFonts w:asciiTheme="majorHAnsi" w:eastAsia="Arial" w:hAnsiTheme="majorHAnsi" w:cs="Arial"/>
            <w:b/>
            <w:color w:val="0000FF"/>
            <w:sz w:val="24"/>
            <w:szCs w:val="24"/>
            <w:u w:val="thick" w:color="0000FF"/>
          </w:rPr>
          <w:t>l.english.purdue.edu/handouts/grammar/</w:t>
        </w:r>
      </w:hyperlink>
    </w:p>
    <w:p w14:paraId="33919890" w14:textId="77777777" w:rsidR="00A16920" w:rsidRPr="009708B5" w:rsidRDefault="00A16920">
      <w:pPr>
        <w:spacing w:before="7" w:line="140" w:lineRule="exact"/>
        <w:rPr>
          <w:rFonts w:asciiTheme="majorHAnsi" w:hAnsiTheme="majorHAnsi"/>
          <w:sz w:val="14"/>
          <w:szCs w:val="14"/>
        </w:rPr>
      </w:pPr>
    </w:p>
    <w:p w14:paraId="73968DF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1D0819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70931E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6CBA0D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CE5331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FE6BA6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18AA7B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F51C3B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ECE3D5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91318B5" w14:textId="77777777" w:rsidR="00A16920" w:rsidRPr="009708B5" w:rsidRDefault="001F40DE">
      <w:pPr>
        <w:spacing w:before="3"/>
        <w:ind w:left="5368" w:right="1139"/>
        <w:rPr>
          <w:rFonts w:asciiTheme="majorHAnsi" w:hAnsiTheme="majorHAnsi"/>
          <w:sz w:val="44"/>
          <w:szCs w:val="44"/>
        </w:rPr>
      </w:pPr>
      <w:r w:rsidRPr="009708B5">
        <w:rPr>
          <w:rFonts w:asciiTheme="majorHAnsi" w:hAnsiTheme="majorHAnsi"/>
        </w:rPr>
        <w:pict w14:anchorId="7634E95C">
          <v:group id="_x0000_s1198" style="position:absolute;left:0;text-align:left;margin-left:81.7pt;margin-top:144.2pt;width:177.6pt;height:154.25pt;z-index:-3099;mso-position-horizontal-relative:page;mso-position-vertical-relative:page" coordorigin="1634,2884" coordsize="3552,3085">
            <v:shape id="_x0000_s1211" style="position:absolute;left:4243;top:4054;width:828;height:838" coordorigin="4243,4054" coordsize="828,838" path="m4243,4201r672,690l5071,4789,4307,4054r-64,147xe" fillcolor="#ffcc80" stroked="f">
              <v:path arrowok="t"/>
            </v:shape>
            <v:shape id="_x0000_s1210" style="position:absolute;left:3072;top:2894;width:1378;height:1363" coordorigin="3072,2894" coordsize="1378,1363" path="m3072,2910r294,911l3924,4177r7,-5l3943,4175r19,2l3989,4184r26,5l4045,4199r34,9l4115,4218r11,3l4143,4226r44,12l4236,4249r58,8l4304,4255r146,-459l3860,2894r-788,16xe" fillcolor="#ccc" stroked="f">
              <v:path arrowok="t"/>
            </v:shape>
            <v:shape id="_x0000_s1209" style="position:absolute;left:1644;top:2903;width:3532;height:3056" coordorigin="1644,2903" coordsize="3532,3056" path="m1780,2936r82,760l1644,3721r318,1831l2504,5959,4937,5460r239,-316l4036,3995,2696,3203r64,-300l1780,2936xe" stroked="f">
              <v:path arrowok="t"/>
            </v:shape>
            <v:shape id="_x0000_s1208" style="position:absolute;left:1656;top:3043;width:3155;height:2764" coordorigin="1656,3043" coordsize="3155,2764" path="m2297,5304r1047,178l3312,5807,4544,5567,4352,5345r459,-357l4060,4187r94,-97l4154,4078r5,-29l4162,4002r2,-60l4162,3869r-6,-61l4148,3750r-10,-56l4125,3640r-17,-52l4089,3536r-24,-50l4038,3436r-32,-49l3970,3337r-78,-80l3793,3184r-119,-63l3538,3074r-165,-28l3342,3043r-61,3l3188,3048r-114,7l2944,3060r-146,10l2644,3077r-50,3l2545,3083r-49,3l2446,3089r-49,3l2347,3095r-49,2l2248,3100r-49,3l2150,3105r-50,3l2001,3113r-99,6l1804,3125r-99,7l1656,3136r406,2187l2297,5304xe" fillcolor="#ccef85" stroked="f">
              <v:path arrowok="t"/>
            </v:shape>
            <v:shape id="_x0000_s1207" type="#_x0000_t75" style="position:absolute;left:1886;top:2972;width:3206;height:2883">
              <v:imagedata r:id="rId83" o:title=""/>
            </v:shape>
            <v:shape id="_x0000_s1206" style="position:absolute;left:1882;top:3116;width:90;height:95" coordorigin="1882,3116" coordsize="90,95" path="m1925,3211r23,-7l1961,3192r8,-20l1972,3164r-6,-20l1954,3127r-18,-10l1925,3116r-20,4l1890,3133r-8,18l1882,3164r4,22l1899,3202r20,8l1925,3211xe" fillcolor="black" stroked="f">
              <v:path arrowok="t"/>
            </v:shape>
            <v:shape id="_x0000_s1205" style="position:absolute;left:1972;top:3286;width:90;height:90" coordorigin="1972,3286" coordsize="90,90" path="m1972,3320r,20l1974,3349r2,7l1988,3368r8,5l2005,3373r10,3l2039,3370r13,-11l2060,3338r2,-6l2056,3313r-11,-17l2028,3286r-13,l2005,3286r-9,2l1988,3293r-4,7l1976,3305r-2,8l1972,3320xe" fillcolor="black" stroked="f">
              <v:path arrowok="t"/>
            </v:shape>
            <v:shape id="_x0000_s1204" style="position:absolute;left:1850;top:3427;width:91;height:90" coordorigin="1850,3427" coordsize="91,90" path="m1894,3517r23,-6l1931,3499r8,-20l1940,3473r-5,-21l1924,3436r-18,-9l1894,3427r-18,2l1863,3438r-9,14l1850,3467r1,17l1858,3499r13,12l1891,3517r3,xe" fillcolor="black" stroked="f">
              <v:path arrowok="t"/>
            </v:shape>
            <v:shape id="_x0000_s1203" style="position:absolute;left:2058;top:3446;width:91;height:92" coordorigin="2058,3446" coordsize="91,92" path="m2105,3539r20,-7l2139,3520r8,-14l2149,3490r-3,-15l2139,3461r-12,-10l2112,3446r-7,l2087,3448r-13,7l2064,3467r-5,15l2058,3498r5,16l2074,3527r16,9l2105,3539xe" fillcolor="black" stroked="f">
              <v:path arrowok="t"/>
            </v:shape>
            <v:shape id="_x0000_s1202" style="position:absolute;left:1898;top:3157;width:89;height:90" coordorigin="1898,3157" coordsize="89,90" path="m1945,3247r21,-8l1979,3226r7,-15l1987,3195r-5,-15l1973,3168r-13,-8l1945,3157r-21,4l1909,3172r-9,14l1898,3202r4,16l1912,3232r16,11l1945,3247xe" fillcolor="#ffffc2" stroked="f">
              <v:path arrowok="t"/>
            </v:shape>
            <v:shape id="_x0000_s1201" style="position:absolute;left:1988;top:3325;width:90;height:88" coordorigin="1988,3325" coordsize="90,88" path="m2034,3413r20,-4l2069,3395r9,-19l2078,3371r-5,-20l2061,3334r-17,-9l2034,3325r-20,3l2000,3338r-9,14l1988,3368r2,17l1999,3399r15,10l2034,3413xe" fillcolor="#ffffc2" stroked="f">
              <v:path arrowok="t"/>
            </v:shape>
            <v:shape id="_x0000_s1200" style="position:absolute;left:1867;top:3466;width:92;height:92" coordorigin="1867,3466" coordsize="92,92" path="m1915,3558r23,-9l1948,3537r6,-15l1960,3511r-6,-13l1952,3491r-2,-5l1945,3480r-12,-11l1932,3468r-10,-2l1903,3466r-7,2l1886,3473r-4,7l1874,3485r-4,7l1867,3502r,15l1870,3527r13,18l1897,3554r18,4xe" fillcolor="#ffffc2" stroked="f">
              <v:path arrowok="t"/>
            </v:shape>
            <v:shape id="_x0000_s1199" style="position:absolute;left:2078;top:3485;width:92;height:92" coordorigin="2078,3485" coordsize="92,92" path="m2124,3577r23,-7l2161,3558r8,-19l2171,3532r-6,-22l2154,3493r-18,-8l2124,3485r-21,2l2088,3500r-9,17l2078,3532r5,20l2097,3567r19,9l2124,3577xe" fillcolor="#ffffc2" stroked="f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66E96CD3">
          <v:group id="_x0000_s1196" style="position:absolute;left:0;text-align:left;margin-left:326.8pt;margin-top:-3.85pt;width:198pt;height:162pt;z-index:-3098;mso-position-horizontal-relative:page" coordorigin="6536,-77" coordsize="3960,3240">
            <v:shape id="_x0000_s1197" style="position:absolute;left:6536;top:-77;width:3960;height:3240" coordorigin="6536,-77" coordsize="3960,3240" path="m10496,-77r-3960,l6536,3163r3960,l10496,-77xe" filled="f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  <w:b/>
          <w:sz w:val="44"/>
          <w:szCs w:val="44"/>
          <w:u w:val="thick" w:color="000000"/>
        </w:rPr>
        <w:t>Remember:</w:t>
      </w:r>
      <w:r w:rsidRPr="009708B5">
        <w:rPr>
          <w:rFonts w:asciiTheme="majorHAnsi" w:hAnsiTheme="majorHAnsi"/>
          <w:b/>
          <w:spacing w:val="-1"/>
          <w:sz w:val="44"/>
          <w:szCs w:val="44"/>
        </w:rPr>
        <w:t xml:space="preserve"> </w:t>
      </w:r>
      <w:r w:rsidRPr="009708B5">
        <w:rPr>
          <w:rFonts w:asciiTheme="majorHAnsi" w:hAnsiTheme="majorHAnsi"/>
          <w:sz w:val="44"/>
          <w:szCs w:val="44"/>
        </w:rPr>
        <w:t>A résumé is a MARKETING PIECE--not a "career obituary!"</w:t>
      </w:r>
    </w:p>
    <w:p w14:paraId="3CA787C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10EE0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E89663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823A26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A1B1AE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CE3A13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3AD065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FD8EA0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F97181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284D6E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D34D82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F55E6AD" w14:textId="77777777" w:rsidR="00A16920" w:rsidRPr="009708B5" w:rsidRDefault="00A16920">
      <w:pPr>
        <w:spacing w:before="7" w:line="220" w:lineRule="exact"/>
        <w:rPr>
          <w:rFonts w:asciiTheme="majorHAnsi" w:hAnsiTheme="majorHAnsi"/>
          <w:sz w:val="22"/>
          <w:szCs w:val="22"/>
        </w:rPr>
      </w:pPr>
    </w:p>
    <w:p w14:paraId="7D7F5AC1" w14:textId="77777777" w:rsidR="00A16920" w:rsidRPr="009708B5" w:rsidRDefault="001F40DE">
      <w:pPr>
        <w:spacing w:before="24"/>
        <w:ind w:left="120" w:right="321"/>
        <w:rPr>
          <w:rFonts w:asciiTheme="majorHAnsi" w:eastAsia="Arial" w:hAnsiTheme="majorHAnsi" w:cs="Arial"/>
          <w:sz w:val="24"/>
          <w:szCs w:val="24"/>
        </w:rPr>
      </w:pPr>
      <w:r w:rsidRPr="009708B5">
        <w:rPr>
          <w:rFonts w:asciiTheme="majorHAnsi" w:eastAsia="Arial" w:hAnsiTheme="majorHAnsi" w:cs="Arial"/>
          <w:b/>
          <w:sz w:val="28"/>
          <w:szCs w:val="28"/>
        </w:rPr>
        <w:t>Scannable</w:t>
      </w:r>
      <w:r w:rsidRPr="009708B5">
        <w:rPr>
          <w:rFonts w:asciiTheme="majorHAnsi" w:eastAsia="Arial" w:hAnsiTheme="majorHAnsi" w:cs="Arial"/>
          <w:b/>
          <w:spacing w:val="-14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b/>
          <w:sz w:val="28"/>
          <w:szCs w:val="28"/>
        </w:rPr>
        <w:t>Résumés:</w:t>
      </w:r>
      <w:r w:rsidRPr="009708B5">
        <w:rPr>
          <w:rFonts w:asciiTheme="majorHAnsi" w:eastAsia="Arial" w:hAnsiTheme="majorHAnsi" w:cs="Arial"/>
          <w:b/>
          <w:spacing w:val="43"/>
          <w:sz w:val="28"/>
          <w:szCs w:val="28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 laser quali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y printer if possi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>b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le.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 not fold or staple. Recommended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– Helvetica,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Futura, Optima,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U</w:t>
      </w:r>
      <w:r w:rsidRPr="009708B5">
        <w:rPr>
          <w:rFonts w:asciiTheme="majorHAnsi" w:eastAsia="Arial" w:hAnsiTheme="majorHAnsi" w:cs="Arial"/>
          <w:sz w:val="24"/>
          <w:szCs w:val="24"/>
        </w:rPr>
        <w:t>niverse,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Times,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Platino,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New Century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Schoolbook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Courier.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Avoid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10 point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size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fonts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larger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than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14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point.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Avoid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italics,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underlines,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bold,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pacing w:val="-2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sz w:val="24"/>
          <w:szCs w:val="24"/>
        </w:rPr>
        <w:t>hadows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and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other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fancy treatments.  Type contents in block form with your name at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top and standard address format.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List phone numbers on separate lines (one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number per line).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 plen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>y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keywords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(usually nouns</w:t>
      </w:r>
      <w:r w:rsidRPr="009708B5">
        <w:rPr>
          <w:rFonts w:asciiTheme="majorHAnsi" w:eastAsia="Arial" w:hAnsiTheme="majorHAnsi" w:cs="Arial"/>
          <w:sz w:val="24"/>
          <w:szCs w:val="24"/>
        </w:rPr>
        <w:t>)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throughout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(e.g.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Accoun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>t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ing Society; French language fluency; software names like Lotus 1-2-3).  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If you have room, you may want to include a special keyword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area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with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of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the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most important words in block format. 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Do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not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use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tab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 xml:space="preserve">key, </w:t>
      </w:r>
      <w:r w:rsidRPr="009708B5">
        <w:rPr>
          <w:rFonts w:asciiTheme="majorHAnsi" w:eastAsia="Arial" w:hAnsiTheme="majorHAnsi" w:cs="Arial"/>
          <w:sz w:val="24"/>
          <w:szCs w:val="24"/>
        </w:rPr>
        <w:t>special characters, or any other formatting</w:t>
      </w:r>
      <w:r w:rsidRPr="009708B5">
        <w:rPr>
          <w:rFonts w:asciiTheme="majorHAnsi" w:eastAsia="Arial" w:hAnsiTheme="majorHAnsi" w:cs="Arial"/>
          <w:spacing w:val="2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functions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in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typing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a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scannable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résumé. These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precautions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will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suffice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for</w:t>
      </w:r>
      <w:r w:rsidRPr="009708B5">
        <w:rPr>
          <w:rFonts w:asciiTheme="majorHAnsi" w:eastAsia="Arial" w:hAnsiTheme="majorHAnsi" w:cs="Arial"/>
          <w:spacing w:val="-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b/>
          <w:sz w:val="24"/>
          <w:szCs w:val="24"/>
        </w:rPr>
        <w:t>ASCII</w:t>
      </w:r>
      <w:r w:rsidRPr="009708B5">
        <w:rPr>
          <w:rFonts w:asciiTheme="majorHAnsi" w:eastAsia="Arial" w:hAnsiTheme="majorHAnsi" w:cs="Arial"/>
          <w:b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résumé</w:t>
      </w:r>
      <w:r w:rsidRPr="009708B5">
        <w:rPr>
          <w:rFonts w:asciiTheme="majorHAnsi" w:eastAsia="Arial" w:hAnsiTheme="majorHAnsi" w:cs="Arial"/>
          <w:spacing w:val="1"/>
          <w:sz w:val="24"/>
          <w:szCs w:val="24"/>
        </w:rPr>
        <w:t xml:space="preserve"> </w:t>
      </w:r>
      <w:r w:rsidRPr="009708B5">
        <w:rPr>
          <w:rFonts w:asciiTheme="majorHAnsi" w:eastAsia="Arial" w:hAnsiTheme="majorHAnsi" w:cs="Arial"/>
          <w:sz w:val="24"/>
          <w:szCs w:val="24"/>
        </w:rPr>
        <w:t>quality.</w:t>
      </w:r>
    </w:p>
    <w:p w14:paraId="19C98B2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3EB7C4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C0BA35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585D12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9B6179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9B2F15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0E0698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C3CFCE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ABE8E0D" w14:textId="77777777" w:rsidR="00A16920" w:rsidRPr="009708B5" w:rsidRDefault="00A16920">
      <w:pPr>
        <w:spacing w:before="4" w:line="280" w:lineRule="exact"/>
        <w:rPr>
          <w:rFonts w:asciiTheme="majorHAnsi" w:hAnsiTheme="majorHAnsi"/>
          <w:sz w:val="28"/>
          <w:szCs w:val="28"/>
        </w:rPr>
      </w:pPr>
    </w:p>
    <w:p w14:paraId="4B5C31C8" w14:textId="77777777" w:rsidR="00A16920" w:rsidRPr="009708B5" w:rsidRDefault="001F40DE">
      <w:pPr>
        <w:spacing w:before="12" w:line="500" w:lineRule="exact"/>
        <w:ind w:left="120" w:right="621"/>
        <w:rPr>
          <w:rFonts w:asciiTheme="majorHAnsi" w:eastAsia="Arial" w:hAnsiTheme="majorHAnsi" w:cs="Arial"/>
          <w:sz w:val="44"/>
          <w:szCs w:val="44"/>
        </w:rPr>
        <w:sectPr w:rsidR="00A16920" w:rsidRPr="009708B5">
          <w:pgSz w:w="12240" w:h="15840"/>
          <w:pgMar w:top="1480" w:right="1180" w:bottom="280" w:left="1320" w:header="0" w:footer="708" w:gutter="0"/>
          <w:cols w:space="720"/>
        </w:sectPr>
      </w:pPr>
      <w:r w:rsidRPr="009708B5">
        <w:rPr>
          <w:rFonts w:asciiTheme="majorHAnsi" w:eastAsia="Arial" w:hAnsiTheme="majorHAnsi" w:cs="Arial"/>
          <w:b/>
          <w:sz w:val="44"/>
          <w:szCs w:val="44"/>
        </w:rPr>
        <w:lastRenderedPageBreak/>
        <w:t>Next, View Some Examples of Non-Federal résumés for Comparison.</w:t>
      </w:r>
    </w:p>
    <w:p w14:paraId="2AEEB42D" w14:textId="77777777" w:rsidR="00A16920" w:rsidRPr="009708B5" w:rsidRDefault="001F40DE">
      <w:pPr>
        <w:spacing w:before="79"/>
        <w:ind w:left="2010" w:right="2005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color w:val="808080"/>
          <w:sz w:val="24"/>
          <w:szCs w:val="24"/>
        </w:rPr>
        <w:lastRenderedPageBreak/>
        <w:t xml:space="preserve">[Non-Federal Reverse </w:t>
      </w:r>
      <w:r w:rsidRPr="009708B5">
        <w:rPr>
          <w:rFonts w:asciiTheme="majorHAnsi" w:hAnsiTheme="majorHAnsi"/>
          <w:b/>
          <w:color w:val="808080"/>
          <w:sz w:val="24"/>
          <w:szCs w:val="24"/>
        </w:rPr>
        <w:t>Chronological Form</w:t>
      </w:r>
      <w:r w:rsidRPr="009708B5">
        <w:rPr>
          <w:rFonts w:asciiTheme="majorHAnsi" w:hAnsiTheme="majorHAnsi"/>
          <w:b/>
          <w:color w:val="808080"/>
          <w:spacing w:val="-1"/>
          <w:sz w:val="24"/>
          <w:szCs w:val="24"/>
        </w:rPr>
        <w:t>a</w:t>
      </w:r>
      <w:r w:rsidRPr="009708B5">
        <w:rPr>
          <w:rFonts w:asciiTheme="majorHAnsi" w:hAnsiTheme="majorHAnsi"/>
          <w:b/>
          <w:color w:val="808080"/>
          <w:sz w:val="24"/>
          <w:szCs w:val="24"/>
        </w:rPr>
        <w:t>t Example]</w:t>
      </w:r>
    </w:p>
    <w:p w14:paraId="2282F91E" w14:textId="77777777" w:rsidR="00A16920" w:rsidRPr="009708B5" w:rsidRDefault="001F40DE">
      <w:pPr>
        <w:spacing w:before="1"/>
        <w:ind w:left="3327" w:right="3324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Tahoma" w:hAnsiTheme="majorHAnsi" w:cs="Tahoma"/>
          <w:b/>
          <w:sz w:val="24"/>
          <w:szCs w:val="24"/>
        </w:rPr>
        <w:t xml:space="preserve">Jonathan L. Doright </w:t>
      </w:r>
      <w:r w:rsidRPr="009708B5">
        <w:rPr>
          <w:rFonts w:asciiTheme="majorHAnsi" w:hAnsiTheme="majorHAnsi"/>
          <w:b/>
          <w:sz w:val="24"/>
          <w:szCs w:val="24"/>
        </w:rPr>
        <w:t>First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Great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Opportunity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Way Any City, State</w:t>
      </w:r>
    </w:p>
    <w:p w14:paraId="159BB46A" w14:textId="77777777" w:rsidR="00A16920" w:rsidRPr="009708B5" w:rsidRDefault="001F40DE">
      <w:pPr>
        <w:ind w:left="4074" w:right="4070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XXX-123-4567</w:t>
      </w:r>
    </w:p>
    <w:p w14:paraId="1165090C" w14:textId="77777777" w:rsidR="00A16920" w:rsidRPr="009708B5" w:rsidRDefault="001F40DE">
      <w:pPr>
        <w:spacing w:line="260" w:lineRule="exact"/>
        <w:ind w:left="3536" w:right="3532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</w:rPr>
        <w:t>Email:</w:t>
      </w:r>
      <w:r w:rsidRPr="009708B5">
        <w:rPr>
          <w:rFonts w:asciiTheme="majorHAnsi" w:hAnsiTheme="majorHAnsi"/>
          <w:b/>
          <w:spacing w:val="-1"/>
          <w:position w:val="-1"/>
          <w:sz w:val="24"/>
          <w:szCs w:val="24"/>
        </w:rPr>
        <w:t xml:space="preserve"> </w:t>
      </w:r>
      <w:hyperlink r:id="rId84">
        <w:r w:rsidRPr="009708B5">
          <w:rPr>
            <w:rFonts w:asciiTheme="majorHAnsi" w:hAnsiTheme="majorHAnsi"/>
            <w:b/>
            <w:position w:val="-1"/>
            <w:sz w:val="24"/>
            <w:szCs w:val="24"/>
          </w:rPr>
          <w:t>thebest@miss.edu</w:t>
        </w:r>
      </w:hyperlink>
    </w:p>
    <w:p w14:paraId="6C18D039" w14:textId="77777777" w:rsidR="00A16920" w:rsidRPr="009708B5" w:rsidRDefault="00A16920">
      <w:pPr>
        <w:spacing w:before="4" w:line="240" w:lineRule="exact"/>
        <w:rPr>
          <w:rFonts w:asciiTheme="majorHAnsi" w:hAnsiTheme="majorHAnsi"/>
          <w:sz w:val="24"/>
          <w:szCs w:val="24"/>
        </w:rPr>
      </w:pPr>
    </w:p>
    <w:p w14:paraId="0EF903C3" w14:textId="77777777" w:rsidR="00A16920" w:rsidRPr="009708B5" w:rsidRDefault="001F40DE">
      <w:pPr>
        <w:spacing w:before="34"/>
        <w:ind w:left="1121" w:right="2260" w:hanging="1001"/>
        <w:rPr>
          <w:rFonts w:asciiTheme="majorHAnsi" w:hAnsiTheme="majorHAnsi"/>
        </w:rPr>
      </w:pPr>
      <w:r w:rsidRPr="009708B5">
        <w:rPr>
          <w:rFonts w:asciiTheme="majorHAnsi" w:hAnsiTheme="majorHAnsi"/>
          <w:b/>
          <w:u w:val="thick" w:color="000000"/>
        </w:rPr>
        <w:t>Obje</w:t>
      </w:r>
      <w:r w:rsidRPr="009708B5">
        <w:rPr>
          <w:rFonts w:asciiTheme="majorHAnsi" w:hAnsiTheme="majorHAnsi"/>
          <w:b/>
          <w:spacing w:val="-1"/>
          <w:u w:val="thick" w:color="000000"/>
        </w:rPr>
        <w:t>c</w:t>
      </w:r>
      <w:r w:rsidRPr="009708B5">
        <w:rPr>
          <w:rFonts w:asciiTheme="majorHAnsi" w:hAnsiTheme="majorHAnsi"/>
          <w:b/>
          <w:spacing w:val="1"/>
          <w:u w:val="thick" w:color="000000"/>
        </w:rPr>
        <w:t>t</w:t>
      </w:r>
      <w:r w:rsidRPr="009708B5">
        <w:rPr>
          <w:rFonts w:asciiTheme="majorHAnsi" w:hAnsiTheme="majorHAnsi"/>
          <w:b/>
          <w:u w:val="thick" w:color="000000"/>
        </w:rPr>
        <w:t>ive</w:t>
      </w:r>
      <w:r w:rsidRPr="009708B5">
        <w:rPr>
          <w:rFonts w:asciiTheme="majorHAnsi" w:hAnsiTheme="majorHAnsi"/>
        </w:rPr>
        <w:t>:</w:t>
      </w:r>
      <w:r w:rsidRPr="009708B5">
        <w:rPr>
          <w:rFonts w:asciiTheme="majorHAnsi" w:hAnsiTheme="majorHAnsi"/>
          <w:spacing w:val="49"/>
        </w:rPr>
        <w:t xml:space="preserve"> </w:t>
      </w:r>
      <w:r w:rsidRPr="009708B5">
        <w:rPr>
          <w:rFonts w:asciiTheme="majorHAnsi" w:hAnsiTheme="majorHAnsi"/>
        </w:rPr>
        <w:t xml:space="preserve">To 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 xml:space="preserve">se 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 xml:space="preserve">y </w:t>
      </w:r>
      <w:r w:rsidRPr="009708B5">
        <w:rPr>
          <w:rFonts w:asciiTheme="majorHAnsi" w:hAnsiTheme="majorHAnsi"/>
          <w:spacing w:val="1"/>
        </w:rPr>
        <w:t>qu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titati</w:t>
      </w:r>
      <w:r w:rsidRPr="009708B5">
        <w:rPr>
          <w:rFonts w:asciiTheme="majorHAnsi" w:hAnsiTheme="majorHAnsi"/>
          <w:spacing w:val="1"/>
        </w:rPr>
        <w:t>v</w:t>
      </w:r>
      <w:r w:rsidRPr="009708B5">
        <w:rPr>
          <w:rFonts w:asciiTheme="majorHAnsi" w:hAnsiTheme="majorHAnsi"/>
        </w:rPr>
        <w:t>e and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alytical s</w:t>
      </w:r>
      <w:r w:rsidRPr="009708B5">
        <w:rPr>
          <w:rFonts w:asciiTheme="majorHAnsi" w:hAnsiTheme="majorHAnsi"/>
          <w:spacing w:val="1"/>
        </w:rPr>
        <w:t>k</w:t>
      </w:r>
      <w:r w:rsidRPr="009708B5">
        <w:rPr>
          <w:rFonts w:asciiTheme="majorHAnsi" w:hAnsiTheme="majorHAnsi"/>
        </w:rPr>
        <w:t>ills as an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acc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1"/>
        </w:rPr>
        <w:t>u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ting ma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1"/>
        </w:rPr>
        <w:t>g</w:t>
      </w:r>
      <w:r w:rsidRPr="009708B5">
        <w:rPr>
          <w:rFonts w:asciiTheme="majorHAnsi" w:hAnsiTheme="majorHAnsi"/>
        </w:rPr>
        <w:t>er f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 xml:space="preserve">r XYZ </w:t>
      </w:r>
      <w:r w:rsidRPr="009708B5">
        <w:rPr>
          <w:rFonts w:asciiTheme="majorHAnsi" w:hAnsiTheme="majorHAnsi"/>
          <w:spacing w:val="-2"/>
        </w:rPr>
        <w:t>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1"/>
        </w:rPr>
        <w:t>rp</w:t>
      </w:r>
      <w:r w:rsidRPr="009708B5">
        <w:rPr>
          <w:rFonts w:asciiTheme="majorHAnsi" w:hAnsiTheme="majorHAnsi"/>
        </w:rPr>
        <w:t>oration.</w:t>
      </w:r>
    </w:p>
    <w:p w14:paraId="0211F66F" w14:textId="77777777" w:rsidR="00A16920" w:rsidRPr="009708B5" w:rsidRDefault="00A16920">
      <w:pPr>
        <w:spacing w:before="13" w:line="220" w:lineRule="exact"/>
        <w:rPr>
          <w:rFonts w:asciiTheme="majorHAnsi" w:hAnsiTheme="majorHAnsi"/>
          <w:sz w:val="22"/>
          <w:szCs w:val="22"/>
        </w:rPr>
      </w:pPr>
    </w:p>
    <w:p w14:paraId="0627A258" w14:textId="77777777" w:rsidR="00A16920" w:rsidRPr="009708B5" w:rsidRDefault="001F40DE">
      <w:pPr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</w:rPr>
        <w:t>Executive</w:t>
      </w:r>
      <w:r w:rsidRPr="009708B5">
        <w:rPr>
          <w:rFonts w:asciiTheme="majorHAnsi" w:eastAsia="Tahoma" w:hAnsiTheme="majorHAnsi" w:cs="Tahoma"/>
          <w:b/>
          <w:spacing w:val="-1"/>
        </w:rPr>
        <w:t xml:space="preserve"> </w:t>
      </w:r>
      <w:r w:rsidRPr="009708B5">
        <w:rPr>
          <w:rFonts w:asciiTheme="majorHAnsi" w:eastAsia="Tahoma" w:hAnsiTheme="majorHAnsi" w:cs="Tahoma"/>
          <w:b/>
        </w:rPr>
        <w:t>Summary</w:t>
      </w:r>
    </w:p>
    <w:p w14:paraId="398BCF48" w14:textId="77777777" w:rsidR="00A16920" w:rsidRPr="009708B5" w:rsidRDefault="001F40DE">
      <w:pPr>
        <w:spacing w:line="240" w:lineRule="exact"/>
        <w:ind w:left="156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</w:rPr>
        <w:t xml:space="preserve"> </w:t>
      </w:r>
      <w:r w:rsidRPr="009708B5">
        <w:rPr>
          <w:rFonts w:asciiTheme="majorHAnsi" w:hAnsiTheme="majorHAnsi"/>
        </w:rPr>
        <w:t>16 years ac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</w:rPr>
        <w:t>ounting exp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rience</w:t>
      </w:r>
    </w:p>
    <w:p w14:paraId="439BC84D" w14:textId="77777777" w:rsidR="00A16920" w:rsidRPr="009708B5" w:rsidRDefault="001F40DE">
      <w:pPr>
        <w:ind w:left="156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</w:rPr>
        <w:t xml:space="preserve"> </w:t>
      </w:r>
      <w:r w:rsidRPr="009708B5">
        <w:rPr>
          <w:rFonts w:asciiTheme="majorHAnsi" w:hAnsiTheme="majorHAnsi"/>
        </w:rPr>
        <w:t>Certified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Pu</w:t>
      </w:r>
      <w:r w:rsidRPr="009708B5">
        <w:rPr>
          <w:rFonts w:asciiTheme="majorHAnsi" w:hAnsiTheme="majorHAnsi"/>
          <w:spacing w:val="1"/>
        </w:rPr>
        <w:t>b</w:t>
      </w:r>
      <w:r w:rsidRPr="009708B5">
        <w:rPr>
          <w:rFonts w:asciiTheme="majorHAnsi" w:hAnsiTheme="majorHAnsi"/>
        </w:rPr>
        <w:t>lic Acc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u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f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r 14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years</w:t>
      </w:r>
    </w:p>
    <w:p w14:paraId="4A6003A5" w14:textId="77777777" w:rsidR="00A16920" w:rsidRPr="009708B5" w:rsidRDefault="001F40DE">
      <w:pPr>
        <w:ind w:left="156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</w:rPr>
        <w:t xml:space="preserve"> </w:t>
      </w:r>
      <w:r w:rsidRPr="009708B5">
        <w:rPr>
          <w:rFonts w:asciiTheme="majorHAnsi" w:hAnsiTheme="majorHAnsi"/>
        </w:rPr>
        <w:t>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st,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Au</w:t>
      </w:r>
      <w:r w:rsidRPr="009708B5">
        <w:rPr>
          <w:rFonts w:asciiTheme="majorHAnsi" w:hAnsiTheme="majorHAnsi"/>
          <w:spacing w:val="1"/>
        </w:rPr>
        <w:t>d</w:t>
      </w:r>
      <w:r w:rsidRPr="009708B5">
        <w:rPr>
          <w:rFonts w:asciiTheme="majorHAnsi" w:hAnsiTheme="majorHAnsi"/>
        </w:rPr>
        <w:t>iti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g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d Tax Accou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ti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g 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pha</w:t>
      </w:r>
      <w:r w:rsidRPr="009708B5">
        <w:rPr>
          <w:rFonts w:asciiTheme="majorHAnsi" w:hAnsiTheme="majorHAnsi"/>
        </w:rPr>
        <w:t>s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</w:rPr>
        <w:t>s</w:t>
      </w:r>
    </w:p>
    <w:p w14:paraId="6078AA54" w14:textId="77777777" w:rsidR="00A16920" w:rsidRPr="009708B5" w:rsidRDefault="001F40DE">
      <w:pPr>
        <w:spacing w:line="240" w:lineRule="exact"/>
        <w:ind w:left="156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State Secretary</w:t>
      </w:r>
      <w:r w:rsidRPr="009708B5">
        <w:rPr>
          <w:rFonts w:asciiTheme="majorHAnsi" w:hAnsiTheme="majorHAnsi"/>
          <w:spacing w:val="-2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of Nebra</w:t>
      </w:r>
      <w:r w:rsidRPr="009708B5">
        <w:rPr>
          <w:rFonts w:asciiTheme="majorHAnsi" w:hAnsiTheme="majorHAnsi"/>
          <w:spacing w:val="-1"/>
          <w:position w:val="-1"/>
        </w:rPr>
        <w:t>s</w:t>
      </w:r>
      <w:r w:rsidRPr="009708B5">
        <w:rPr>
          <w:rFonts w:asciiTheme="majorHAnsi" w:hAnsiTheme="majorHAnsi"/>
          <w:position w:val="-1"/>
        </w:rPr>
        <w:t>ka</w:t>
      </w:r>
      <w:r w:rsidRPr="009708B5">
        <w:rPr>
          <w:rFonts w:asciiTheme="majorHAnsi" w:hAnsiTheme="majorHAnsi"/>
          <w:spacing w:val="-1"/>
          <w:position w:val="-1"/>
        </w:rPr>
        <w:t xml:space="preserve"> A</w:t>
      </w:r>
      <w:r w:rsidRPr="009708B5">
        <w:rPr>
          <w:rFonts w:asciiTheme="majorHAnsi" w:hAnsiTheme="majorHAnsi"/>
          <w:position w:val="-1"/>
        </w:rPr>
        <w:t>cco</w:t>
      </w:r>
      <w:r w:rsidRPr="009708B5">
        <w:rPr>
          <w:rFonts w:asciiTheme="majorHAnsi" w:hAnsiTheme="majorHAnsi"/>
          <w:spacing w:val="-1"/>
          <w:position w:val="-1"/>
        </w:rPr>
        <w:t>u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ti</w:t>
      </w:r>
      <w:r w:rsidRPr="009708B5">
        <w:rPr>
          <w:rFonts w:asciiTheme="majorHAnsi" w:hAnsiTheme="majorHAnsi"/>
          <w:spacing w:val="-1"/>
          <w:position w:val="-1"/>
        </w:rPr>
        <w:t>n</w:t>
      </w:r>
      <w:r w:rsidRPr="009708B5">
        <w:rPr>
          <w:rFonts w:asciiTheme="majorHAnsi" w:hAnsiTheme="majorHAnsi"/>
          <w:position w:val="-1"/>
        </w:rPr>
        <w:t xml:space="preserve">g </w:t>
      </w:r>
      <w:r w:rsidRPr="009708B5">
        <w:rPr>
          <w:rFonts w:asciiTheme="majorHAnsi" w:hAnsiTheme="majorHAnsi"/>
          <w:spacing w:val="1"/>
          <w:position w:val="-1"/>
        </w:rPr>
        <w:t>A</w:t>
      </w:r>
      <w:r w:rsidRPr="009708B5">
        <w:rPr>
          <w:rFonts w:asciiTheme="majorHAnsi" w:hAnsiTheme="majorHAnsi"/>
          <w:position w:val="-1"/>
        </w:rPr>
        <w:t>s</w:t>
      </w:r>
      <w:r w:rsidRPr="009708B5">
        <w:rPr>
          <w:rFonts w:asciiTheme="majorHAnsi" w:hAnsiTheme="majorHAnsi"/>
          <w:spacing w:val="-1"/>
          <w:position w:val="-1"/>
        </w:rPr>
        <w:t>s</w:t>
      </w:r>
      <w:r w:rsidRPr="009708B5">
        <w:rPr>
          <w:rFonts w:asciiTheme="majorHAnsi" w:hAnsiTheme="majorHAnsi"/>
          <w:spacing w:val="1"/>
          <w:position w:val="-1"/>
        </w:rPr>
        <w:t>o</w:t>
      </w:r>
      <w:r w:rsidRPr="009708B5">
        <w:rPr>
          <w:rFonts w:asciiTheme="majorHAnsi" w:hAnsiTheme="majorHAnsi"/>
          <w:position w:val="-1"/>
        </w:rPr>
        <w:t xml:space="preserve">ciation </w:t>
      </w:r>
      <w:r w:rsidRPr="009708B5">
        <w:rPr>
          <w:rFonts w:asciiTheme="majorHAnsi" w:hAnsiTheme="majorHAnsi"/>
          <w:spacing w:val="-1"/>
          <w:position w:val="-1"/>
        </w:rPr>
        <w:t>19</w:t>
      </w:r>
      <w:r w:rsidRPr="009708B5">
        <w:rPr>
          <w:rFonts w:asciiTheme="majorHAnsi" w:hAnsiTheme="majorHAnsi"/>
          <w:spacing w:val="1"/>
          <w:position w:val="-1"/>
        </w:rPr>
        <w:t>9</w:t>
      </w:r>
      <w:r w:rsidRPr="009708B5">
        <w:rPr>
          <w:rFonts w:asciiTheme="majorHAnsi" w:hAnsiTheme="majorHAnsi"/>
          <w:spacing w:val="-1"/>
          <w:position w:val="-1"/>
        </w:rPr>
        <w:t>4-</w:t>
      </w:r>
      <w:r w:rsidRPr="009708B5">
        <w:rPr>
          <w:rFonts w:asciiTheme="majorHAnsi" w:hAnsiTheme="majorHAnsi"/>
          <w:position w:val="-1"/>
        </w:rPr>
        <w:t>97</w:t>
      </w:r>
    </w:p>
    <w:p w14:paraId="102B4D1B" w14:textId="77777777" w:rsidR="00A16920" w:rsidRPr="009708B5" w:rsidRDefault="00A16920">
      <w:pPr>
        <w:spacing w:before="11" w:line="200" w:lineRule="exact"/>
        <w:rPr>
          <w:rFonts w:asciiTheme="majorHAnsi" w:hAnsiTheme="majorHAnsi"/>
        </w:rPr>
      </w:pPr>
    </w:p>
    <w:p w14:paraId="6839D08F" w14:textId="77777777" w:rsidR="00A16920" w:rsidRPr="009708B5" w:rsidRDefault="001F40DE">
      <w:pPr>
        <w:spacing w:before="26" w:line="220" w:lineRule="exact"/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  <w:position w:val="-1"/>
        </w:rPr>
        <w:t>Profession</w:t>
      </w:r>
      <w:r w:rsidRPr="009708B5">
        <w:rPr>
          <w:rFonts w:asciiTheme="majorHAnsi" w:eastAsia="Tahoma" w:hAnsiTheme="majorHAnsi" w:cs="Tahoma"/>
          <w:b/>
          <w:spacing w:val="-1"/>
          <w:position w:val="-1"/>
        </w:rPr>
        <w:t>a</w:t>
      </w:r>
      <w:r w:rsidRPr="009708B5">
        <w:rPr>
          <w:rFonts w:asciiTheme="majorHAnsi" w:eastAsia="Tahoma" w:hAnsiTheme="majorHAnsi" w:cs="Tahoma"/>
          <w:b/>
          <w:position w:val="-1"/>
        </w:rPr>
        <w:t xml:space="preserve">l </w:t>
      </w:r>
      <w:r w:rsidRPr="009708B5">
        <w:rPr>
          <w:rFonts w:asciiTheme="majorHAnsi" w:eastAsia="Tahoma" w:hAnsiTheme="majorHAnsi" w:cs="Tahoma"/>
          <w:b/>
          <w:position w:val="-1"/>
        </w:rPr>
        <w:t>Experience</w:t>
      </w:r>
    </w:p>
    <w:p w14:paraId="0D02F04B" w14:textId="77777777" w:rsidR="00A16920" w:rsidRPr="009708B5" w:rsidRDefault="00A16920">
      <w:pPr>
        <w:spacing w:before="9" w:line="180" w:lineRule="exact"/>
        <w:rPr>
          <w:rFonts w:asciiTheme="majorHAnsi" w:hAnsiTheme="majorHAnsi"/>
          <w:sz w:val="19"/>
          <w:szCs w:val="19"/>
        </w:rPr>
      </w:pPr>
    </w:p>
    <w:p w14:paraId="44C927C4" w14:textId="77777777" w:rsidR="00A16920" w:rsidRPr="009708B5" w:rsidRDefault="001F40DE">
      <w:pPr>
        <w:spacing w:before="35"/>
        <w:ind w:left="120"/>
        <w:rPr>
          <w:rFonts w:asciiTheme="majorHAnsi" w:hAnsiTheme="majorHAnsi"/>
        </w:rPr>
      </w:pPr>
      <w:r w:rsidRPr="009708B5">
        <w:rPr>
          <w:rFonts w:asciiTheme="majorHAnsi" w:hAnsiTheme="majorHAnsi"/>
          <w:b/>
        </w:rPr>
        <w:t>1988</w:t>
      </w:r>
      <w:r w:rsidRPr="009708B5">
        <w:rPr>
          <w:rFonts w:asciiTheme="majorHAnsi" w:hAnsiTheme="majorHAnsi"/>
          <w:b/>
          <w:spacing w:val="-1"/>
        </w:rPr>
        <w:t xml:space="preserve"> </w:t>
      </w:r>
      <w:r w:rsidRPr="009708B5">
        <w:rPr>
          <w:rFonts w:asciiTheme="majorHAnsi" w:hAnsiTheme="majorHAnsi"/>
          <w:b/>
        </w:rPr>
        <w:t>- Pres</w:t>
      </w:r>
      <w:r w:rsidRPr="009708B5">
        <w:rPr>
          <w:rFonts w:asciiTheme="majorHAnsi" w:hAnsiTheme="majorHAnsi"/>
          <w:b/>
          <w:spacing w:val="-1"/>
        </w:rPr>
        <w:t>e</w:t>
      </w:r>
      <w:r w:rsidRPr="009708B5">
        <w:rPr>
          <w:rFonts w:asciiTheme="majorHAnsi" w:hAnsiTheme="majorHAnsi"/>
          <w:b/>
        </w:rPr>
        <w:t xml:space="preserve">nt   </w:t>
      </w:r>
      <w:r w:rsidRPr="009708B5">
        <w:rPr>
          <w:rFonts w:asciiTheme="majorHAnsi" w:hAnsiTheme="majorHAnsi"/>
          <w:b/>
          <w:spacing w:val="29"/>
        </w:rPr>
        <w:t xml:space="preserve"> </w:t>
      </w:r>
      <w:r w:rsidRPr="009708B5">
        <w:rPr>
          <w:rFonts w:asciiTheme="majorHAnsi" w:hAnsiTheme="majorHAnsi"/>
          <w:b/>
        </w:rPr>
        <w:t>Senior</w:t>
      </w:r>
      <w:r w:rsidRPr="009708B5">
        <w:rPr>
          <w:rFonts w:asciiTheme="majorHAnsi" w:hAnsiTheme="majorHAnsi"/>
          <w:b/>
          <w:spacing w:val="-1"/>
        </w:rPr>
        <w:t xml:space="preserve"> </w:t>
      </w:r>
      <w:r w:rsidRPr="009708B5">
        <w:rPr>
          <w:rFonts w:asciiTheme="majorHAnsi" w:hAnsiTheme="majorHAnsi"/>
          <w:b/>
        </w:rPr>
        <w:t>Ac</w:t>
      </w:r>
      <w:r w:rsidRPr="009708B5">
        <w:rPr>
          <w:rFonts w:asciiTheme="majorHAnsi" w:hAnsiTheme="majorHAnsi"/>
          <w:b/>
          <w:spacing w:val="-1"/>
        </w:rPr>
        <w:t>c</w:t>
      </w:r>
      <w:r w:rsidRPr="009708B5">
        <w:rPr>
          <w:rFonts w:asciiTheme="majorHAnsi" w:hAnsiTheme="majorHAnsi"/>
          <w:b/>
          <w:spacing w:val="1"/>
        </w:rPr>
        <w:t>o</w:t>
      </w:r>
      <w:r w:rsidRPr="009708B5">
        <w:rPr>
          <w:rFonts w:asciiTheme="majorHAnsi" w:hAnsiTheme="majorHAnsi"/>
          <w:b/>
          <w:spacing w:val="-1"/>
        </w:rPr>
        <w:t>u</w:t>
      </w:r>
      <w:r w:rsidRPr="009708B5">
        <w:rPr>
          <w:rFonts w:asciiTheme="majorHAnsi" w:hAnsiTheme="majorHAnsi"/>
          <w:b/>
        </w:rPr>
        <w:t>ntant,</w:t>
      </w:r>
      <w:r w:rsidRPr="009708B5">
        <w:rPr>
          <w:rFonts w:asciiTheme="majorHAnsi" w:hAnsiTheme="majorHAnsi"/>
          <w:b/>
          <w:spacing w:val="49"/>
        </w:rPr>
        <w:t xml:space="preserve"> </w:t>
      </w:r>
      <w:r w:rsidRPr="009708B5">
        <w:rPr>
          <w:rFonts w:asciiTheme="majorHAnsi" w:hAnsiTheme="majorHAnsi"/>
        </w:rPr>
        <w:t>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aha College, 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aha,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N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bra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</w:rPr>
        <w:t>ka</w:t>
      </w:r>
    </w:p>
    <w:p w14:paraId="74075EB8" w14:textId="77777777" w:rsidR="00A16920" w:rsidRPr="009708B5" w:rsidRDefault="001F40DE">
      <w:pPr>
        <w:tabs>
          <w:tab w:val="left" w:pos="2620"/>
        </w:tabs>
        <w:ind w:left="2640" w:right="277" w:hanging="36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>•</w:t>
      </w:r>
      <w:r w:rsidRPr="009708B5">
        <w:rPr>
          <w:rFonts w:asciiTheme="majorHAnsi" w:eastAsia="Verdana" w:hAnsiTheme="majorHAnsi" w:cs="Verdana"/>
        </w:rPr>
        <w:tab/>
      </w:r>
      <w:r w:rsidRPr="009708B5">
        <w:rPr>
          <w:rFonts w:asciiTheme="majorHAnsi" w:hAnsiTheme="majorHAnsi"/>
          <w:spacing w:val="-1"/>
        </w:rPr>
        <w:t>M</w:t>
      </w:r>
      <w:r w:rsidRPr="009708B5">
        <w:rPr>
          <w:rFonts w:asciiTheme="majorHAnsi" w:hAnsiTheme="majorHAnsi"/>
        </w:rPr>
        <w:t>anag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d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</w:rPr>
        <w:t>eam</w:t>
      </w:r>
      <w:r w:rsidRPr="009708B5">
        <w:rPr>
          <w:rFonts w:asciiTheme="majorHAnsi" w:hAnsiTheme="majorHAnsi"/>
          <w:spacing w:val="-1"/>
        </w:rPr>
        <w:t xml:space="preserve"> o</w:t>
      </w:r>
      <w:r w:rsidRPr="009708B5">
        <w:rPr>
          <w:rFonts w:asciiTheme="majorHAnsi" w:hAnsiTheme="majorHAnsi"/>
        </w:rPr>
        <w:t>f 8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j</w:t>
      </w:r>
      <w:r w:rsidRPr="009708B5">
        <w:rPr>
          <w:rFonts w:asciiTheme="majorHAnsi" w:hAnsiTheme="majorHAnsi"/>
          <w:spacing w:val="-1"/>
        </w:rPr>
        <w:t>u</w:t>
      </w:r>
      <w:r w:rsidRPr="009708B5">
        <w:rPr>
          <w:rFonts w:asciiTheme="majorHAnsi" w:hAnsiTheme="majorHAnsi"/>
        </w:rPr>
        <w:t>n</w:t>
      </w:r>
      <w:r w:rsidRPr="009708B5">
        <w:rPr>
          <w:rFonts w:asciiTheme="majorHAnsi" w:hAnsiTheme="majorHAnsi"/>
          <w:spacing w:val="-1"/>
        </w:rPr>
        <w:t>io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ac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</w:rPr>
        <w:t>o</w:t>
      </w:r>
      <w:r w:rsidRPr="009708B5">
        <w:rPr>
          <w:rFonts w:asciiTheme="majorHAnsi" w:hAnsiTheme="majorHAnsi"/>
          <w:spacing w:val="-1"/>
        </w:rPr>
        <w:t>u</w:t>
      </w:r>
      <w:r w:rsidRPr="009708B5">
        <w:rPr>
          <w:rFonts w:asciiTheme="majorHAnsi" w:hAnsiTheme="majorHAnsi"/>
        </w:rPr>
        <w:t>n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</w:rPr>
        <w:t>an</w:t>
      </w:r>
      <w:r w:rsidRPr="009708B5">
        <w:rPr>
          <w:rFonts w:asciiTheme="majorHAnsi" w:hAnsiTheme="majorHAnsi"/>
          <w:spacing w:val="-1"/>
        </w:rPr>
        <w:t>ts</w:t>
      </w:r>
      <w:r w:rsidRPr="009708B5">
        <w:rPr>
          <w:rFonts w:asciiTheme="majorHAnsi" w:hAnsiTheme="majorHAnsi"/>
        </w:rPr>
        <w:t>,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i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c</w:t>
      </w:r>
      <w:r w:rsidRPr="009708B5">
        <w:rPr>
          <w:rFonts w:asciiTheme="majorHAnsi" w:hAnsiTheme="majorHAnsi"/>
          <w:spacing w:val="-2"/>
        </w:rPr>
        <w:t>l</w:t>
      </w:r>
      <w:r w:rsidRPr="009708B5">
        <w:rPr>
          <w:rFonts w:asciiTheme="majorHAnsi" w:hAnsiTheme="majorHAnsi"/>
          <w:spacing w:val="-1"/>
        </w:rPr>
        <w:t>u</w:t>
      </w:r>
      <w:r w:rsidRPr="009708B5">
        <w:rPr>
          <w:rFonts w:asciiTheme="majorHAnsi" w:hAnsiTheme="majorHAnsi"/>
          <w:spacing w:val="1"/>
        </w:rPr>
        <w:t>d</w:t>
      </w:r>
      <w:r w:rsidRPr="009708B5">
        <w:rPr>
          <w:rFonts w:asciiTheme="majorHAnsi" w:hAnsiTheme="majorHAnsi"/>
          <w:spacing w:val="-1"/>
        </w:rPr>
        <w:t>in</w:t>
      </w:r>
      <w:r w:rsidRPr="009708B5">
        <w:rPr>
          <w:rFonts w:asciiTheme="majorHAnsi" w:hAnsiTheme="majorHAnsi"/>
        </w:rPr>
        <w:t>g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da</w:t>
      </w:r>
      <w:r w:rsidRPr="009708B5">
        <w:rPr>
          <w:rFonts w:asciiTheme="majorHAnsi" w:hAnsiTheme="majorHAnsi"/>
          <w:spacing w:val="-1"/>
        </w:rPr>
        <w:t>il</w:t>
      </w:r>
      <w:r w:rsidRPr="009708B5">
        <w:rPr>
          <w:rFonts w:asciiTheme="majorHAnsi" w:hAnsiTheme="majorHAnsi"/>
        </w:rPr>
        <w:t>y w</w:t>
      </w:r>
      <w:r w:rsidRPr="009708B5">
        <w:rPr>
          <w:rFonts w:asciiTheme="majorHAnsi" w:hAnsiTheme="majorHAnsi"/>
          <w:spacing w:val="-1"/>
        </w:rPr>
        <w:t>or</w:t>
      </w:r>
      <w:r w:rsidRPr="009708B5">
        <w:rPr>
          <w:rFonts w:asciiTheme="majorHAnsi" w:hAnsiTheme="majorHAnsi"/>
        </w:rPr>
        <w:t>k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ass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</w:rPr>
        <w:t>gn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en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</w:rPr>
        <w:t>s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and a</w:t>
      </w:r>
      <w:r w:rsidRPr="009708B5">
        <w:rPr>
          <w:rFonts w:asciiTheme="majorHAnsi" w:hAnsiTheme="majorHAnsi"/>
          <w:spacing w:val="-1"/>
        </w:rPr>
        <w:t>nn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al pe</w:t>
      </w:r>
      <w:r w:rsidRPr="009708B5">
        <w:rPr>
          <w:rFonts w:asciiTheme="majorHAnsi" w:hAnsiTheme="majorHAnsi"/>
          <w:spacing w:val="-1"/>
        </w:rPr>
        <w:t>r</w:t>
      </w:r>
      <w:r w:rsidRPr="009708B5">
        <w:rPr>
          <w:rFonts w:asciiTheme="majorHAnsi" w:hAnsiTheme="majorHAnsi"/>
        </w:rPr>
        <w:t>f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ance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v</w:t>
      </w:r>
      <w:r w:rsidRPr="009708B5">
        <w:rPr>
          <w:rFonts w:asciiTheme="majorHAnsi" w:hAnsiTheme="majorHAnsi"/>
          <w:spacing w:val="-1"/>
        </w:rPr>
        <w:t>i</w:t>
      </w:r>
      <w:r w:rsidRPr="009708B5">
        <w:rPr>
          <w:rFonts w:asciiTheme="majorHAnsi" w:hAnsiTheme="majorHAnsi"/>
        </w:rPr>
        <w:t>ew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</w:rPr>
        <w:t>.</w:t>
      </w:r>
    </w:p>
    <w:p w14:paraId="59C9B4D9" w14:textId="77777777" w:rsidR="00A16920" w:rsidRPr="009708B5" w:rsidRDefault="001F40DE">
      <w:pPr>
        <w:tabs>
          <w:tab w:val="left" w:pos="2620"/>
        </w:tabs>
        <w:spacing w:before="16" w:line="220" w:lineRule="exact"/>
        <w:ind w:left="2640" w:right="544" w:hanging="36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>•</w:t>
      </w:r>
      <w:r w:rsidRPr="009708B5">
        <w:rPr>
          <w:rFonts w:asciiTheme="majorHAnsi" w:eastAsia="Verdana" w:hAnsiTheme="majorHAnsi" w:cs="Verdana"/>
        </w:rPr>
        <w:tab/>
      </w:r>
      <w:r w:rsidRPr="009708B5">
        <w:rPr>
          <w:rFonts w:asciiTheme="majorHAnsi" w:hAnsiTheme="majorHAnsi"/>
        </w:rPr>
        <w:t>Succes</w:t>
      </w:r>
      <w:r w:rsidRPr="009708B5">
        <w:rPr>
          <w:rFonts w:asciiTheme="majorHAnsi" w:hAnsiTheme="majorHAnsi"/>
          <w:spacing w:val="-1"/>
        </w:rPr>
        <w:t>sf</w:t>
      </w:r>
      <w:r w:rsidRPr="009708B5">
        <w:rPr>
          <w:rFonts w:asciiTheme="majorHAnsi" w:hAnsiTheme="majorHAnsi"/>
        </w:rPr>
        <w:t>ully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co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</w:rPr>
        <w:t>leted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i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pl</w:t>
      </w:r>
      <w:r w:rsidRPr="009708B5">
        <w:rPr>
          <w:rFonts w:asciiTheme="majorHAnsi" w:hAnsiTheme="majorHAnsi"/>
          <w:spacing w:val="1"/>
        </w:rPr>
        <w:t>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entation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of</w:t>
      </w:r>
      <w:r w:rsidRPr="009708B5">
        <w:rPr>
          <w:rFonts w:asciiTheme="majorHAnsi" w:hAnsiTheme="majorHAnsi"/>
          <w:spacing w:val="-3"/>
        </w:rPr>
        <w:t xml:space="preserve"> </w:t>
      </w:r>
      <w:r w:rsidRPr="009708B5">
        <w:rPr>
          <w:rFonts w:asciiTheme="majorHAnsi" w:hAnsiTheme="majorHAnsi"/>
        </w:rPr>
        <w:t xml:space="preserve">new accounting 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f</w:t>
      </w:r>
      <w:r w:rsidRPr="009708B5">
        <w:rPr>
          <w:rFonts w:asciiTheme="majorHAnsi" w:hAnsiTheme="majorHAnsi"/>
          <w:spacing w:val="-2"/>
        </w:rPr>
        <w:t>t</w:t>
      </w:r>
      <w:r w:rsidRPr="009708B5">
        <w:rPr>
          <w:rFonts w:asciiTheme="majorHAnsi" w:hAnsiTheme="majorHAnsi"/>
        </w:rPr>
        <w:t>ware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syst</w:t>
      </w:r>
      <w:r w:rsidRPr="009708B5">
        <w:rPr>
          <w:rFonts w:asciiTheme="majorHAnsi" w:hAnsiTheme="majorHAnsi"/>
          <w:spacing w:val="1"/>
        </w:rPr>
        <w:t>e</w:t>
      </w:r>
      <w:r w:rsidRPr="009708B5">
        <w:rPr>
          <w:rFonts w:asciiTheme="majorHAnsi" w:hAnsiTheme="majorHAnsi"/>
        </w:rPr>
        <w:t>m</w:t>
      </w:r>
      <w:r w:rsidRPr="009708B5">
        <w:rPr>
          <w:rFonts w:asciiTheme="majorHAnsi" w:hAnsiTheme="majorHAnsi"/>
          <w:spacing w:val="-2"/>
        </w:rPr>
        <w:t xml:space="preserve"> </w:t>
      </w:r>
      <w:r w:rsidRPr="009708B5">
        <w:rPr>
          <w:rFonts w:asciiTheme="majorHAnsi" w:hAnsiTheme="majorHAnsi"/>
        </w:rPr>
        <w:t xml:space="preserve">three 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onths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ahe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</w:rPr>
        <w:t>d of sch</w:t>
      </w:r>
      <w:r w:rsidRPr="009708B5">
        <w:rPr>
          <w:rFonts w:asciiTheme="majorHAnsi" w:hAnsiTheme="majorHAnsi"/>
          <w:spacing w:val="-1"/>
        </w:rPr>
        <w:t>ed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le.</w:t>
      </w:r>
    </w:p>
    <w:p w14:paraId="2A2BDA5A" w14:textId="77777777" w:rsidR="00A16920" w:rsidRPr="009708B5" w:rsidRDefault="001F40DE">
      <w:pPr>
        <w:tabs>
          <w:tab w:val="left" w:pos="2620"/>
        </w:tabs>
        <w:spacing w:before="13" w:line="220" w:lineRule="exact"/>
        <w:ind w:left="2640" w:right="233" w:hanging="36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>•</w:t>
      </w:r>
      <w:r w:rsidRPr="009708B5">
        <w:rPr>
          <w:rFonts w:asciiTheme="majorHAnsi" w:eastAsia="Verdana" w:hAnsiTheme="majorHAnsi" w:cs="Verdana"/>
        </w:rPr>
        <w:tab/>
      </w:r>
      <w:r w:rsidRPr="009708B5">
        <w:rPr>
          <w:rFonts w:asciiTheme="majorHAnsi" w:hAnsiTheme="majorHAnsi"/>
        </w:rPr>
        <w:t>O</w:t>
      </w:r>
      <w:r w:rsidRPr="009708B5">
        <w:rPr>
          <w:rFonts w:asciiTheme="majorHAnsi" w:hAnsiTheme="majorHAnsi"/>
          <w:spacing w:val="1"/>
        </w:rPr>
        <w:t>v</w:t>
      </w:r>
      <w:r w:rsidRPr="009708B5">
        <w:rPr>
          <w:rFonts w:asciiTheme="majorHAnsi" w:hAnsiTheme="majorHAnsi"/>
        </w:rPr>
        <w:t>ersaw all s</w:t>
      </w:r>
      <w:r w:rsidRPr="009708B5">
        <w:rPr>
          <w:rFonts w:asciiTheme="majorHAnsi" w:hAnsiTheme="majorHAnsi"/>
          <w:spacing w:val="-2"/>
        </w:rPr>
        <w:t>t</w:t>
      </w:r>
      <w:r w:rsidRPr="009708B5">
        <w:rPr>
          <w:rFonts w:asciiTheme="majorHAnsi" w:hAnsiTheme="majorHAnsi"/>
          <w:spacing w:val="1"/>
        </w:rPr>
        <w:t>ud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re</w:t>
      </w:r>
      <w:r w:rsidRPr="009708B5">
        <w:rPr>
          <w:rFonts w:asciiTheme="majorHAnsi" w:hAnsiTheme="majorHAnsi"/>
          <w:spacing w:val="1"/>
        </w:rPr>
        <w:t>v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n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es d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c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tati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n res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lting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 xml:space="preserve">in 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  <w:spacing w:val="1"/>
        </w:rPr>
        <w:t>nd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  <w:spacing w:val="1"/>
        </w:rPr>
        <w:t>nd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 au</w:t>
      </w:r>
      <w:r w:rsidRPr="009708B5">
        <w:rPr>
          <w:rFonts w:asciiTheme="majorHAnsi" w:hAnsiTheme="majorHAnsi"/>
          <w:spacing w:val="1"/>
        </w:rPr>
        <w:t>d</w:t>
      </w:r>
      <w:r w:rsidRPr="009708B5">
        <w:rPr>
          <w:rFonts w:asciiTheme="majorHAnsi" w:hAnsiTheme="majorHAnsi"/>
        </w:rPr>
        <w:t>it praise f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 xml:space="preserve">r accuracy </w:t>
      </w:r>
      <w:r w:rsidRPr="009708B5">
        <w:rPr>
          <w:rFonts w:asciiTheme="majorHAnsi" w:hAnsiTheme="majorHAnsi"/>
          <w:spacing w:val="-1"/>
        </w:rPr>
        <w:t>an</w:t>
      </w:r>
      <w:r w:rsidRPr="009708B5">
        <w:rPr>
          <w:rFonts w:asciiTheme="majorHAnsi" w:hAnsiTheme="majorHAnsi"/>
        </w:rPr>
        <w:t xml:space="preserve">d 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fficiency.</w:t>
      </w:r>
    </w:p>
    <w:p w14:paraId="6F646949" w14:textId="77777777" w:rsidR="00A16920" w:rsidRPr="009708B5" w:rsidRDefault="00A16920">
      <w:pPr>
        <w:spacing w:before="7" w:line="220" w:lineRule="exact"/>
        <w:rPr>
          <w:rFonts w:asciiTheme="majorHAnsi" w:hAnsiTheme="majorHAnsi"/>
          <w:sz w:val="22"/>
          <w:szCs w:val="22"/>
        </w:rPr>
      </w:pPr>
    </w:p>
    <w:p w14:paraId="7A28175E" w14:textId="77777777" w:rsidR="00A16920" w:rsidRPr="009708B5" w:rsidRDefault="001F40DE">
      <w:pPr>
        <w:ind w:left="2280"/>
        <w:rPr>
          <w:rFonts w:asciiTheme="majorHAnsi" w:hAnsiTheme="majorHAnsi"/>
        </w:rPr>
      </w:pPr>
      <w:r w:rsidRPr="009708B5">
        <w:rPr>
          <w:rFonts w:asciiTheme="majorHAnsi" w:hAnsiTheme="majorHAnsi"/>
          <w:b/>
        </w:rPr>
        <w:t>Jun</w:t>
      </w:r>
      <w:r w:rsidRPr="009708B5">
        <w:rPr>
          <w:rFonts w:asciiTheme="majorHAnsi" w:hAnsiTheme="majorHAnsi"/>
          <w:b/>
          <w:spacing w:val="-2"/>
        </w:rPr>
        <w:t>i</w:t>
      </w:r>
      <w:r w:rsidRPr="009708B5">
        <w:rPr>
          <w:rFonts w:asciiTheme="majorHAnsi" w:hAnsiTheme="majorHAnsi"/>
          <w:b/>
        </w:rPr>
        <w:t>or</w:t>
      </w:r>
      <w:r w:rsidRPr="009708B5">
        <w:rPr>
          <w:rFonts w:asciiTheme="majorHAnsi" w:hAnsiTheme="majorHAnsi"/>
          <w:b/>
          <w:spacing w:val="-1"/>
        </w:rPr>
        <w:t xml:space="preserve"> </w:t>
      </w:r>
      <w:r w:rsidRPr="009708B5">
        <w:rPr>
          <w:rFonts w:asciiTheme="majorHAnsi" w:hAnsiTheme="majorHAnsi"/>
          <w:b/>
        </w:rPr>
        <w:t>Acco</w:t>
      </w:r>
      <w:r w:rsidRPr="009708B5">
        <w:rPr>
          <w:rFonts w:asciiTheme="majorHAnsi" w:hAnsiTheme="majorHAnsi"/>
          <w:b/>
          <w:spacing w:val="-1"/>
        </w:rPr>
        <w:t>u</w:t>
      </w:r>
      <w:r w:rsidRPr="009708B5">
        <w:rPr>
          <w:rFonts w:asciiTheme="majorHAnsi" w:hAnsiTheme="majorHAnsi"/>
          <w:b/>
        </w:rPr>
        <w:t>ntan</w:t>
      </w:r>
      <w:r w:rsidRPr="009708B5">
        <w:rPr>
          <w:rFonts w:asciiTheme="majorHAnsi" w:hAnsiTheme="majorHAnsi"/>
          <w:b/>
          <w:spacing w:val="-1"/>
        </w:rPr>
        <w:t>t</w:t>
      </w:r>
      <w:r w:rsidRPr="009708B5">
        <w:rPr>
          <w:rFonts w:asciiTheme="majorHAnsi" w:hAnsiTheme="majorHAnsi"/>
        </w:rPr>
        <w:t>,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  <w:spacing w:val="1"/>
        </w:rPr>
        <w:t>1</w:t>
      </w:r>
      <w:r w:rsidRPr="009708B5">
        <w:rPr>
          <w:rFonts w:asciiTheme="majorHAnsi" w:hAnsiTheme="majorHAnsi"/>
        </w:rPr>
        <w:t xml:space="preserve">984 – </w:t>
      </w:r>
      <w:r w:rsidRPr="009708B5">
        <w:rPr>
          <w:rFonts w:asciiTheme="majorHAnsi" w:hAnsiTheme="majorHAnsi"/>
          <w:spacing w:val="1"/>
        </w:rPr>
        <w:t>1</w:t>
      </w:r>
      <w:r w:rsidRPr="009708B5">
        <w:rPr>
          <w:rFonts w:asciiTheme="majorHAnsi" w:hAnsiTheme="majorHAnsi"/>
        </w:rPr>
        <w:t>988</w:t>
      </w:r>
    </w:p>
    <w:p w14:paraId="6F15691B" w14:textId="77777777" w:rsidR="00A16920" w:rsidRPr="009708B5" w:rsidRDefault="001F40DE">
      <w:pPr>
        <w:ind w:left="228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</w:rPr>
        <w:t xml:space="preserve"> </w:t>
      </w:r>
      <w:r w:rsidRPr="009708B5">
        <w:rPr>
          <w:rFonts w:asciiTheme="majorHAnsi" w:hAnsiTheme="majorHAnsi"/>
        </w:rPr>
        <w:t>Per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</w:rPr>
        <w:t>onally re</w:t>
      </w:r>
      <w:r w:rsidRPr="009708B5">
        <w:rPr>
          <w:rFonts w:asciiTheme="majorHAnsi" w:hAnsiTheme="majorHAnsi"/>
          <w:spacing w:val="-1"/>
        </w:rPr>
        <w:t>sp</w:t>
      </w:r>
      <w:r w:rsidRPr="009708B5">
        <w:rPr>
          <w:rFonts w:asciiTheme="majorHAnsi" w:hAnsiTheme="majorHAnsi"/>
        </w:rPr>
        <w:t>ons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  <w:spacing w:val="1"/>
        </w:rPr>
        <w:t>b</w:t>
      </w:r>
      <w:r w:rsidRPr="009708B5">
        <w:rPr>
          <w:rFonts w:asciiTheme="majorHAnsi" w:hAnsiTheme="majorHAnsi"/>
        </w:rPr>
        <w:t xml:space="preserve">le </w:t>
      </w:r>
      <w:r w:rsidRPr="009708B5">
        <w:rPr>
          <w:rFonts w:asciiTheme="majorHAnsi" w:hAnsiTheme="majorHAnsi"/>
          <w:spacing w:val="-1"/>
        </w:rPr>
        <w:t>fo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co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</w:rPr>
        <w:t>l</w:t>
      </w:r>
      <w:r w:rsidRPr="009708B5">
        <w:rPr>
          <w:rFonts w:asciiTheme="majorHAnsi" w:hAnsiTheme="majorHAnsi"/>
          <w:spacing w:val="1"/>
        </w:rPr>
        <w:t>e</w:t>
      </w:r>
      <w:r w:rsidRPr="009708B5">
        <w:rPr>
          <w:rFonts w:asciiTheme="majorHAnsi" w:hAnsiTheme="majorHAnsi"/>
        </w:rPr>
        <w:t>ting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all tax do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</w:rPr>
        <w:t>u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ents.</w:t>
      </w:r>
    </w:p>
    <w:p w14:paraId="236E29AC" w14:textId="77777777" w:rsidR="00A16920" w:rsidRPr="009708B5" w:rsidRDefault="001F40DE">
      <w:pPr>
        <w:tabs>
          <w:tab w:val="left" w:pos="2620"/>
        </w:tabs>
        <w:spacing w:before="16" w:line="220" w:lineRule="exact"/>
        <w:ind w:left="2640" w:right="982" w:hanging="36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>•</w:t>
      </w:r>
      <w:r w:rsidRPr="009708B5">
        <w:rPr>
          <w:rFonts w:asciiTheme="majorHAnsi" w:eastAsia="Verdana" w:hAnsiTheme="majorHAnsi" w:cs="Verdana"/>
        </w:rPr>
        <w:tab/>
      </w:r>
      <w:r w:rsidRPr="009708B5">
        <w:rPr>
          <w:rFonts w:asciiTheme="majorHAnsi" w:hAnsiTheme="majorHAnsi"/>
        </w:rPr>
        <w:t>Re</w:t>
      </w:r>
      <w:r w:rsidRPr="009708B5">
        <w:rPr>
          <w:rFonts w:asciiTheme="majorHAnsi" w:hAnsiTheme="majorHAnsi"/>
          <w:spacing w:val="1"/>
        </w:rPr>
        <w:t>v</w:t>
      </w:r>
      <w:r w:rsidRPr="009708B5">
        <w:rPr>
          <w:rFonts w:asciiTheme="majorHAnsi" w:hAnsiTheme="majorHAnsi"/>
          <w:spacing w:val="-1"/>
        </w:rPr>
        <w:t>i</w:t>
      </w:r>
      <w:r w:rsidRPr="009708B5">
        <w:rPr>
          <w:rFonts w:asciiTheme="majorHAnsi" w:hAnsiTheme="majorHAnsi"/>
        </w:rPr>
        <w:t xml:space="preserve">sed 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rson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 xml:space="preserve">el 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</w:rPr>
        <w:t>ay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 v</w:t>
      </w:r>
      <w:r w:rsidRPr="009708B5">
        <w:rPr>
          <w:rFonts w:asciiTheme="majorHAnsi" w:hAnsiTheme="majorHAnsi"/>
          <w:spacing w:val="1"/>
        </w:rPr>
        <w:t>ou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  <w:spacing w:val="1"/>
        </w:rPr>
        <w:t>h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r for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s, res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lti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g in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a 3-</w:t>
      </w:r>
      <w:r w:rsidRPr="009708B5">
        <w:rPr>
          <w:rFonts w:asciiTheme="majorHAnsi" w:hAnsiTheme="majorHAnsi"/>
          <w:spacing w:val="1"/>
        </w:rPr>
        <w:t>d</w:t>
      </w:r>
      <w:r w:rsidRPr="009708B5">
        <w:rPr>
          <w:rFonts w:asciiTheme="majorHAnsi" w:hAnsiTheme="majorHAnsi"/>
        </w:rPr>
        <w:t>ay red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cti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n in p</w:t>
      </w:r>
      <w:r w:rsidRPr="009708B5">
        <w:rPr>
          <w:rFonts w:asciiTheme="majorHAnsi" w:hAnsiTheme="majorHAnsi"/>
          <w:spacing w:val="-1"/>
        </w:rPr>
        <w:t>r</w:t>
      </w:r>
      <w:r w:rsidRPr="009708B5">
        <w:rPr>
          <w:rFonts w:asciiTheme="majorHAnsi" w:hAnsiTheme="majorHAnsi"/>
        </w:rPr>
        <w:t>ocess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</w:rPr>
        <w:t>ng pa</w:t>
      </w:r>
      <w:r w:rsidRPr="009708B5">
        <w:rPr>
          <w:rFonts w:asciiTheme="majorHAnsi" w:hAnsiTheme="majorHAnsi"/>
          <w:spacing w:val="-2"/>
        </w:rPr>
        <w:t>y</w:t>
      </w:r>
      <w:r w:rsidRPr="009708B5">
        <w:rPr>
          <w:rFonts w:asciiTheme="majorHAnsi" w:hAnsiTheme="majorHAnsi"/>
          <w:spacing w:val="-1"/>
        </w:rPr>
        <w:t>m</w:t>
      </w:r>
      <w:r w:rsidRPr="009708B5">
        <w:rPr>
          <w:rFonts w:asciiTheme="majorHAnsi" w:hAnsiTheme="majorHAnsi"/>
        </w:rPr>
        <w:t>en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</w:rPr>
        <w:t>s.</w:t>
      </w:r>
    </w:p>
    <w:p w14:paraId="54415E82" w14:textId="77777777" w:rsidR="00A16920" w:rsidRPr="009708B5" w:rsidRDefault="001F40DE">
      <w:pPr>
        <w:spacing w:line="240" w:lineRule="exact"/>
        <w:ind w:left="228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C</w:t>
      </w:r>
      <w:r w:rsidRPr="009708B5">
        <w:rPr>
          <w:rFonts w:asciiTheme="majorHAnsi" w:hAnsiTheme="majorHAnsi"/>
          <w:spacing w:val="1"/>
          <w:position w:val="-1"/>
        </w:rPr>
        <w:t>on</w:t>
      </w:r>
      <w:r w:rsidRPr="009708B5">
        <w:rPr>
          <w:rFonts w:asciiTheme="majorHAnsi" w:hAnsiTheme="majorHAnsi"/>
          <w:spacing w:val="-1"/>
          <w:position w:val="-1"/>
        </w:rPr>
        <w:t>s</w:t>
      </w:r>
      <w:r w:rsidRPr="009708B5">
        <w:rPr>
          <w:rFonts w:asciiTheme="majorHAnsi" w:hAnsiTheme="majorHAnsi"/>
          <w:spacing w:val="1"/>
          <w:position w:val="-1"/>
        </w:rPr>
        <w:t>u</w:t>
      </w:r>
      <w:r w:rsidRPr="009708B5">
        <w:rPr>
          <w:rFonts w:asciiTheme="majorHAnsi" w:hAnsiTheme="majorHAnsi"/>
          <w:position w:val="-1"/>
        </w:rPr>
        <w:t>lted with Be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efits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Group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to strea</w:t>
      </w:r>
      <w:r w:rsidRPr="009708B5">
        <w:rPr>
          <w:rFonts w:asciiTheme="majorHAnsi" w:hAnsiTheme="majorHAnsi"/>
          <w:spacing w:val="-3"/>
          <w:position w:val="-1"/>
        </w:rPr>
        <w:t>m</w:t>
      </w:r>
      <w:r w:rsidRPr="009708B5">
        <w:rPr>
          <w:rFonts w:asciiTheme="majorHAnsi" w:hAnsiTheme="majorHAnsi"/>
          <w:spacing w:val="-1"/>
          <w:position w:val="-1"/>
        </w:rPr>
        <w:t>li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 xml:space="preserve">e </w:t>
      </w:r>
      <w:r w:rsidRPr="009708B5">
        <w:rPr>
          <w:rFonts w:asciiTheme="majorHAnsi" w:hAnsiTheme="majorHAnsi"/>
          <w:spacing w:val="-1"/>
          <w:position w:val="-1"/>
        </w:rPr>
        <w:t>o</w:t>
      </w:r>
      <w:r w:rsidRPr="009708B5">
        <w:rPr>
          <w:rFonts w:asciiTheme="majorHAnsi" w:hAnsiTheme="majorHAnsi"/>
          <w:spacing w:val="1"/>
          <w:position w:val="-1"/>
        </w:rPr>
        <w:t>p</w:t>
      </w:r>
      <w:r w:rsidRPr="009708B5">
        <w:rPr>
          <w:rFonts w:asciiTheme="majorHAnsi" w:hAnsiTheme="majorHAnsi"/>
          <w:spacing w:val="-1"/>
          <w:position w:val="-1"/>
        </w:rPr>
        <w:t>e</w:t>
      </w:r>
      <w:r w:rsidRPr="009708B5">
        <w:rPr>
          <w:rFonts w:asciiTheme="majorHAnsi" w:hAnsiTheme="majorHAnsi"/>
          <w:position w:val="-1"/>
        </w:rPr>
        <w:t>r</w:t>
      </w:r>
      <w:r w:rsidRPr="009708B5">
        <w:rPr>
          <w:rFonts w:asciiTheme="majorHAnsi" w:hAnsiTheme="majorHAnsi"/>
          <w:spacing w:val="-1"/>
          <w:position w:val="-1"/>
        </w:rPr>
        <w:t>atio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 xml:space="preserve">s, </w:t>
      </w:r>
      <w:r w:rsidRPr="009708B5">
        <w:rPr>
          <w:rFonts w:asciiTheme="majorHAnsi" w:hAnsiTheme="majorHAnsi"/>
          <w:spacing w:val="-1"/>
          <w:position w:val="-1"/>
        </w:rPr>
        <w:t>sa</w:t>
      </w:r>
      <w:r w:rsidRPr="009708B5">
        <w:rPr>
          <w:rFonts w:asciiTheme="majorHAnsi" w:hAnsiTheme="majorHAnsi"/>
          <w:spacing w:val="1"/>
          <w:position w:val="-1"/>
        </w:rPr>
        <w:t>v</w:t>
      </w:r>
      <w:r w:rsidRPr="009708B5">
        <w:rPr>
          <w:rFonts w:asciiTheme="majorHAnsi" w:hAnsiTheme="majorHAnsi"/>
          <w:spacing w:val="-1"/>
          <w:position w:val="-1"/>
        </w:rPr>
        <w:t>in</w:t>
      </w:r>
      <w:r w:rsidRPr="009708B5">
        <w:rPr>
          <w:rFonts w:asciiTheme="majorHAnsi" w:hAnsiTheme="majorHAnsi"/>
          <w:position w:val="-1"/>
        </w:rPr>
        <w:t xml:space="preserve">g </w:t>
      </w:r>
      <w:r w:rsidRPr="009708B5">
        <w:rPr>
          <w:rFonts w:asciiTheme="majorHAnsi" w:hAnsiTheme="majorHAnsi"/>
          <w:spacing w:val="1"/>
          <w:position w:val="-1"/>
        </w:rPr>
        <w:t>$</w:t>
      </w:r>
      <w:r w:rsidRPr="009708B5">
        <w:rPr>
          <w:rFonts w:asciiTheme="majorHAnsi" w:hAnsiTheme="majorHAnsi"/>
          <w:spacing w:val="-1"/>
          <w:position w:val="-1"/>
        </w:rPr>
        <w:t>1</w:t>
      </w:r>
      <w:r w:rsidRPr="009708B5">
        <w:rPr>
          <w:rFonts w:asciiTheme="majorHAnsi" w:hAnsiTheme="majorHAnsi"/>
          <w:spacing w:val="1"/>
          <w:position w:val="-1"/>
        </w:rPr>
        <w:t>5</w:t>
      </w:r>
      <w:r w:rsidRPr="009708B5">
        <w:rPr>
          <w:rFonts w:asciiTheme="majorHAnsi" w:hAnsiTheme="majorHAnsi"/>
          <w:spacing w:val="-1"/>
          <w:position w:val="-1"/>
        </w:rPr>
        <w:t>,0</w:t>
      </w:r>
      <w:r w:rsidRPr="009708B5">
        <w:rPr>
          <w:rFonts w:asciiTheme="majorHAnsi" w:hAnsiTheme="majorHAnsi"/>
          <w:spacing w:val="1"/>
          <w:position w:val="-1"/>
        </w:rPr>
        <w:t>0</w:t>
      </w:r>
      <w:r w:rsidRPr="009708B5">
        <w:rPr>
          <w:rFonts w:asciiTheme="majorHAnsi" w:hAnsiTheme="majorHAnsi"/>
          <w:position w:val="-1"/>
        </w:rPr>
        <w:t xml:space="preserve">0 </w:t>
      </w:r>
      <w:r w:rsidRPr="009708B5">
        <w:rPr>
          <w:rFonts w:asciiTheme="majorHAnsi" w:hAnsiTheme="majorHAnsi"/>
          <w:spacing w:val="-1"/>
          <w:position w:val="-1"/>
        </w:rPr>
        <w:t>a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spacing w:val="-1"/>
          <w:position w:val="-1"/>
        </w:rPr>
        <w:t>n</w:t>
      </w:r>
      <w:r w:rsidRPr="009708B5">
        <w:rPr>
          <w:rFonts w:asciiTheme="majorHAnsi" w:hAnsiTheme="majorHAnsi"/>
          <w:spacing w:val="1"/>
          <w:position w:val="-1"/>
        </w:rPr>
        <w:t>u</w:t>
      </w:r>
      <w:r w:rsidRPr="009708B5">
        <w:rPr>
          <w:rFonts w:asciiTheme="majorHAnsi" w:hAnsiTheme="majorHAnsi"/>
          <w:spacing w:val="-1"/>
          <w:position w:val="-1"/>
        </w:rPr>
        <w:t>ally.</w:t>
      </w:r>
    </w:p>
    <w:p w14:paraId="6AD395D0" w14:textId="77777777" w:rsidR="00A16920" w:rsidRPr="009708B5" w:rsidRDefault="00A16920">
      <w:pPr>
        <w:spacing w:before="10" w:line="220" w:lineRule="exact"/>
        <w:rPr>
          <w:rFonts w:asciiTheme="majorHAnsi" w:hAnsiTheme="majorHAnsi"/>
          <w:sz w:val="22"/>
          <w:szCs w:val="22"/>
        </w:rPr>
      </w:pPr>
    </w:p>
    <w:p w14:paraId="52273EAD" w14:textId="77777777" w:rsidR="00A16920" w:rsidRPr="009708B5" w:rsidRDefault="001F40DE">
      <w:pPr>
        <w:ind w:left="2280"/>
        <w:rPr>
          <w:rFonts w:asciiTheme="majorHAnsi" w:hAnsiTheme="majorHAnsi"/>
        </w:rPr>
      </w:pPr>
      <w:r w:rsidRPr="009708B5">
        <w:rPr>
          <w:rFonts w:asciiTheme="majorHAnsi" w:hAnsiTheme="majorHAnsi"/>
          <w:b/>
        </w:rPr>
        <w:t>Accountant</w:t>
      </w:r>
      <w:r w:rsidRPr="009708B5">
        <w:rPr>
          <w:rFonts w:asciiTheme="majorHAnsi" w:hAnsiTheme="majorHAnsi"/>
        </w:rPr>
        <w:t>,</w:t>
      </w:r>
      <w:r w:rsidRPr="009708B5">
        <w:rPr>
          <w:rFonts w:asciiTheme="majorHAnsi" w:hAnsiTheme="majorHAnsi"/>
          <w:spacing w:val="-2"/>
        </w:rPr>
        <w:t xml:space="preserve"> </w:t>
      </w:r>
      <w:r w:rsidRPr="009708B5">
        <w:rPr>
          <w:rFonts w:asciiTheme="majorHAnsi" w:hAnsiTheme="majorHAnsi"/>
          <w:spacing w:val="2"/>
        </w:rPr>
        <w:t>W</w:t>
      </w:r>
      <w:r w:rsidRPr="009708B5">
        <w:rPr>
          <w:rFonts w:asciiTheme="majorHAnsi" w:hAnsiTheme="majorHAnsi"/>
          <w:spacing w:val="-2"/>
        </w:rPr>
        <w:t>i</w:t>
      </w:r>
      <w:r w:rsidRPr="009708B5">
        <w:rPr>
          <w:rFonts w:asciiTheme="majorHAnsi" w:hAnsiTheme="majorHAnsi"/>
        </w:rPr>
        <w:t>n</w:t>
      </w:r>
      <w:r w:rsidRPr="009708B5">
        <w:rPr>
          <w:rFonts w:asciiTheme="majorHAnsi" w:hAnsiTheme="majorHAnsi"/>
          <w:spacing w:val="-1"/>
        </w:rPr>
        <w:t>c</w:t>
      </w:r>
      <w:r w:rsidRPr="009708B5">
        <w:rPr>
          <w:rFonts w:asciiTheme="majorHAnsi" w:hAnsiTheme="majorHAnsi"/>
        </w:rPr>
        <w:t>hell C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-1"/>
        </w:rPr>
        <w:t>p</w:t>
      </w:r>
      <w:r w:rsidRPr="009708B5">
        <w:rPr>
          <w:rFonts w:asciiTheme="majorHAnsi" w:hAnsiTheme="majorHAnsi"/>
        </w:rPr>
        <w:t>orati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n, Reevi</w:t>
      </w:r>
      <w:r w:rsidRPr="009708B5">
        <w:rPr>
          <w:rFonts w:asciiTheme="majorHAnsi" w:hAnsiTheme="majorHAnsi"/>
          <w:spacing w:val="-2"/>
        </w:rPr>
        <w:t>l</w:t>
      </w:r>
      <w:r w:rsidRPr="009708B5">
        <w:rPr>
          <w:rFonts w:asciiTheme="majorHAnsi" w:hAnsiTheme="majorHAnsi"/>
        </w:rPr>
        <w:t>le,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</w:rPr>
        <w:t>N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bra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</w:rPr>
        <w:t>ka.</w:t>
      </w:r>
      <w:r w:rsidRPr="009708B5">
        <w:rPr>
          <w:rFonts w:asciiTheme="majorHAnsi" w:hAnsiTheme="majorHAnsi"/>
          <w:spacing w:val="49"/>
        </w:rPr>
        <w:t xml:space="preserve"> </w:t>
      </w:r>
      <w:r w:rsidRPr="009708B5">
        <w:rPr>
          <w:rFonts w:asciiTheme="majorHAnsi" w:hAnsiTheme="majorHAnsi"/>
        </w:rPr>
        <w:t>1</w:t>
      </w:r>
      <w:r w:rsidRPr="009708B5">
        <w:rPr>
          <w:rFonts w:asciiTheme="majorHAnsi" w:hAnsiTheme="majorHAnsi"/>
          <w:spacing w:val="-1"/>
        </w:rPr>
        <w:t>98</w:t>
      </w:r>
      <w:r w:rsidRPr="009708B5">
        <w:rPr>
          <w:rFonts w:asciiTheme="majorHAnsi" w:hAnsiTheme="majorHAnsi"/>
        </w:rPr>
        <w:t>2 - 1</w:t>
      </w:r>
      <w:r w:rsidRPr="009708B5">
        <w:rPr>
          <w:rFonts w:asciiTheme="majorHAnsi" w:hAnsiTheme="majorHAnsi"/>
          <w:spacing w:val="-1"/>
        </w:rPr>
        <w:t>98</w:t>
      </w:r>
      <w:r w:rsidRPr="009708B5">
        <w:rPr>
          <w:rFonts w:asciiTheme="majorHAnsi" w:hAnsiTheme="majorHAnsi"/>
        </w:rPr>
        <w:t>4</w:t>
      </w:r>
    </w:p>
    <w:p w14:paraId="469C6543" w14:textId="77777777" w:rsidR="00A16920" w:rsidRPr="009708B5" w:rsidRDefault="001F40DE">
      <w:pPr>
        <w:ind w:left="228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</w:rPr>
        <w:t xml:space="preserve"> </w:t>
      </w:r>
      <w:r w:rsidRPr="009708B5">
        <w:rPr>
          <w:rFonts w:asciiTheme="majorHAnsi" w:hAnsiTheme="majorHAnsi"/>
        </w:rPr>
        <w:t>Pr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</w:rPr>
        <w:t>ar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 xml:space="preserve">d </w:t>
      </w:r>
      <w:r w:rsidRPr="009708B5">
        <w:rPr>
          <w:rFonts w:asciiTheme="majorHAnsi" w:hAnsiTheme="majorHAnsi"/>
        </w:rPr>
        <w:t xml:space="preserve">weekly profit and </w:t>
      </w:r>
      <w:r w:rsidRPr="009708B5">
        <w:rPr>
          <w:rFonts w:asciiTheme="majorHAnsi" w:hAnsiTheme="majorHAnsi"/>
          <w:spacing w:val="-2"/>
        </w:rPr>
        <w:t>l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ss state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ents.</w:t>
      </w:r>
    </w:p>
    <w:p w14:paraId="78E5A330" w14:textId="77777777" w:rsidR="00A16920" w:rsidRPr="009708B5" w:rsidRDefault="001F40DE">
      <w:pPr>
        <w:spacing w:line="240" w:lineRule="exact"/>
        <w:ind w:left="228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S</w:t>
      </w:r>
      <w:r w:rsidRPr="009708B5">
        <w:rPr>
          <w:rFonts w:asciiTheme="majorHAnsi" w:hAnsiTheme="majorHAnsi"/>
          <w:spacing w:val="-1"/>
          <w:position w:val="-1"/>
        </w:rPr>
        <w:t>u</w:t>
      </w:r>
      <w:r w:rsidRPr="009708B5">
        <w:rPr>
          <w:rFonts w:asciiTheme="majorHAnsi" w:hAnsiTheme="majorHAnsi"/>
          <w:position w:val="-1"/>
        </w:rPr>
        <w:t>b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>itted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state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tax do</w:t>
      </w:r>
      <w:r w:rsidRPr="009708B5">
        <w:rPr>
          <w:rFonts w:asciiTheme="majorHAnsi" w:hAnsiTheme="majorHAnsi"/>
          <w:spacing w:val="-1"/>
          <w:position w:val="-1"/>
        </w:rPr>
        <w:t>c</w:t>
      </w:r>
      <w:r w:rsidRPr="009708B5">
        <w:rPr>
          <w:rFonts w:asciiTheme="majorHAnsi" w:hAnsiTheme="majorHAnsi"/>
          <w:position w:val="-1"/>
        </w:rPr>
        <w:t>u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 xml:space="preserve">ents </w:t>
      </w:r>
      <w:r w:rsidRPr="009708B5">
        <w:rPr>
          <w:rFonts w:asciiTheme="majorHAnsi" w:hAnsiTheme="majorHAnsi"/>
          <w:spacing w:val="-1"/>
          <w:position w:val="-1"/>
        </w:rPr>
        <w:t>o</w:t>
      </w:r>
      <w:r w:rsidRPr="009708B5">
        <w:rPr>
          <w:rFonts w:asciiTheme="majorHAnsi" w:hAnsiTheme="majorHAnsi"/>
          <w:position w:val="-1"/>
        </w:rPr>
        <w:t>n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a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>onthly basis.</w:t>
      </w:r>
    </w:p>
    <w:p w14:paraId="1CB25F34" w14:textId="77777777" w:rsidR="00A16920" w:rsidRPr="009708B5" w:rsidRDefault="001F40DE">
      <w:pPr>
        <w:ind w:left="228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</w:rPr>
        <w:t xml:space="preserve"> </w:t>
      </w:r>
      <w:r w:rsidRPr="009708B5">
        <w:rPr>
          <w:rFonts w:asciiTheme="majorHAnsi" w:hAnsiTheme="majorHAnsi"/>
          <w:spacing w:val="-1"/>
        </w:rPr>
        <w:t>R</w:t>
      </w:r>
      <w:r w:rsidRPr="009708B5">
        <w:rPr>
          <w:rFonts w:asciiTheme="majorHAnsi" w:hAnsiTheme="majorHAnsi"/>
        </w:rPr>
        <w:t>eco</w:t>
      </w:r>
      <w:r w:rsidRPr="009708B5">
        <w:rPr>
          <w:rFonts w:asciiTheme="majorHAnsi" w:hAnsiTheme="majorHAnsi"/>
          <w:spacing w:val="-1"/>
        </w:rPr>
        <w:t>g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  <w:spacing w:val="-1"/>
        </w:rPr>
        <w:t>i</w:t>
      </w:r>
      <w:r w:rsidRPr="009708B5">
        <w:rPr>
          <w:rFonts w:asciiTheme="majorHAnsi" w:hAnsiTheme="majorHAnsi"/>
        </w:rPr>
        <w:t>zed by</w:t>
      </w:r>
      <w:r w:rsidRPr="009708B5">
        <w:rPr>
          <w:rFonts w:asciiTheme="majorHAnsi" w:hAnsiTheme="majorHAnsi"/>
          <w:spacing w:val="-2"/>
        </w:rPr>
        <w:t xml:space="preserve"> </w:t>
      </w:r>
      <w:r w:rsidRPr="009708B5">
        <w:rPr>
          <w:rFonts w:asciiTheme="majorHAnsi" w:hAnsiTheme="majorHAnsi"/>
        </w:rPr>
        <w:t>d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par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ent as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st va</w:t>
      </w:r>
      <w:r w:rsidRPr="009708B5">
        <w:rPr>
          <w:rFonts w:asciiTheme="majorHAnsi" w:hAnsiTheme="majorHAnsi"/>
          <w:spacing w:val="-1"/>
        </w:rPr>
        <w:t>l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</w:rPr>
        <w:t>ab</w:t>
      </w:r>
      <w:r w:rsidRPr="009708B5">
        <w:rPr>
          <w:rFonts w:asciiTheme="majorHAnsi" w:hAnsiTheme="majorHAnsi"/>
          <w:spacing w:val="-1"/>
        </w:rPr>
        <w:t>l</w:t>
      </w:r>
      <w:r w:rsidRPr="009708B5">
        <w:rPr>
          <w:rFonts w:asciiTheme="majorHAnsi" w:hAnsiTheme="majorHAnsi"/>
        </w:rPr>
        <w:t>e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p</w:t>
      </w:r>
      <w:r w:rsidRPr="009708B5">
        <w:rPr>
          <w:rFonts w:asciiTheme="majorHAnsi" w:hAnsiTheme="majorHAnsi"/>
          <w:spacing w:val="-1"/>
        </w:rPr>
        <w:t>l</w:t>
      </w:r>
      <w:r w:rsidRPr="009708B5">
        <w:rPr>
          <w:rFonts w:asciiTheme="majorHAnsi" w:hAnsiTheme="majorHAnsi"/>
        </w:rPr>
        <w:t>o</w:t>
      </w:r>
      <w:r w:rsidRPr="009708B5">
        <w:rPr>
          <w:rFonts w:asciiTheme="majorHAnsi" w:hAnsiTheme="majorHAnsi"/>
          <w:spacing w:val="-1"/>
        </w:rPr>
        <w:t>y</w:t>
      </w:r>
      <w:r w:rsidRPr="009708B5">
        <w:rPr>
          <w:rFonts w:asciiTheme="majorHAnsi" w:hAnsiTheme="majorHAnsi"/>
        </w:rPr>
        <w:t>ee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f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r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 xml:space="preserve">5 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f 6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y</w:t>
      </w:r>
      <w:r w:rsidRPr="009708B5">
        <w:rPr>
          <w:rFonts w:asciiTheme="majorHAnsi" w:hAnsiTheme="majorHAnsi"/>
        </w:rPr>
        <w:t>ear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</w:rPr>
        <w:t>.</w:t>
      </w:r>
    </w:p>
    <w:p w14:paraId="01FAFDA0" w14:textId="77777777" w:rsidR="00A16920" w:rsidRPr="009708B5" w:rsidRDefault="00A16920">
      <w:pPr>
        <w:spacing w:before="10" w:line="220" w:lineRule="exact"/>
        <w:rPr>
          <w:rFonts w:asciiTheme="majorHAnsi" w:hAnsiTheme="majorHAnsi"/>
          <w:sz w:val="22"/>
          <w:szCs w:val="22"/>
        </w:rPr>
      </w:pPr>
    </w:p>
    <w:p w14:paraId="14E08B4A" w14:textId="77777777" w:rsidR="00A16920" w:rsidRPr="009708B5" w:rsidRDefault="001F40DE">
      <w:pPr>
        <w:ind w:left="2280"/>
        <w:rPr>
          <w:rFonts w:asciiTheme="majorHAnsi" w:hAnsiTheme="majorHAnsi"/>
        </w:rPr>
      </w:pPr>
      <w:r w:rsidRPr="009708B5">
        <w:rPr>
          <w:rFonts w:asciiTheme="majorHAnsi" w:hAnsiTheme="majorHAnsi"/>
          <w:b/>
        </w:rPr>
        <w:t>Tempo</w:t>
      </w:r>
      <w:r w:rsidRPr="009708B5">
        <w:rPr>
          <w:rFonts w:asciiTheme="majorHAnsi" w:hAnsiTheme="majorHAnsi"/>
          <w:b/>
          <w:spacing w:val="-1"/>
        </w:rPr>
        <w:t>r</w:t>
      </w:r>
      <w:r w:rsidRPr="009708B5">
        <w:rPr>
          <w:rFonts w:asciiTheme="majorHAnsi" w:hAnsiTheme="majorHAnsi"/>
          <w:b/>
        </w:rPr>
        <w:t>ary Accountan</w:t>
      </w:r>
      <w:r w:rsidRPr="009708B5">
        <w:rPr>
          <w:rFonts w:asciiTheme="majorHAnsi" w:hAnsiTheme="majorHAnsi"/>
          <w:b/>
          <w:spacing w:val="-1"/>
        </w:rPr>
        <w:t>t</w:t>
      </w:r>
      <w:r w:rsidRPr="009708B5">
        <w:rPr>
          <w:rFonts w:asciiTheme="majorHAnsi" w:hAnsiTheme="majorHAnsi"/>
        </w:rPr>
        <w:t>, Best Acc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u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ting Te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</w:rPr>
        <w:t>s, 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1"/>
        </w:rPr>
        <w:t>h</w:t>
      </w:r>
      <w:r w:rsidRPr="009708B5">
        <w:rPr>
          <w:rFonts w:asciiTheme="majorHAnsi" w:hAnsiTheme="majorHAnsi"/>
        </w:rPr>
        <w:t>a, N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bras</w:t>
      </w:r>
      <w:r w:rsidRPr="009708B5">
        <w:rPr>
          <w:rFonts w:asciiTheme="majorHAnsi" w:hAnsiTheme="majorHAnsi"/>
          <w:spacing w:val="1"/>
        </w:rPr>
        <w:t>k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</w:rPr>
        <w:t>.</w:t>
      </w:r>
      <w:r w:rsidRPr="009708B5">
        <w:rPr>
          <w:rFonts w:asciiTheme="majorHAnsi" w:hAnsiTheme="majorHAnsi"/>
          <w:spacing w:val="49"/>
        </w:rPr>
        <w:t xml:space="preserve"> </w:t>
      </w:r>
      <w:r w:rsidRPr="009708B5">
        <w:rPr>
          <w:rFonts w:asciiTheme="majorHAnsi" w:hAnsiTheme="majorHAnsi"/>
        </w:rPr>
        <w:t>19</w:t>
      </w:r>
      <w:r w:rsidRPr="009708B5">
        <w:rPr>
          <w:rFonts w:asciiTheme="majorHAnsi" w:hAnsiTheme="majorHAnsi"/>
          <w:spacing w:val="1"/>
        </w:rPr>
        <w:t>8</w:t>
      </w:r>
      <w:r w:rsidRPr="009708B5">
        <w:rPr>
          <w:rFonts w:asciiTheme="majorHAnsi" w:hAnsiTheme="majorHAnsi"/>
        </w:rPr>
        <w:t>1 May t</w:t>
      </w:r>
      <w:r w:rsidRPr="009708B5">
        <w:rPr>
          <w:rFonts w:asciiTheme="majorHAnsi" w:hAnsiTheme="majorHAnsi"/>
          <w:spacing w:val="1"/>
        </w:rPr>
        <w:t>h</w:t>
      </w:r>
      <w:r w:rsidRPr="009708B5">
        <w:rPr>
          <w:rFonts w:asciiTheme="majorHAnsi" w:hAnsiTheme="majorHAnsi"/>
        </w:rPr>
        <w:t>ro</w:t>
      </w:r>
      <w:r w:rsidRPr="009708B5">
        <w:rPr>
          <w:rFonts w:asciiTheme="majorHAnsi" w:hAnsiTheme="majorHAnsi"/>
          <w:spacing w:val="1"/>
        </w:rPr>
        <w:t>u</w:t>
      </w:r>
      <w:r w:rsidRPr="009708B5">
        <w:rPr>
          <w:rFonts w:asciiTheme="majorHAnsi" w:hAnsiTheme="majorHAnsi"/>
          <w:spacing w:val="-1"/>
        </w:rPr>
        <w:t>g</w:t>
      </w:r>
      <w:r w:rsidRPr="009708B5">
        <w:rPr>
          <w:rFonts w:asciiTheme="majorHAnsi" w:hAnsiTheme="majorHAnsi"/>
        </w:rPr>
        <w:t>h</w:t>
      </w:r>
    </w:p>
    <w:p w14:paraId="054C5727" w14:textId="77777777" w:rsidR="00A16920" w:rsidRPr="009708B5" w:rsidRDefault="001F40DE">
      <w:pPr>
        <w:ind w:left="2280"/>
        <w:rPr>
          <w:rFonts w:asciiTheme="majorHAnsi" w:hAnsiTheme="majorHAnsi"/>
        </w:rPr>
      </w:pPr>
      <w:r w:rsidRPr="009708B5">
        <w:rPr>
          <w:rFonts w:asciiTheme="majorHAnsi" w:hAnsiTheme="majorHAnsi"/>
        </w:rPr>
        <w:t>Dece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ber.</w:t>
      </w:r>
    </w:p>
    <w:p w14:paraId="5CB81F4D" w14:textId="77777777" w:rsidR="00A16920" w:rsidRPr="009708B5" w:rsidRDefault="001F40DE">
      <w:pPr>
        <w:ind w:left="228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</w:rPr>
        <w:t>•</w:t>
      </w:r>
      <w:r w:rsidRPr="009708B5">
        <w:rPr>
          <w:rFonts w:asciiTheme="majorHAnsi" w:eastAsia="Verdana" w:hAnsiTheme="majorHAnsi" w:cs="Verdana"/>
        </w:rPr>
        <w:t xml:space="preserve">  </w:t>
      </w:r>
      <w:r w:rsidRPr="009708B5">
        <w:rPr>
          <w:rFonts w:asciiTheme="majorHAnsi" w:eastAsia="Verdana" w:hAnsiTheme="majorHAnsi" w:cs="Verdana"/>
          <w:spacing w:val="40"/>
        </w:rPr>
        <w:t xml:space="preserve"> </w:t>
      </w:r>
      <w:r w:rsidRPr="009708B5">
        <w:rPr>
          <w:rFonts w:asciiTheme="majorHAnsi" w:hAnsiTheme="majorHAnsi"/>
        </w:rPr>
        <w:t>Pr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  <w:spacing w:val="1"/>
        </w:rPr>
        <w:t>p</w:t>
      </w:r>
      <w:r w:rsidRPr="009708B5">
        <w:rPr>
          <w:rFonts w:asciiTheme="majorHAnsi" w:hAnsiTheme="majorHAnsi"/>
        </w:rPr>
        <w:t>ar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 xml:space="preserve">d weekly profit and </w:t>
      </w:r>
      <w:r w:rsidRPr="009708B5">
        <w:rPr>
          <w:rFonts w:asciiTheme="majorHAnsi" w:hAnsiTheme="majorHAnsi"/>
          <w:spacing w:val="-2"/>
        </w:rPr>
        <w:t>l</w:t>
      </w:r>
      <w:r w:rsidRPr="009708B5">
        <w:rPr>
          <w:rFonts w:asciiTheme="majorHAnsi" w:hAnsiTheme="majorHAnsi"/>
          <w:spacing w:val="-1"/>
        </w:rPr>
        <w:t>o</w:t>
      </w:r>
      <w:r w:rsidRPr="009708B5">
        <w:rPr>
          <w:rFonts w:asciiTheme="majorHAnsi" w:hAnsiTheme="majorHAnsi"/>
        </w:rPr>
        <w:t>ss state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ents.</w:t>
      </w:r>
    </w:p>
    <w:p w14:paraId="1E95A64A" w14:textId="77777777" w:rsidR="00A16920" w:rsidRPr="009708B5" w:rsidRDefault="001F40DE">
      <w:pPr>
        <w:spacing w:line="240" w:lineRule="exact"/>
        <w:ind w:left="228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Learn</w:t>
      </w:r>
      <w:r w:rsidRPr="009708B5">
        <w:rPr>
          <w:rFonts w:asciiTheme="majorHAnsi" w:hAnsiTheme="majorHAnsi"/>
          <w:spacing w:val="-1"/>
          <w:position w:val="-1"/>
        </w:rPr>
        <w:t>e</w:t>
      </w:r>
      <w:r w:rsidRPr="009708B5">
        <w:rPr>
          <w:rFonts w:asciiTheme="majorHAnsi" w:hAnsiTheme="majorHAnsi"/>
          <w:position w:val="-1"/>
        </w:rPr>
        <w:t>d B+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a</w:t>
      </w:r>
      <w:r w:rsidRPr="009708B5">
        <w:rPr>
          <w:rFonts w:asciiTheme="majorHAnsi" w:hAnsiTheme="majorHAnsi"/>
          <w:spacing w:val="-1"/>
          <w:position w:val="-1"/>
        </w:rPr>
        <w:t>c</w:t>
      </w:r>
      <w:r w:rsidRPr="009708B5">
        <w:rPr>
          <w:rFonts w:asciiTheme="majorHAnsi" w:hAnsiTheme="majorHAnsi"/>
          <w:position w:val="-1"/>
        </w:rPr>
        <w:t xml:space="preserve">counting </w:t>
      </w:r>
      <w:r w:rsidRPr="009708B5">
        <w:rPr>
          <w:rFonts w:asciiTheme="majorHAnsi" w:hAnsiTheme="majorHAnsi"/>
          <w:spacing w:val="-1"/>
          <w:position w:val="-1"/>
        </w:rPr>
        <w:t>s</w:t>
      </w:r>
      <w:r w:rsidRPr="009708B5">
        <w:rPr>
          <w:rFonts w:asciiTheme="majorHAnsi" w:hAnsiTheme="majorHAnsi"/>
          <w:spacing w:val="1"/>
          <w:position w:val="-1"/>
        </w:rPr>
        <w:t>o</w:t>
      </w:r>
      <w:r w:rsidRPr="009708B5">
        <w:rPr>
          <w:rFonts w:asciiTheme="majorHAnsi" w:hAnsiTheme="majorHAnsi"/>
          <w:position w:val="-1"/>
        </w:rPr>
        <w:t>f</w:t>
      </w:r>
      <w:r w:rsidRPr="009708B5">
        <w:rPr>
          <w:rFonts w:asciiTheme="majorHAnsi" w:hAnsiTheme="majorHAnsi"/>
          <w:spacing w:val="-2"/>
          <w:position w:val="-1"/>
        </w:rPr>
        <w:t>t</w:t>
      </w:r>
      <w:r w:rsidRPr="009708B5">
        <w:rPr>
          <w:rFonts w:asciiTheme="majorHAnsi" w:hAnsiTheme="majorHAnsi"/>
          <w:position w:val="-1"/>
        </w:rPr>
        <w:t>ware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pack</w:t>
      </w:r>
      <w:r w:rsidRPr="009708B5">
        <w:rPr>
          <w:rFonts w:asciiTheme="majorHAnsi" w:hAnsiTheme="majorHAnsi"/>
          <w:spacing w:val="-1"/>
          <w:position w:val="-1"/>
        </w:rPr>
        <w:t>a</w:t>
      </w:r>
      <w:r w:rsidRPr="009708B5">
        <w:rPr>
          <w:rFonts w:asciiTheme="majorHAnsi" w:hAnsiTheme="majorHAnsi"/>
          <w:spacing w:val="1"/>
          <w:position w:val="-1"/>
        </w:rPr>
        <w:t>g</w:t>
      </w:r>
      <w:r w:rsidRPr="009708B5">
        <w:rPr>
          <w:rFonts w:asciiTheme="majorHAnsi" w:hAnsiTheme="majorHAnsi"/>
          <w:position w:val="-1"/>
        </w:rPr>
        <w:t>e</w:t>
      </w:r>
    </w:p>
    <w:p w14:paraId="6E192C23" w14:textId="77777777" w:rsidR="00A16920" w:rsidRPr="009708B5" w:rsidRDefault="001F40DE">
      <w:pPr>
        <w:spacing w:line="240" w:lineRule="exact"/>
        <w:ind w:left="2280"/>
        <w:rPr>
          <w:rFonts w:asciiTheme="majorHAnsi" w:hAnsiTheme="majorHAnsi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Aw</w:t>
      </w:r>
      <w:r w:rsidRPr="009708B5">
        <w:rPr>
          <w:rFonts w:asciiTheme="majorHAnsi" w:hAnsiTheme="majorHAnsi"/>
          <w:spacing w:val="-1"/>
          <w:position w:val="-1"/>
        </w:rPr>
        <w:t>a</w:t>
      </w:r>
      <w:r w:rsidRPr="009708B5">
        <w:rPr>
          <w:rFonts w:asciiTheme="majorHAnsi" w:hAnsiTheme="majorHAnsi"/>
          <w:position w:val="-1"/>
        </w:rPr>
        <w:t>rded “Best Te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spacing w:val="1"/>
          <w:position w:val="-1"/>
        </w:rPr>
        <w:t>p</w:t>
      </w:r>
      <w:r w:rsidRPr="009708B5">
        <w:rPr>
          <w:rFonts w:asciiTheme="majorHAnsi" w:hAnsiTheme="majorHAnsi"/>
          <w:position w:val="-1"/>
        </w:rPr>
        <w:t>” in cus</w:t>
      </w:r>
      <w:r w:rsidRPr="009708B5">
        <w:rPr>
          <w:rFonts w:asciiTheme="majorHAnsi" w:hAnsiTheme="majorHAnsi"/>
          <w:spacing w:val="-2"/>
          <w:position w:val="-1"/>
        </w:rPr>
        <w:t>t</w:t>
      </w:r>
      <w:r w:rsidRPr="009708B5">
        <w:rPr>
          <w:rFonts w:asciiTheme="majorHAnsi" w:hAnsiTheme="majorHAnsi"/>
          <w:position w:val="-1"/>
        </w:rPr>
        <w:t>o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>er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service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spacing w:val="-1"/>
          <w:position w:val="-1"/>
        </w:rPr>
        <w:t>a</w:t>
      </w:r>
      <w:r w:rsidRPr="009708B5">
        <w:rPr>
          <w:rFonts w:asciiTheme="majorHAnsi" w:hAnsiTheme="majorHAnsi"/>
          <w:spacing w:val="1"/>
          <w:position w:val="-1"/>
        </w:rPr>
        <w:t>w</w:t>
      </w:r>
      <w:r w:rsidRPr="009708B5">
        <w:rPr>
          <w:rFonts w:asciiTheme="majorHAnsi" w:hAnsiTheme="majorHAnsi"/>
          <w:position w:val="-1"/>
        </w:rPr>
        <w:t>ard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1981.</w:t>
      </w:r>
    </w:p>
    <w:p w14:paraId="56BF30F3" w14:textId="77777777" w:rsidR="00A16920" w:rsidRPr="009708B5" w:rsidRDefault="00A16920">
      <w:pPr>
        <w:spacing w:before="10" w:line="200" w:lineRule="exact"/>
        <w:rPr>
          <w:rFonts w:asciiTheme="majorHAnsi" w:hAnsiTheme="majorHAnsi"/>
        </w:rPr>
        <w:sectPr w:rsidR="00A16920" w:rsidRPr="009708B5">
          <w:pgSz w:w="12240" w:h="15840"/>
          <w:pgMar w:top="1480" w:right="1180" w:bottom="280" w:left="1320" w:header="0" w:footer="708" w:gutter="0"/>
          <w:cols w:space="720"/>
        </w:sectPr>
      </w:pPr>
    </w:p>
    <w:p w14:paraId="7FC5CC64" w14:textId="77777777" w:rsidR="00A16920" w:rsidRPr="009708B5" w:rsidRDefault="001F40DE">
      <w:pPr>
        <w:spacing w:before="27"/>
        <w:ind w:left="120" w:right="-5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  <w:u w:val="thick" w:color="000000"/>
        </w:rPr>
        <w:t>Education</w:t>
      </w:r>
    </w:p>
    <w:p w14:paraId="623F0AAB" w14:textId="77777777" w:rsidR="00A16920" w:rsidRPr="009708B5" w:rsidRDefault="001F40DE">
      <w:pPr>
        <w:spacing w:before="26"/>
        <w:rPr>
          <w:rFonts w:asciiTheme="majorHAnsi" w:eastAsia="Tahoma" w:hAnsiTheme="majorHAnsi" w:cs="Tahoma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Tahoma" w:hAnsiTheme="majorHAnsi" w:cs="Tahoma"/>
          <w:b/>
        </w:rPr>
        <w:t>Master of</w:t>
      </w:r>
      <w:r w:rsidRPr="009708B5">
        <w:rPr>
          <w:rFonts w:asciiTheme="majorHAnsi" w:eastAsia="Tahoma" w:hAnsiTheme="majorHAnsi" w:cs="Tahoma"/>
          <w:b/>
          <w:spacing w:val="-1"/>
        </w:rPr>
        <w:t xml:space="preserve"> </w:t>
      </w:r>
      <w:r w:rsidRPr="009708B5">
        <w:rPr>
          <w:rFonts w:asciiTheme="majorHAnsi" w:eastAsia="Tahoma" w:hAnsiTheme="majorHAnsi" w:cs="Tahoma"/>
          <w:b/>
        </w:rPr>
        <w:t>Business A</w:t>
      </w:r>
      <w:r w:rsidRPr="009708B5">
        <w:rPr>
          <w:rFonts w:asciiTheme="majorHAnsi" w:eastAsia="Tahoma" w:hAnsiTheme="majorHAnsi" w:cs="Tahoma"/>
          <w:b/>
          <w:spacing w:val="-1"/>
        </w:rPr>
        <w:t>d</w:t>
      </w:r>
      <w:r w:rsidRPr="009708B5">
        <w:rPr>
          <w:rFonts w:asciiTheme="majorHAnsi" w:eastAsia="Tahoma" w:hAnsiTheme="majorHAnsi" w:cs="Tahoma"/>
          <w:b/>
        </w:rPr>
        <w:t>ministratio</w:t>
      </w:r>
      <w:r w:rsidRPr="009708B5">
        <w:rPr>
          <w:rFonts w:asciiTheme="majorHAnsi" w:eastAsia="Tahoma" w:hAnsiTheme="majorHAnsi" w:cs="Tahoma"/>
          <w:b/>
          <w:spacing w:val="-1"/>
        </w:rPr>
        <w:t>n</w:t>
      </w:r>
      <w:r w:rsidRPr="009708B5">
        <w:rPr>
          <w:rFonts w:asciiTheme="majorHAnsi" w:eastAsia="Tahoma" w:hAnsiTheme="majorHAnsi" w:cs="Tahoma"/>
        </w:rPr>
        <w:t>, Emphas</w:t>
      </w:r>
      <w:r w:rsidRPr="009708B5">
        <w:rPr>
          <w:rFonts w:asciiTheme="majorHAnsi" w:eastAsia="Tahoma" w:hAnsiTheme="majorHAnsi" w:cs="Tahoma"/>
          <w:spacing w:val="-1"/>
        </w:rPr>
        <w:t>i</w:t>
      </w:r>
      <w:r w:rsidRPr="009708B5">
        <w:rPr>
          <w:rFonts w:asciiTheme="majorHAnsi" w:eastAsia="Tahoma" w:hAnsiTheme="majorHAnsi" w:cs="Tahoma"/>
        </w:rPr>
        <w:t>s</w:t>
      </w:r>
      <w:r w:rsidRPr="009708B5">
        <w:rPr>
          <w:rFonts w:asciiTheme="majorHAnsi" w:eastAsia="Tahoma" w:hAnsiTheme="majorHAnsi" w:cs="Tahoma"/>
          <w:spacing w:val="1"/>
        </w:rPr>
        <w:t xml:space="preserve"> </w:t>
      </w:r>
      <w:r w:rsidRPr="009708B5">
        <w:rPr>
          <w:rFonts w:asciiTheme="majorHAnsi" w:eastAsia="Tahoma" w:hAnsiTheme="majorHAnsi" w:cs="Tahoma"/>
        </w:rPr>
        <w:t>in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Finance, 19</w:t>
      </w:r>
      <w:r w:rsidRPr="009708B5">
        <w:rPr>
          <w:rFonts w:asciiTheme="majorHAnsi" w:eastAsia="Tahoma" w:hAnsiTheme="majorHAnsi" w:cs="Tahoma"/>
          <w:spacing w:val="-1"/>
        </w:rPr>
        <w:t>8</w:t>
      </w:r>
      <w:r w:rsidRPr="009708B5">
        <w:rPr>
          <w:rFonts w:asciiTheme="majorHAnsi" w:eastAsia="Tahoma" w:hAnsiTheme="majorHAnsi" w:cs="Tahoma"/>
        </w:rPr>
        <w:t>8.</w:t>
      </w:r>
    </w:p>
    <w:p w14:paraId="27892328" w14:textId="77777777" w:rsidR="00A16920" w:rsidRPr="009708B5" w:rsidRDefault="001F40DE">
      <w:pPr>
        <w:spacing w:line="220" w:lineRule="exact"/>
        <w:rPr>
          <w:rFonts w:asciiTheme="majorHAnsi" w:hAnsiTheme="majorHAnsi"/>
        </w:rPr>
      </w:pPr>
      <w:r w:rsidRPr="009708B5">
        <w:rPr>
          <w:rFonts w:asciiTheme="majorHAnsi" w:hAnsiTheme="majorHAnsi"/>
        </w:rPr>
        <w:t>Sara</w:t>
      </w:r>
      <w:r w:rsidRPr="009708B5">
        <w:rPr>
          <w:rFonts w:asciiTheme="majorHAnsi" w:hAnsiTheme="majorHAnsi"/>
          <w:spacing w:val="-1"/>
        </w:rPr>
        <w:t>to</w:t>
      </w:r>
      <w:r w:rsidRPr="009708B5">
        <w:rPr>
          <w:rFonts w:asciiTheme="majorHAnsi" w:hAnsiTheme="majorHAnsi"/>
        </w:rPr>
        <w:t>ga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2"/>
        </w:rPr>
        <w:t>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1"/>
        </w:rPr>
        <w:t>ll</w:t>
      </w:r>
      <w:r w:rsidRPr="009708B5">
        <w:rPr>
          <w:rFonts w:asciiTheme="majorHAnsi" w:hAnsiTheme="majorHAnsi"/>
        </w:rPr>
        <w:t>ege.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Sara</w:t>
      </w:r>
      <w:r w:rsidRPr="009708B5">
        <w:rPr>
          <w:rFonts w:asciiTheme="majorHAnsi" w:hAnsiTheme="majorHAnsi"/>
          <w:spacing w:val="-2"/>
        </w:rPr>
        <w:t>t</w:t>
      </w:r>
      <w:r w:rsidRPr="009708B5">
        <w:rPr>
          <w:rFonts w:asciiTheme="majorHAnsi" w:hAnsiTheme="majorHAnsi"/>
        </w:rPr>
        <w:t>og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</w:rPr>
        <w:t>,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Ne</w:t>
      </w:r>
      <w:r w:rsidRPr="009708B5">
        <w:rPr>
          <w:rFonts w:asciiTheme="majorHAnsi" w:hAnsiTheme="majorHAnsi"/>
          <w:spacing w:val="-1"/>
        </w:rPr>
        <w:t>b</w:t>
      </w:r>
      <w:r w:rsidRPr="009708B5">
        <w:rPr>
          <w:rFonts w:asciiTheme="majorHAnsi" w:hAnsiTheme="majorHAnsi"/>
        </w:rPr>
        <w:t>ra</w:t>
      </w:r>
      <w:r w:rsidRPr="009708B5">
        <w:rPr>
          <w:rFonts w:asciiTheme="majorHAnsi" w:hAnsiTheme="majorHAnsi"/>
          <w:spacing w:val="-1"/>
        </w:rPr>
        <w:t>s</w:t>
      </w:r>
      <w:r w:rsidRPr="009708B5">
        <w:rPr>
          <w:rFonts w:asciiTheme="majorHAnsi" w:hAnsiTheme="majorHAnsi"/>
        </w:rPr>
        <w:t>ka.</w:t>
      </w:r>
    </w:p>
    <w:p w14:paraId="5316719F" w14:textId="77777777" w:rsidR="00A16920" w:rsidRPr="009708B5" w:rsidRDefault="001F40DE">
      <w:pPr>
        <w:spacing w:line="220" w:lineRule="exact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num="2" w:space="720" w:equalWidth="0">
            <w:col w:w="1118" w:space="1161"/>
            <w:col w:w="7461"/>
          </w:cols>
        </w:sectPr>
      </w:pPr>
      <w:r w:rsidRPr="009708B5">
        <w:rPr>
          <w:rFonts w:asciiTheme="majorHAnsi" w:hAnsiTheme="majorHAnsi"/>
          <w:b/>
          <w:position w:val="-1"/>
        </w:rPr>
        <w:t>Bachelor</w:t>
      </w:r>
      <w:r w:rsidRPr="009708B5">
        <w:rPr>
          <w:rFonts w:asciiTheme="majorHAnsi" w:hAnsiTheme="majorHAnsi"/>
          <w:b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b/>
          <w:position w:val="-1"/>
        </w:rPr>
        <w:t>of Science in Ac</w:t>
      </w:r>
      <w:r w:rsidRPr="009708B5">
        <w:rPr>
          <w:rFonts w:asciiTheme="majorHAnsi" w:hAnsiTheme="majorHAnsi"/>
          <w:b/>
          <w:spacing w:val="-1"/>
          <w:position w:val="-1"/>
        </w:rPr>
        <w:t>co</w:t>
      </w:r>
      <w:r w:rsidRPr="009708B5">
        <w:rPr>
          <w:rFonts w:asciiTheme="majorHAnsi" w:hAnsiTheme="majorHAnsi"/>
          <w:b/>
          <w:position w:val="-1"/>
        </w:rPr>
        <w:t>untin</w:t>
      </w:r>
      <w:r w:rsidRPr="009708B5">
        <w:rPr>
          <w:rFonts w:asciiTheme="majorHAnsi" w:hAnsiTheme="majorHAnsi"/>
          <w:b/>
          <w:spacing w:val="-1"/>
          <w:position w:val="-1"/>
        </w:rPr>
        <w:t>g</w:t>
      </w:r>
      <w:r w:rsidRPr="009708B5">
        <w:rPr>
          <w:rFonts w:asciiTheme="majorHAnsi" w:hAnsiTheme="majorHAnsi"/>
          <w:position w:val="-1"/>
        </w:rPr>
        <w:t>,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U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i</w:t>
      </w:r>
      <w:r w:rsidRPr="009708B5">
        <w:rPr>
          <w:rFonts w:asciiTheme="majorHAnsi" w:hAnsiTheme="majorHAnsi"/>
          <w:spacing w:val="1"/>
          <w:position w:val="-1"/>
        </w:rPr>
        <w:t>v</w:t>
      </w:r>
      <w:r w:rsidRPr="009708B5">
        <w:rPr>
          <w:rFonts w:asciiTheme="majorHAnsi" w:hAnsiTheme="majorHAnsi"/>
          <w:position w:val="-1"/>
        </w:rPr>
        <w:t xml:space="preserve">ersity </w:t>
      </w:r>
      <w:r w:rsidRPr="009708B5">
        <w:rPr>
          <w:rFonts w:asciiTheme="majorHAnsi" w:hAnsiTheme="majorHAnsi"/>
          <w:spacing w:val="1"/>
          <w:position w:val="-1"/>
        </w:rPr>
        <w:t>o</w:t>
      </w:r>
      <w:r w:rsidRPr="009708B5">
        <w:rPr>
          <w:rFonts w:asciiTheme="majorHAnsi" w:hAnsiTheme="majorHAnsi"/>
          <w:position w:val="-1"/>
        </w:rPr>
        <w:t xml:space="preserve">f 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eb</w:t>
      </w:r>
      <w:r w:rsidRPr="009708B5">
        <w:rPr>
          <w:rFonts w:asciiTheme="majorHAnsi" w:hAnsiTheme="majorHAnsi"/>
          <w:spacing w:val="1"/>
          <w:position w:val="-1"/>
        </w:rPr>
        <w:t>r</w:t>
      </w:r>
      <w:r w:rsidRPr="009708B5">
        <w:rPr>
          <w:rFonts w:asciiTheme="majorHAnsi" w:hAnsiTheme="majorHAnsi"/>
          <w:position w:val="-1"/>
        </w:rPr>
        <w:t xml:space="preserve">aska. </w:t>
      </w:r>
      <w:r w:rsidRPr="009708B5">
        <w:rPr>
          <w:rFonts w:asciiTheme="majorHAnsi" w:hAnsiTheme="majorHAnsi"/>
          <w:spacing w:val="1"/>
          <w:position w:val="-1"/>
        </w:rPr>
        <w:t>O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>a</w:t>
      </w:r>
      <w:r w:rsidRPr="009708B5">
        <w:rPr>
          <w:rFonts w:asciiTheme="majorHAnsi" w:hAnsiTheme="majorHAnsi"/>
          <w:spacing w:val="1"/>
          <w:position w:val="-1"/>
        </w:rPr>
        <w:t>h</w:t>
      </w:r>
      <w:r w:rsidRPr="009708B5">
        <w:rPr>
          <w:rFonts w:asciiTheme="majorHAnsi" w:hAnsiTheme="majorHAnsi"/>
          <w:position w:val="-1"/>
        </w:rPr>
        <w:t>a,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eb</w:t>
      </w:r>
      <w:r w:rsidRPr="009708B5">
        <w:rPr>
          <w:rFonts w:asciiTheme="majorHAnsi" w:hAnsiTheme="majorHAnsi"/>
          <w:spacing w:val="1"/>
          <w:position w:val="-1"/>
        </w:rPr>
        <w:t>r</w:t>
      </w:r>
      <w:r w:rsidRPr="009708B5">
        <w:rPr>
          <w:rFonts w:asciiTheme="majorHAnsi" w:hAnsiTheme="majorHAnsi"/>
          <w:position w:val="-1"/>
        </w:rPr>
        <w:t>as</w:t>
      </w:r>
      <w:r w:rsidRPr="009708B5">
        <w:rPr>
          <w:rFonts w:asciiTheme="majorHAnsi" w:hAnsiTheme="majorHAnsi"/>
          <w:spacing w:val="1"/>
          <w:position w:val="-1"/>
        </w:rPr>
        <w:t>k</w:t>
      </w:r>
      <w:r w:rsidRPr="009708B5">
        <w:rPr>
          <w:rFonts w:asciiTheme="majorHAnsi" w:hAnsiTheme="majorHAnsi"/>
          <w:spacing w:val="-1"/>
          <w:position w:val="-1"/>
        </w:rPr>
        <w:t>a</w:t>
      </w:r>
      <w:r w:rsidRPr="009708B5">
        <w:rPr>
          <w:rFonts w:asciiTheme="majorHAnsi" w:hAnsiTheme="majorHAnsi"/>
          <w:position w:val="-1"/>
        </w:rPr>
        <w:t>,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spacing w:val="1"/>
          <w:position w:val="-1"/>
        </w:rPr>
        <w:t>1</w:t>
      </w:r>
      <w:r w:rsidRPr="009708B5">
        <w:rPr>
          <w:rFonts w:asciiTheme="majorHAnsi" w:hAnsiTheme="majorHAnsi"/>
          <w:position w:val="-1"/>
        </w:rPr>
        <w:t>98</w:t>
      </w:r>
      <w:r w:rsidRPr="009708B5">
        <w:rPr>
          <w:rFonts w:asciiTheme="majorHAnsi" w:hAnsiTheme="majorHAnsi"/>
          <w:spacing w:val="1"/>
          <w:position w:val="-1"/>
        </w:rPr>
        <w:t>1</w:t>
      </w:r>
      <w:r w:rsidRPr="009708B5">
        <w:rPr>
          <w:rFonts w:asciiTheme="majorHAnsi" w:hAnsiTheme="majorHAnsi"/>
          <w:position w:val="-1"/>
        </w:rPr>
        <w:t>.</w:t>
      </w:r>
    </w:p>
    <w:p w14:paraId="1F11D487" w14:textId="77777777" w:rsidR="00A16920" w:rsidRPr="009708B5" w:rsidRDefault="00A16920">
      <w:pPr>
        <w:spacing w:before="9" w:line="180" w:lineRule="exact"/>
        <w:rPr>
          <w:rFonts w:asciiTheme="majorHAnsi" w:hAnsiTheme="majorHAnsi"/>
          <w:sz w:val="19"/>
          <w:szCs w:val="19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space="720"/>
        </w:sectPr>
      </w:pPr>
    </w:p>
    <w:p w14:paraId="0A130AE0" w14:textId="77777777" w:rsidR="00A16920" w:rsidRPr="009708B5" w:rsidRDefault="001F40DE">
      <w:pPr>
        <w:spacing w:before="34"/>
        <w:ind w:left="120" w:right="-50"/>
        <w:rPr>
          <w:rFonts w:asciiTheme="majorHAnsi" w:hAnsiTheme="majorHAnsi"/>
        </w:rPr>
      </w:pPr>
      <w:r w:rsidRPr="009708B5">
        <w:rPr>
          <w:rFonts w:asciiTheme="majorHAnsi" w:hAnsiTheme="majorHAnsi"/>
          <w:b/>
          <w:u w:val="thick" w:color="000000"/>
        </w:rPr>
        <w:t>Act</w:t>
      </w:r>
      <w:r w:rsidRPr="009708B5">
        <w:rPr>
          <w:rFonts w:asciiTheme="majorHAnsi" w:hAnsiTheme="majorHAnsi"/>
          <w:b/>
          <w:spacing w:val="-2"/>
          <w:u w:val="thick" w:color="000000"/>
        </w:rPr>
        <w:t>i</w:t>
      </w:r>
      <w:r w:rsidRPr="009708B5">
        <w:rPr>
          <w:rFonts w:asciiTheme="majorHAnsi" w:hAnsiTheme="majorHAnsi"/>
          <w:b/>
          <w:u w:val="thick" w:color="000000"/>
        </w:rPr>
        <w:t>vities</w:t>
      </w:r>
    </w:p>
    <w:p w14:paraId="1794DFF6" w14:textId="77777777" w:rsidR="00A16920" w:rsidRPr="009708B5" w:rsidRDefault="001F40DE">
      <w:pPr>
        <w:spacing w:before="34"/>
        <w:rPr>
          <w:rFonts w:asciiTheme="majorHAnsi" w:hAnsiTheme="majorHAnsi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</w:rPr>
        <w:t>Toast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asters – Ad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-1"/>
        </w:rPr>
        <w:t>i</w:t>
      </w:r>
      <w:r w:rsidRPr="009708B5">
        <w:rPr>
          <w:rFonts w:asciiTheme="majorHAnsi" w:hAnsiTheme="majorHAnsi"/>
        </w:rPr>
        <w:t>nistrative Vice Presid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 19</w:t>
      </w:r>
      <w:r w:rsidRPr="009708B5">
        <w:rPr>
          <w:rFonts w:asciiTheme="majorHAnsi" w:hAnsiTheme="majorHAnsi"/>
          <w:spacing w:val="1"/>
        </w:rPr>
        <w:t>9</w:t>
      </w:r>
      <w:r w:rsidRPr="009708B5">
        <w:rPr>
          <w:rFonts w:asciiTheme="majorHAnsi" w:hAnsiTheme="majorHAnsi"/>
        </w:rPr>
        <w:t>5-</w:t>
      </w:r>
      <w:r w:rsidRPr="009708B5">
        <w:rPr>
          <w:rFonts w:asciiTheme="majorHAnsi" w:hAnsiTheme="majorHAnsi"/>
          <w:spacing w:val="1"/>
        </w:rPr>
        <w:t>9</w:t>
      </w:r>
      <w:r w:rsidRPr="009708B5">
        <w:rPr>
          <w:rFonts w:asciiTheme="majorHAnsi" w:hAnsiTheme="majorHAnsi"/>
          <w:spacing w:val="-1"/>
        </w:rPr>
        <w:t>8</w:t>
      </w:r>
      <w:r w:rsidRPr="009708B5">
        <w:rPr>
          <w:rFonts w:asciiTheme="majorHAnsi" w:hAnsiTheme="majorHAnsi"/>
        </w:rPr>
        <w:t xml:space="preserve">, 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e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  <w:spacing w:val="1"/>
        </w:rPr>
        <w:t>b</w:t>
      </w:r>
      <w:r w:rsidRPr="009708B5">
        <w:rPr>
          <w:rFonts w:asciiTheme="majorHAnsi" w:hAnsiTheme="majorHAnsi"/>
        </w:rPr>
        <w:t xml:space="preserve">er </w:t>
      </w:r>
      <w:r w:rsidRPr="009708B5">
        <w:rPr>
          <w:rFonts w:asciiTheme="majorHAnsi" w:hAnsiTheme="majorHAnsi"/>
          <w:spacing w:val="1"/>
        </w:rPr>
        <w:t>1</w:t>
      </w:r>
      <w:r w:rsidRPr="009708B5">
        <w:rPr>
          <w:rFonts w:asciiTheme="majorHAnsi" w:hAnsiTheme="majorHAnsi"/>
        </w:rPr>
        <w:t>99</w:t>
      </w:r>
      <w:r w:rsidRPr="009708B5">
        <w:rPr>
          <w:rFonts w:asciiTheme="majorHAnsi" w:hAnsiTheme="majorHAnsi"/>
          <w:spacing w:val="1"/>
        </w:rPr>
        <w:t>2-</w:t>
      </w:r>
      <w:r w:rsidRPr="009708B5">
        <w:rPr>
          <w:rFonts w:asciiTheme="majorHAnsi" w:hAnsiTheme="majorHAnsi"/>
          <w:spacing w:val="-1"/>
        </w:rPr>
        <w:t>P</w:t>
      </w:r>
      <w:r w:rsidRPr="009708B5">
        <w:rPr>
          <w:rFonts w:asciiTheme="majorHAnsi" w:hAnsiTheme="majorHAnsi"/>
        </w:rPr>
        <w:t>rese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t.   Red Cr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ss</w:t>
      </w:r>
    </w:p>
    <w:p w14:paraId="456096C4" w14:textId="77777777" w:rsidR="00A16920" w:rsidRPr="009708B5" w:rsidRDefault="001F40DE">
      <w:pPr>
        <w:spacing w:line="220" w:lineRule="exact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num="2" w:space="720" w:equalWidth="0">
            <w:col w:w="921" w:space="1359"/>
            <w:col w:w="7460"/>
          </w:cols>
        </w:sectPr>
      </w:pPr>
      <w:r w:rsidRPr="009708B5">
        <w:rPr>
          <w:rFonts w:asciiTheme="majorHAnsi" w:hAnsiTheme="majorHAnsi"/>
          <w:position w:val="-1"/>
        </w:rPr>
        <w:t>Vo</w:t>
      </w:r>
      <w:r w:rsidRPr="009708B5">
        <w:rPr>
          <w:rFonts w:asciiTheme="majorHAnsi" w:hAnsiTheme="majorHAnsi"/>
          <w:spacing w:val="-2"/>
          <w:position w:val="-1"/>
        </w:rPr>
        <w:t>l</w:t>
      </w:r>
      <w:r w:rsidRPr="009708B5">
        <w:rPr>
          <w:rFonts w:asciiTheme="majorHAnsi" w:hAnsiTheme="majorHAnsi"/>
          <w:position w:val="-1"/>
        </w:rPr>
        <w:t>unte</w:t>
      </w:r>
      <w:r w:rsidRPr="009708B5">
        <w:rPr>
          <w:rFonts w:asciiTheme="majorHAnsi" w:hAnsiTheme="majorHAnsi"/>
          <w:spacing w:val="-1"/>
          <w:position w:val="-1"/>
        </w:rPr>
        <w:t>e</w:t>
      </w:r>
      <w:r w:rsidRPr="009708B5">
        <w:rPr>
          <w:rFonts w:asciiTheme="majorHAnsi" w:hAnsiTheme="majorHAnsi"/>
          <w:position w:val="-1"/>
        </w:rPr>
        <w:t>r 1</w:t>
      </w:r>
      <w:r w:rsidRPr="009708B5">
        <w:rPr>
          <w:rFonts w:asciiTheme="majorHAnsi" w:hAnsiTheme="majorHAnsi"/>
          <w:spacing w:val="-1"/>
          <w:position w:val="-1"/>
        </w:rPr>
        <w:t>98</w:t>
      </w:r>
      <w:r w:rsidRPr="009708B5">
        <w:rPr>
          <w:rFonts w:asciiTheme="majorHAnsi" w:hAnsiTheme="majorHAnsi"/>
          <w:spacing w:val="1"/>
          <w:position w:val="-1"/>
        </w:rPr>
        <w:t>9</w:t>
      </w:r>
      <w:r w:rsidRPr="009708B5">
        <w:rPr>
          <w:rFonts w:asciiTheme="majorHAnsi" w:hAnsiTheme="majorHAnsi"/>
          <w:spacing w:val="-1"/>
          <w:position w:val="-1"/>
        </w:rPr>
        <w:t>-9</w:t>
      </w:r>
      <w:r w:rsidRPr="009708B5">
        <w:rPr>
          <w:rFonts w:asciiTheme="majorHAnsi" w:hAnsiTheme="majorHAnsi"/>
          <w:position w:val="-1"/>
        </w:rPr>
        <w:t>2, AA</w:t>
      </w:r>
      <w:r w:rsidRPr="009708B5">
        <w:rPr>
          <w:rFonts w:asciiTheme="majorHAnsi" w:hAnsiTheme="majorHAnsi"/>
          <w:spacing w:val="-2"/>
          <w:position w:val="-1"/>
        </w:rPr>
        <w:t>R</w:t>
      </w:r>
      <w:r w:rsidRPr="009708B5">
        <w:rPr>
          <w:rFonts w:asciiTheme="majorHAnsi" w:hAnsiTheme="majorHAnsi"/>
          <w:position w:val="-1"/>
        </w:rPr>
        <w:t>P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spacing w:val="-1"/>
          <w:position w:val="-1"/>
        </w:rPr>
        <w:t>T</w:t>
      </w:r>
      <w:r w:rsidRPr="009708B5">
        <w:rPr>
          <w:rFonts w:asciiTheme="majorHAnsi" w:hAnsiTheme="majorHAnsi"/>
          <w:position w:val="-1"/>
        </w:rPr>
        <w:t>ax Assistance</w:t>
      </w:r>
      <w:r w:rsidRPr="009708B5">
        <w:rPr>
          <w:rFonts w:asciiTheme="majorHAnsi" w:hAnsiTheme="majorHAnsi"/>
          <w:spacing w:val="-2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C</w:t>
      </w:r>
      <w:r w:rsidRPr="009708B5">
        <w:rPr>
          <w:rFonts w:asciiTheme="majorHAnsi" w:hAnsiTheme="majorHAnsi"/>
          <w:spacing w:val="1"/>
          <w:position w:val="-1"/>
        </w:rPr>
        <w:t>o</w:t>
      </w:r>
      <w:r w:rsidRPr="009708B5">
        <w:rPr>
          <w:rFonts w:asciiTheme="majorHAnsi" w:hAnsiTheme="majorHAnsi"/>
          <w:spacing w:val="-1"/>
          <w:position w:val="-1"/>
        </w:rPr>
        <w:t>mm</w:t>
      </w:r>
      <w:r w:rsidRPr="009708B5">
        <w:rPr>
          <w:rFonts w:asciiTheme="majorHAnsi" w:hAnsiTheme="majorHAnsi"/>
          <w:position w:val="-1"/>
        </w:rPr>
        <w:t>ittee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1</w:t>
      </w:r>
      <w:r w:rsidRPr="009708B5">
        <w:rPr>
          <w:rFonts w:asciiTheme="majorHAnsi" w:hAnsiTheme="majorHAnsi"/>
          <w:spacing w:val="-1"/>
          <w:position w:val="-1"/>
        </w:rPr>
        <w:t>9</w:t>
      </w:r>
      <w:r w:rsidRPr="009708B5">
        <w:rPr>
          <w:rFonts w:asciiTheme="majorHAnsi" w:hAnsiTheme="majorHAnsi"/>
          <w:position w:val="-1"/>
        </w:rPr>
        <w:t>9</w:t>
      </w:r>
      <w:r w:rsidRPr="009708B5">
        <w:rPr>
          <w:rFonts w:asciiTheme="majorHAnsi" w:hAnsiTheme="majorHAnsi"/>
          <w:spacing w:val="-1"/>
          <w:position w:val="-1"/>
        </w:rPr>
        <w:t>8</w:t>
      </w:r>
      <w:r w:rsidRPr="009708B5">
        <w:rPr>
          <w:rFonts w:asciiTheme="majorHAnsi" w:hAnsiTheme="majorHAnsi"/>
          <w:position w:val="-1"/>
        </w:rPr>
        <w:t>.</w:t>
      </w:r>
    </w:p>
    <w:p w14:paraId="2584B219" w14:textId="77777777" w:rsidR="00A16920" w:rsidRPr="009708B5" w:rsidRDefault="00A16920">
      <w:pPr>
        <w:spacing w:before="9" w:line="180" w:lineRule="exact"/>
        <w:rPr>
          <w:rFonts w:asciiTheme="majorHAnsi" w:hAnsiTheme="majorHAnsi"/>
          <w:sz w:val="19"/>
          <w:szCs w:val="19"/>
        </w:rPr>
      </w:pPr>
    </w:p>
    <w:p w14:paraId="6EB13B33" w14:textId="77777777" w:rsidR="00A16920" w:rsidRPr="009708B5" w:rsidRDefault="001F40DE">
      <w:pPr>
        <w:spacing w:before="34"/>
        <w:ind w:left="120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space="720"/>
        </w:sectPr>
      </w:pPr>
      <w:r w:rsidRPr="009708B5">
        <w:rPr>
          <w:rFonts w:asciiTheme="majorHAnsi" w:hAnsiTheme="majorHAnsi"/>
          <w:b/>
          <w:u w:val="thick" w:color="000000"/>
        </w:rPr>
        <w:t>Refer</w:t>
      </w:r>
      <w:r w:rsidRPr="009708B5">
        <w:rPr>
          <w:rFonts w:asciiTheme="majorHAnsi" w:hAnsiTheme="majorHAnsi"/>
          <w:b/>
          <w:spacing w:val="-1"/>
          <w:u w:val="thick" w:color="000000"/>
        </w:rPr>
        <w:t>e</w:t>
      </w:r>
      <w:r w:rsidRPr="009708B5">
        <w:rPr>
          <w:rFonts w:asciiTheme="majorHAnsi" w:hAnsiTheme="majorHAnsi"/>
          <w:b/>
          <w:u w:val="thick" w:color="000000"/>
        </w:rPr>
        <w:t>nces</w:t>
      </w:r>
      <w:r w:rsidRPr="009708B5">
        <w:rPr>
          <w:rFonts w:asciiTheme="majorHAnsi" w:hAnsiTheme="majorHAnsi"/>
          <w:b/>
        </w:rPr>
        <w:t xml:space="preserve">                       </w:t>
      </w:r>
      <w:r w:rsidRPr="009708B5">
        <w:rPr>
          <w:rFonts w:asciiTheme="majorHAnsi" w:hAnsiTheme="majorHAnsi"/>
          <w:b/>
          <w:spacing w:val="26"/>
        </w:rPr>
        <w:t xml:space="preserve"> </w:t>
      </w:r>
      <w:r w:rsidRPr="009708B5">
        <w:rPr>
          <w:rFonts w:asciiTheme="majorHAnsi" w:hAnsiTheme="majorHAnsi"/>
          <w:spacing w:val="1"/>
        </w:rPr>
        <w:t>Av</w:t>
      </w:r>
      <w:r w:rsidRPr="009708B5">
        <w:rPr>
          <w:rFonts w:asciiTheme="majorHAnsi" w:hAnsiTheme="majorHAnsi"/>
        </w:rPr>
        <w:t>aila</w:t>
      </w:r>
      <w:r w:rsidRPr="009708B5">
        <w:rPr>
          <w:rFonts w:asciiTheme="majorHAnsi" w:hAnsiTheme="majorHAnsi"/>
          <w:spacing w:val="1"/>
        </w:rPr>
        <w:t>b</w:t>
      </w:r>
      <w:r w:rsidRPr="009708B5">
        <w:rPr>
          <w:rFonts w:asciiTheme="majorHAnsi" w:hAnsiTheme="majorHAnsi"/>
          <w:spacing w:val="-1"/>
        </w:rPr>
        <w:t>l</w:t>
      </w:r>
      <w:r w:rsidRPr="009708B5">
        <w:rPr>
          <w:rFonts w:asciiTheme="majorHAnsi" w:hAnsiTheme="majorHAnsi"/>
        </w:rPr>
        <w:t>e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up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 xml:space="preserve">n </w:t>
      </w:r>
      <w:r w:rsidRPr="009708B5">
        <w:rPr>
          <w:rFonts w:asciiTheme="majorHAnsi" w:hAnsiTheme="majorHAnsi"/>
          <w:spacing w:val="1"/>
        </w:rPr>
        <w:t>r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  <w:spacing w:val="1"/>
        </w:rPr>
        <w:t>qu</w:t>
      </w:r>
      <w:r w:rsidRPr="009708B5">
        <w:rPr>
          <w:rFonts w:asciiTheme="majorHAnsi" w:hAnsiTheme="majorHAnsi"/>
        </w:rPr>
        <w:t>est.</w:t>
      </w:r>
    </w:p>
    <w:p w14:paraId="203916BB" w14:textId="77777777" w:rsidR="00A16920" w:rsidRPr="009708B5" w:rsidRDefault="001F40DE">
      <w:pPr>
        <w:spacing w:before="66" w:line="280" w:lineRule="atLeast"/>
        <w:ind w:left="120" w:right="2336" w:firstLine="2264"/>
        <w:rPr>
          <w:rFonts w:asciiTheme="majorHAnsi" w:eastAsia="Tahoma" w:hAnsiTheme="majorHAnsi" w:cs="Tahoma"/>
          <w:sz w:val="24"/>
          <w:szCs w:val="24"/>
        </w:rPr>
        <w:sectPr w:rsidR="00A16920" w:rsidRPr="009708B5">
          <w:pgSz w:w="12240" w:h="15840"/>
          <w:pgMar w:top="940" w:right="1180" w:bottom="280" w:left="1320" w:header="0" w:footer="708" w:gutter="0"/>
          <w:cols w:space="720"/>
        </w:sectPr>
      </w:pPr>
      <w:r w:rsidRPr="009708B5">
        <w:rPr>
          <w:rFonts w:asciiTheme="majorHAnsi" w:eastAsia="Tahoma" w:hAnsiTheme="majorHAnsi" w:cs="Tahoma"/>
          <w:b/>
          <w:color w:val="9A9A9A"/>
          <w:sz w:val="24"/>
          <w:szCs w:val="24"/>
        </w:rPr>
        <w:lastRenderedPageBreak/>
        <w:t xml:space="preserve">[Non-Federal Functional </w:t>
      </w:r>
      <w:r w:rsidRPr="009708B5">
        <w:rPr>
          <w:rFonts w:asciiTheme="majorHAnsi" w:eastAsia="Arial" w:hAnsiTheme="majorHAnsi" w:cs="Arial"/>
          <w:b/>
          <w:color w:val="9A9A9A"/>
          <w:sz w:val="24"/>
          <w:szCs w:val="24"/>
        </w:rPr>
        <w:t>Ré</w:t>
      </w:r>
      <w:r w:rsidRPr="009708B5">
        <w:rPr>
          <w:rFonts w:asciiTheme="majorHAnsi" w:eastAsia="Arial" w:hAnsiTheme="majorHAnsi" w:cs="Arial"/>
          <w:b/>
          <w:color w:val="9A9A9A"/>
          <w:spacing w:val="1"/>
          <w:sz w:val="24"/>
          <w:szCs w:val="24"/>
        </w:rPr>
        <w:t>s</w:t>
      </w:r>
      <w:r w:rsidRPr="009708B5">
        <w:rPr>
          <w:rFonts w:asciiTheme="majorHAnsi" w:eastAsia="Arial" w:hAnsiTheme="majorHAnsi" w:cs="Arial"/>
          <w:b/>
          <w:color w:val="9A9A9A"/>
          <w:sz w:val="24"/>
          <w:szCs w:val="24"/>
        </w:rPr>
        <w:t>umé</w:t>
      </w:r>
      <w:r w:rsidRPr="009708B5">
        <w:rPr>
          <w:rFonts w:asciiTheme="majorHAnsi" w:eastAsia="Arial" w:hAnsiTheme="majorHAnsi" w:cs="Arial"/>
          <w:b/>
          <w:color w:val="9A9A9A"/>
          <w:spacing w:val="4"/>
          <w:sz w:val="24"/>
          <w:szCs w:val="24"/>
        </w:rPr>
        <w:t xml:space="preserve"> </w:t>
      </w:r>
      <w:r w:rsidRPr="009708B5">
        <w:rPr>
          <w:rFonts w:asciiTheme="majorHAnsi" w:eastAsia="Tahoma" w:hAnsiTheme="majorHAnsi" w:cs="Tahoma"/>
          <w:b/>
          <w:color w:val="9A9A9A"/>
          <w:sz w:val="24"/>
          <w:szCs w:val="24"/>
        </w:rPr>
        <w:t xml:space="preserve">Format] </w:t>
      </w:r>
      <w:r w:rsidRPr="009708B5">
        <w:rPr>
          <w:rFonts w:asciiTheme="majorHAnsi" w:eastAsia="Tahoma" w:hAnsiTheme="majorHAnsi" w:cs="Tahoma"/>
          <w:b/>
          <w:color w:val="000000"/>
          <w:sz w:val="24"/>
          <w:szCs w:val="24"/>
        </w:rPr>
        <w:t>Jonathan L. Doright</w:t>
      </w:r>
    </w:p>
    <w:p w14:paraId="4929B982" w14:textId="77777777" w:rsidR="00A16920" w:rsidRPr="009708B5" w:rsidRDefault="001F40DE">
      <w:pPr>
        <w:ind w:left="120"/>
        <w:rPr>
          <w:rFonts w:asciiTheme="majorHAnsi" w:eastAsia="Tahoma" w:hAnsiTheme="majorHAnsi" w:cs="Tahoma"/>
          <w:sz w:val="24"/>
          <w:szCs w:val="24"/>
        </w:rPr>
      </w:pPr>
      <w:r w:rsidRPr="009708B5">
        <w:rPr>
          <w:rFonts w:asciiTheme="majorHAnsi" w:eastAsia="Tahoma" w:hAnsiTheme="majorHAnsi" w:cs="Tahoma"/>
          <w:b/>
          <w:sz w:val="24"/>
          <w:szCs w:val="24"/>
        </w:rPr>
        <w:t>First Great Opportunity Way</w:t>
      </w:r>
    </w:p>
    <w:p w14:paraId="60BE8532" w14:textId="77777777" w:rsidR="00A16920" w:rsidRPr="009708B5" w:rsidRDefault="001F40DE">
      <w:pPr>
        <w:spacing w:line="280" w:lineRule="exact"/>
        <w:ind w:left="120"/>
        <w:rPr>
          <w:rFonts w:asciiTheme="majorHAnsi" w:eastAsia="Tahoma" w:hAnsiTheme="majorHAnsi" w:cs="Tahoma"/>
          <w:sz w:val="24"/>
          <w:szCs w:val="24"/>
        </w:rPr>
      </w:pPr>
      <w:r w:rsidRPr="009708B5">
        <w:rPr>
          <w:rFonts w:asciiTheme="majorHAnsi" w:eastAsia="Tahoma" w:hAnsiTheme="majorHAnsi" w:cs="Tahoma"/>
          <w:b/>
          <w:position w:val="-1"/>
          <w:sz w:val="24"/>
          <w:szCs w:val="24"/>
        </w:rPr>
        <w:t>Any</w:t>
      </w:r>
      <w:r w:rsidRPr="009708B5">
        <w:rPr>
          <w:rFonts w:asciiTheme="majorHAnsi" w:eastAsia="Tahoma" w:hAnsiTheme="majorHAnsi" w:cs="Tahoma"/>
          <w:b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Tahoma" w:hAnsiTheme="majorHAnsi" w:cs="Tahoma"/>
          <w:b/>
          <w:position w:val="-1"/>
          <w:sz w:val="24"/>
          <w:szCs w:val="24"/>
        </w:rPr>
        <w:t>City,</w:t>
      </w:r>
      <w:r w:rsidRPr="009708B5">
        <w:rPr>
          <w:rFonts w:asciiTheme="majorHAnsi" w:eastAsia="Tahoma" w:hAnsiTheme="majorHAnsi" w:cs="Tahoma"/>
          <w:b/>
          <w:spacing w:val="1"/>
          <w:position w:val="-1"/>
          <w:sz w:val="24"/>
          <w:szCs w:val="24"/>
        </w:rPr>
        <w:t xml:space="preserve"> </w:t>
      </w:r>
      <w:r w:rsidRPr="009708B5">
        <w:rPr>
          <w:rFonts w:asciiTheme="majorHAnsi" w:eastAsia="Tahoma" w:hAnsiTheme="majorHAnsi" w:cs="Tahoma"/>
          <w:b/>
          <w:position w:val="-1"/>
          <w:sz w:val="24"/>
          <w:szCs w:val="24"/>
        </w:rPr>
        <w:t>State</w:t>
      </w:r>
    </w:p>
    <w:p w14:paraId="0808A842" w14:textId="77777777" w:rsidR="00A16920" w:rsidRPr="009708B5" w:rsidRDefault="00A16920">
      <w:pPr>
        <w:spacing w:before="17" w:line="260" w:lineRule="exact"/>
        <w:rPr>
          <w:rFonts w:asciiTheme="majorHAnsi" w:hAnsiTheme="majorHAnsi"/>
          <w:sz w:val="26"/>
          <w:szCs w:val="26"/>
        </w:rPr>
      </w:pPr>
    </w:p>
    <w:p w14:paraId="4F2B9E54" w14:textId="77777777" w:rsidR="00A16920" w:rsidRPr="009708B5" w:rsidRDefault="001F40DE">
      <w:pPr>
        <w:spacing w:line="280" w:lineRule="exact"/>
        <w:ind w:left="120" w:right="-56"/>
        <w:rPr>
          <w:rFonts w:asciiTheme="majorHAnsi" w:eastAsia="Tahoma" w:hAnsiTheme="majorHAnsi" w:cs="Tahoma"/>
          <w:sz w:val="24"/>
          <w:szCs w:val="24"/>
        </w:rPr>
      </w:pPr>
      <w:r w:rsidRPr="009708B5">
        <w:rPr>
          <w:rFonts w:asciiTheme="majorHAnsi" w:eastAsia="Tahoma" w:hAnsiTheme="majorHAnsi" w:cs="Tahoma"/>
          <w:b/>
          <w:position w:val="-2"/>
          <w:sz w:val="24"/>
          <w:szCs w:val="24"/>
          <w:u w:val="thick" w:color="000000"/>
        </w:rPr>
        <w:t>Objective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 xml:space="preserve">: </w:t>
      </w:r>
      <w:r w:rsidRPr="009708B5">
        <w:rPr>
          <w:rFonts w:asciiTheme="majorHAnsi" w:eastAsia="Tahoma" w:hAnsiTheme="majorHAnsi" w:cs="Tahoma"/>
          <w:spacing w:val="2"/>
          <w:position w:val="-2"/>
          <w:sz w:val="24"/>
          <w:szCs w:val="24"/>
        </w:rPr>
        <w:t xml:space="preserve"> 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Grant wr</w:t>
      </w:r>
      <w:r w:rsidRPr="009708B5">
        <w:rPr>
          <w:rFonts w:asciiTheme="majorHAnsi" w:eastAsia="Tahoma" w:hAnsiTheme="majorHAnsi" w:cs="Tahoma"/>
          <w:spacing w:val="-1"/>
          <w:position w:val="-2"/>
          <w:sz w:val="24"/>
          <w:szCs w:val="24"/>
        </w:rPr>
        <w:t>i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ter</w:t>
      </w:r>
      <w:r w:rsidRPr="009708B5">
        <w:rPr>
          <w:rFonts w:asciiTheme="majorHAnsi" w:eastAsia="Tahoma" w:hAnsiTheme="majorHAnsi" w:cs="Tahoma"/>
          <w:spacing w:val="1"/>
          <w:position w:val="-2"/>
          <w:sz w:val="24"/>
          <w:szCs w:val="24"/>
        </w:rPr>
        <w:t xml:space="preserve"> 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for</w:t>
      </w:r>
      <w:r w:rsidRPr="009708B5">
        <w:rPr>
          <w:rFonts w:asciiTheme="majorHAnsi" w:eastAsia="Tahoma" w:hAnsiTheme="majorHAnsi" w:cs="Tahoma"/>
          <w:spacing w:val="1"/>
          <w:position w:val="-2"/>
          <w:sz w:val="24"/>
          <w:szCs w:val="24"/>
        </w:rPr>
        <w:t xml:space="preserve"> 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n</w:t>
      </w:r>
      <w:r w:rsidRPr="009708B5">
        <w:rPr>
          <w:rFonts w:asciiTheme="majorHAnsi" w:eastAsia="Tahoma" w:hAnsiTheme="majorHAnsi" w:cs="Tahoma"/>
          <w:spacing w:val="-1"/>
          <w:position w:val="-2"/>
          <w:sz w:val="24"/>
          <w:szCs w:val="24"/>
        </w:rPr>
        <w:t>o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n</w:t>
      </w:r>
      <w:r w:rsidRPr="009708B5">
        <w:rPr>
          <w:rFonts w:asciiTheme="majorHAnsi" w:eastAsia="Tahoma" w:hAnsiTheme="majorHAnsi" w:cs="Tahoma"/>
          <w:spacing w:val="-1"/>
          <w:position w:val="-2"/>
          <w:sz w:val="24"/>
          <w:szCs w:val="24"/>
        </w:rPr>
        <w:t>-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prof</w:t>
      </w:r>
      <w:r w:rsidRPr="009708B5">
        <w:rPr>
          <w:rFonts w:asciiTheme="majorHAnsi" w:eastAsia="Tahoma" w:hAnsiTheme="majorHAnsi" w:cs="Tahoma"/>
          <w:spacing w:val="-1"/>
          <w:position w:val="-2"/>
          <w:sz w:val="24"/>
          <w:szCs w:val="24"/>
        </w:rPr>
        <w:t>i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t o</w:t>
      </w:r>
      <w:r w:rsidRPr="009708B5">
        <w:rPr>
          <w:rFonts w:asciiTheme="majorHAnsi" w:eastAsia="Tahoma" w:hAnsiTheme="majorHAnsi" w:cs="Tahoma"/>
          <w:spacing w:val="-1"/>
          <w:position w:val="-2"/>
          <w:sz w:val="24"/>
          <w:szCs w:val="24"/>
        </w:rPr>
        <w:t>r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g</w:t>
      </w:r>
      <w:r w:rsidRPr="009708B5">
        <w:rPr>
          <w:rFonts w:asciiTheme="majorHAnsi" w:eastAsia="Tahoma" w:hAnsiTheme="majorHAnsi" w:cs="Tahoma"/>
          <w:spacing w:val="-1"/>
          <w:position w:val="-2"/>
          <w:sz w:val="24"/>
          <w:szCs w:val="24"/>
        </w:rPr>
        <w:t>a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nizat</w:t>
      </w:r>
      <w:r w:rsidRPr="009708B5">
        <w:rPr>
          <w:rFonts w:asciiTheme="majorHAnsi" w:eastAsia="Tahoma" w:hAnsiTheme="majorHAnsi" w:cs="Tahoma"/>
          <w:spacing w:val="-1"/>
          <w:position w:val="-2"/>
          <w:sz w:val="24"/>
          <w:szCs w:val="24"/>
        </w:rPr>
        <w:t>i</w:t>
      </w:r>
      <w:r w:rsidRPr="009708B5">
        <w:rPr>
          <w:rFonts w:asciiTheme="majorHAnsi" w:eastAsia="Tahoma" w:hAnsiTheme="majorHAnsi" w:cs="Tahoma"/>
          <w:position w:val="-2"/>
          <w:sz w:val="24"/>
          <w:szCs w:val="24"/>
        </w:rPr>
        <w:t>on.</w:t>
      </w:r>
    </w:p>
    <w:p w14:paraId="5765D8C0" w14:textId="77777777" w:rsidR="00A16920" w:rsidRPr="009708B5" w:rsidRDefault="001F40DE">
      <w:pPr>
        <w:spacing w:line="180" w:lineRule="exact"/>
        <w:ind w:left="34"/>
        <w:rPr>
          <w:rFonts w:asciiTheme="majorHAnsi" w:eastAsia="Tahoma" w:hAnsiTheme="majorHAnsi" w:cs="Tahoma"/>
          <w:sz w:val="24"/>
          <w:szCs w:val="24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Tahoma" w:hAnsiTheme="majorHAnsi" w:cs="Tahoma"/>
          <w:b/>
          <w:position w:val="1"/>
          <w:sz w:val="24"/>
          <w:szCs w:val="24"/>
        </w:rPr>
        <w:t xml:space="preserve">Phone:    </w:t>
      </w:r>
      <w:r w:rsidRPr="009708B5">
        <w:rPr>
          <w:rFonts w:asciiTheme="majorHAnsi" w:eastAsia="Tahoma" w:hAnsiTheme="majorHAnsi" w:cs="Tahoma"/>
          <w:b/>
          <w:spacing w:val="1"/>
          <w:position w:val="1"/>
          <w:sz w:val="24"/>
          <w:szCs w:val="24"/>
        </w:rPr>
        <w:t xml:space="preserve"> </w:t>
      </w:r>
      <w:r w:rsidRPr="009708B5">
        <w:rPr>
          <w:rFonts w:asciiTheme="majorHAnsi" w:eastAsia="Tahoma" w:hAnsiTheme="majorHAnsi" w:cs="Tahoma"/>
          <w:b/>
          <w:position w:val="1"/>
          <w:sz w:val="24"/>
          <w:szCs w:val="24"/>
        </w:rPr>
        <w:t>XXX-123-4567</w:t>
      </w:r>
    </w:p>
    <w:p w14:paraId="79392E97" w14:textId="77777777" w:rsidR="00A16920" w:rsidRPr="009708B5" w:rsidRDefault="001F40DE">
      <w:pPr>
        <w:rPr>
          <w:rFonts w:asciiTheme="majorHAnsi" w:eastAsia="Tahoma" w:hAnsiTheme="majorHAnsi" w:cs="Tahoma"/>
          <w:sz w:val="24"/>
          <w:szCs w:val="24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num="2" w:space="720" w:equalWidth="0">
            <w:col w:w="5711" w:space="176"/>
            <w:col w:w="3853"/>
          </w:cols>
        </w:sectPr>
      </w:pPr>
      <w:r w:rsidRPr="009708B5">
        <w:rPr>
          <w:rFonts w:asciiTheme="majorHAnsi" w:eastAsia="Tahoma" w:hAnsiTheme="majorHAnsi" w:cs="Tahoma"/>
          <w:b/>
          <w:sz w:val="24"/>
          <w:szCs w:val="24"/>
        </w:rPr>
        <w:t>Email:</w:t>
      </w:r>
      <w:r w:rsidRPr="009708B5">
        <w:rPr>
          <w:rFonts w:asciiTheme="majorHAnsi" w:eastAsia="Tahoma" w:hAnsiTheme="majorHAnsi" w:cs="Tahoma"/>
          <w:b/>
          <w:spacing w:val="1"/>
          <w:sz w:val="24"/>
          <w:szCs w:val="24"/>
        </w:rPr>
        <w:t xml:space="preserve"> </w:t>
      </w:r>
      <w:hyperlink r:id="rId85">
        <w:r w:rsidRPr="009708B5">
          <w:rPr>
            <w:rFonts w:asciiTheme="majorHAnsi" w:eastAsia="Tahoma" w:hAnsiTheme="majorHAnsi" w:cs="Tahoma"/>
            <w:b/>
            <w:sz w:val="24"/>
            <w:szCs w:val="24"/>
          </w:rPr>
          <w:t>thebest@miss.edu</w:t>
        </w:r>
      </w:hyperlink>
    </w:p>
    <w:p w14:paraId="21BD45D4" w14:textId="77777777" w:rsidR="00A16920" w:rsidRPr="009708B5" w:rsidRDefault="00A16920">
      <w:pPr>
        <w:spacing w:before="18" w:line="260" w:lineRule="exact"/>
        <w:rPr>
          <w:rFonts w:asciiTheme="majorHAnsi" w:hAnsiTheme="majorHAnsi"/>
          <w:sz w:val="26"/>
          <w:szCs w:val="26"/>
        </w:rPr>
      </w:pPr>
    </w:p>
    <w:p w14:paraId="752C89F0" w14:textId="77777777" w:rsidR="00A16920" w:rsidRPr="009708B5" w:rsidRDefault="001F40DE">
      <w:pPr>
        <w:spacing w:before="19"/>
        <w:ind w:left="120"/>
        <w:rPr>
          <w:rFonts w:asciiTheme="majorHAnsi" w:eastAsia="Tahoma" w:hAnsiTheme="majorHAnsi" w:cs="Tahoma"/>
          <w:sz w:val="24"/>
          <w:szCs w:val="24"/>
        </w:rPr>
      </w:pPr>
      <w:r w:rsidRPr="009708B5">
        <w:rPr>
          <w:rFonts w:asciiTheme="majorHAnsi" w:eastAsia="Tahoma" w:hAnsiTheme="majorHAnsi" w:cs="Tahoma"/>
          <w:b/>
          <w:sz w:val="24"/>
          <w:szCs w:val="24"/>
          <w:u w:val="thick" w:color="000000"/>
        </w:rPr>
        <w:t>Executive Summary</w:t>
      </w:r>
    </w:p>
    <w:p w14:paraId="48B4B7AB" w14:textId="77777777" w:rsidR="00A16920" w:rsidRPr="009708B5" w:rsidRDefault="001F40DE">
      <w:pPr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</w:rPr>
        <w:t xml:space="preserve"> </w:t>
      </w:r>
      <w:r w:rsidRPr="009708B5">
        <w:rPr>
          <w:rFonts w:asciiTheme="majorHAnsi" w:eastAsia="Tahoma" w:hAnsiTheme="majorHAnsi" w:cs="Tahoma"/>
        </w:rPr>
        <w:t>16 years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accounting exper</w:t>
      </w:r>
      <w:r w:rsidRPr="009708B5">
        <w:rPr>
          <w:rFonts w:asciiTheme="majorHAnsi" w:eastAsia="Tahoma" w:hAnsiTheme="majorHAnsi" w:cs="Tahoma"/>
          <w:spacing w:val="-1"/>
        </w:rPr>
        <w:t>i</w:t>
      </w:r>
      <w:r w:rsidRPr="009708B5">
        <w:rPr>
          <w:rFonts w:asciiTheme="majorHAnsi" w:eastAsia="Tahoma" w:hAnsiTheme="majorHAnsi" w:cs="Tahoma"/>
        </w:rPr>
        <w:t>ence</w:t>
      </w:r>
    </w:p>
    <w:p w14:paraId="57F70225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Certified Public Accountant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for 14 yea</w:t>
      </w:r>
      <w:r w:rsidRPr="009708B5">
        <w:rPr>
          <w:rFonts w:asciiTheme="majorHAnsi" w:eastAsia="Tahoma" w:hAnsiTheme="majorHAnsi" w:cs="Tahoma"/>
          <w:spacing w:val="-1"/>
          <w:position w:val="-1"/>
        </w:rPr>
        <w:t>r</w:t>
      </w:r>
      <w:r w:rsidRPr="009708B5">
        <w:rPr>
          <w:rFonts w:asciiTheme="majorHAnsi" w:eastAsia="Tahoma" w:hAnsiTheme="majorHAnsi" w:cs="Tahoma"/>
          <w:position w:val="-1"/>
        </w:rPr>
        <w:t>s</w:t>
      </w:r>
    </w:p>
    <w:p w14:paraId="3A1A3C47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Cost, Auditing and Tax Accounting Em</w:t>
      </w:r>
      <w:r w:rsidRPr="009708B5">
        <w:rPr>
          <w:rFonts w:asciiTheme="majorHAnsi" w:eastAsia="Tahoma" w:hAnsiTheme="majorHAnsi" w:cs="Tahoma"/>
          <w:spacing w:val="-1"/>
          <w:position w:val="-1"/>
        </w:rPr>
        <w:t>p</w:t>
      </w:r>
      <w:r w:rsidRPr="009708B5">
        <w:rPr>
          <w:rFonts w:asciiTheme="majorHAnsi" w:eastAsia="Tahoma" w:hAnsiTheme="majorHAnsi" w:cs="Tahoma"/>
          <w:position w:val="-1"/>
        </w:rPr>
        <w:t>has</w:t>
      </w:r>
      <w:r w:rsidRPr="009708B5">
        <w:rPr>
          <w:rFonts w:asciiTheme="majorHAnsi" w:eastAsia="Tahoma" w:hAnsiTheme="majorHAnsi" w:cs="Tahoma"/>
          <w:spacing w:val="-1"/>
          <w:position w:val="-1"/>
        </w:rPr>
        <w:t>i</w:t>
      </w:r>
      <w:r w:rsidRPr="009708B5">
        <w:rPr>
          <w:rFonts w:asciiTheme="majorHAnsi" w:eastAsia="Tahoma" w:hAnsiTheme="majorHAnsi" w:cs="Tahoma"/>
          <w:position w:val="-1"/>
        </w:rPr>
        <w:t>s</w:t>
      </w:r>
    </w:p>
    <w:p w14:paraId="1B874CC8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State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Secretary of Nebras</w:t>
      </w:r>
      <w:r w:rsidRPr="009708B5">
        <w:rPr>
          <w:rFonts w:asciiTheme="majorHAnsi" w:eastAsia="Tahoma" w:hAnsiTheme="majorHAnsi" w:cs="Tahoma"/>
          <w:spacing w:val="-1"/>
          <w:position w:val="-1"/>
        </w:rPr>
        <w:t>k</w:t>
      </w:r>
      <w:r w:rsidRPr="009708B5">
        <w:rPr>
          <w:rFonts w:asciiTheme="majorHAnsi" w:eastAsia="Tahoma" w:hAnsiTheme="majorHAnsi" w:cs="Tahoma"/>
          <w:position w:val="-1"/>
        </w:rPr>
        <w:t>a</w:t>
      </w:r>
      <w:r w:rsidRPr="009708B5">
        <w:rPr>
          <w:rFonts w:asciiTheme="majorHAnsi" w:eastAsia="Tahoma" w:hAnsiTheme="majorHAnsi" w:cs="Tahoma"/>
          <w:spacing w:val="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Accou</w:t>
      </w:r>
      <w:r w:rsidRPr="009708B5">
        <w:rPr>
          <w:rFonts w:asciiTheme="majorHAnsi" w:eastAsia="Tahoma" w:hAnsiTheme="majorHAnsi" w:cs="Tahoma"/>
          <w:spacing w:val="-1"/>
          <w:position w:val="-1"/>
        </w:rPr>
        <w:t>n</w:t>
      </w:r>
      <w:r w:rsidRPr="009708B5">
        <w:rPr>
          <w:rFonts w:asciiTheme="majorHAnsi" w:eastAsia="Tahoma" w:hAnsiTheme="majorHAnsi" w:cs="Tahoma"/>
          <w:position w:val="-1"/>
        </w:rPr>
        <w:t xml:space="preserve">ting Association </w:t>
      </w:r>
      <w:r w:rsidRPr="009708B5">
        <w:rPr>
          <w:rFonts w:asciiTheme="majorHAnsi" w:eastAsia="Tahoma" w:hAnsiTheme="majorHAnsi" w:cs="Tahoma"/>
          <w:spacing w:val="-1"/>
          <w:position w:val="-1"/>
        </w:rPr>
        <w:t>1</w:t>
      </w:r>
      <w:r w:rsidRPr="009708B5">
        <w:rPr>
          <w:rFonts w:asciiTheme="majorHAnsi" w:eastAsia="Tahoma" w:hAnsiTheme="majorHAnsi" w:cs="Tahoma"/>
          <w:position w:val="-1"/>
        </w:rPr>
        <w:t>994-97</w:t>
      </w:r>
    </w:p>
    <w:p w14:paraId="30995818" w14:textId="77777777" w:rsidR="00A16920" w:rsidRPr="009708B5" w:rsidRDefault="00A16920">
      <w:pPr>
        <w:spacing w:before="9" w:line="280" w:lineRule="exact"/>
        <w:rPr>
          <w:rFonts w:asciiTheme="majorHAnsi" w:hAnsiTheme="majorHAnsi"/>
          <w:sz w:val="28"/>
          <w:szCs w:val="28"/>
        </w:rPr>
      </w:pPr>
    </w:p>
    <w:p w14:paraId="05D5567B" w14:textId="77777777" w:rsidR="00A16920" w:rsidRPr="009708B5" w:rsidRDefault="001F40DE">
      <w:pPr>
        <w:spacing w:line="280" w:lineRule="exact"/>
        <w:ind w:left="120"/>
        <w:rPr>
          <w:rFonts w:asciiTheme="majorHAnsi" w:eastAsia="Tahoma" w:hAnsiTheme="majorHAnsi" w:cs="Tahoma"/>
          <w:sz w:val="24"/>
          <w:szCs w:val="24"/>
        </w:rPr>
      </w:pPr>
      <w:r w:rsidRPr="009708B5">
        <w:rPr>
          <w:rFonts w:asciiTheme="majorHAnsi" w:eastAsia="Tahoma" w:hAnsiTheme="majorHAnsi" w:cs="Tahoma"/>
          <w:b/>
          <w:position w:val="-2"/>
          <w:sz w:val="24"/>
          <w:szCs w:val="24"/>
        </w:rPr>
        <w:t>Professional Experience</w:t>
      </w:r>
    </w:p>
    <w:p w14:paraId="64636447" w14:textId="77777777" w:rsidR="00A16920" w:rsidRPr="009708B5" w:rsidRDefault="00A16920">
      <w:pPr>
        <w:spacing w:before="13" w:line="200" w:lineRule="exact"/>
        <w:rPr>
          <w:rFonts w:asciiTheme="majorHAnsi" w:hAnsiTheme="majorHAnsi"/>
        </w:rPr>
      </w:pPr>
    </w:p>
    <w:p w14:paraId="540AEF74" w14:textId="77777777" w:rsidR="00A16920" w:rsidRPr="009708B5" w:rsidRDefault="001F40DE">
      <w:pPr>
        <w:spacing w:before="26"/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</w:rPr>
        <w:t>Non-Profit Administration</w:t>
      </w:r>
    </w:p>
    <w:p w14:paraId="4291120D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Managed finances of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state-wide non-p</w:t>
      </w:r>
      <w:r w:rsidRPr="009708B5">
        <w:rPr>
          <w:rFonts w:asciiTheme="majorHAnsi" w:eastAsia="Tahoma" w:hAnsiTheme="majorHAnsi" w:cs="Tahoma"/>
          <w:spacing w:val="-2"/>
          <w:position w:val="-1"/>
        </w:rPr>
        <w:t>r</w:t>
      </w:r>
      <w:r w:rsidRPr="009708B5">
        <w:rPr>
          <w:rFonts w:asciiTheme="majorHAnsi" w:eastAsia="Tahoma" w:hAnsiTheme="majorHAnsi" w:cs="Tahoma"/>
          <w:spacing w:val="-1"/>
          <w:position w:val="-1"/>
        </w:rPr>
        <w:t>o</w:t>
      </w:r>
      <w:r w:rsidRPr="009708B5">
        <w:rPr>
          <w:rFonts w:asciiTheme="majorHAnsi" w:eastAsia="Tahoma" w:hAnsiTheme="majorHAnsi" w:cs="Tahoma"/>
          <w:position w:val="-1"/>
        </w:rPr>
        <w:t xml:space="preserve">fit </w:t>
      </w:r>
      <w:r w:rsidRPr="009708B5">
        <w:rPr>
          <w:rFonts w:asciiTheme="majorHAnsi" w:eastAsia="Tahoma" w:hAnsiTheme="majorHAnsi" w:cs="Tahoma"/>
          <w:position w:val="-1"/>
        </w:rPr>
        <w:t>Nebras</w:t>
      </w:r>
      <w:r w:rsidRPr="009708B5">
        <w:rPr>
          <w:rFonts w:asciiTheme="majorHAnsi" w:eastAsia="Tahoma" w:hAnsiTheme="majorHAnsi" w:cs="Tahoma"/>
          <w:spacing w:val="-2"/>
          <w:position w:val="-1"/>
        </w:rPr>
        <w:t>k</w:t>
      </w:r>
      <w:r w:rsidRPr="009708B5">
        <w:rPr>
          <w:rFonts w:asciiTheme="majorHAnsi" w:eastAsia="Tahoma" w:hAnsiTheme="majorHAnsi" w:cs="Tahoma"/>
          <w:position w:val="-1"/>
        </w:rPr>
        <w:t xml:space="preserve">a Accounting </w:t>
      </w:r>
      <w:r w:rsidRPr="009708B5">
        <w:rPr>
          <w:rFonts w:asciiTheme="majorHAnsi" w:eastAsia="Tahoma" w:hAnsiTheme="majorHAnsi" w:cs="Tahoma"/>
          <w:spacing w:val="-1"/>
          <w:position w:val="-1"/>
        </w:rPr>
        <w:t>A</w:t>
      </w:r>
      <w:r w:rsidRPr="009708B5">
        <w:rPr>
          <w:rFonts w:asciiTheme="majorHAnsi" w:eastAsia="Tahoma" w:hAnsiTheme="majorHAnsi" w:cs="Tahoma"/>
          <w:spacing w:val="1"/>
          <w:position w:val="-1"/>
        </w:rPr>
        <w:t>s</w:t>
      </w:r>
      <w:r w:rsidRPr="009708B5">
        <w:rPr>
          <w:rFonts w:asciiTheme="majorHAnsi" w:eastAsia="Tahoma" w:hAnsiTheme="majorHAnsi" w:cs="Tahoma"/>
          <w:position w:val="-1"/>
        </w:rPr>
        <w:t>sociatio</w:t>
      </w:r>
      <w:r w:rsidRPr="009708B5">
        <w:rPr>
          <w:rFonts w:asciiTheme="majorHAnsi" w:eastAsia="Tahoma" w:hAnsiTheme="majorHAnsi" w:cs="Tahoma"/>
          <w:spacing w:val="-1"/>
          <w:position w:val="-1"/>
        </w:rPr>
        <w:t>n</w:t>
      </w:r>
      <w:r w:rsidRPr="009708B5">
        <w:rPr>
          <w:rFonts w:asciiTheme="majorHAnsi" w:eastAsia="Tahoma" w:hAnsiTheme="majorHAnsi" w:cs="Tahoma"/>
          <w:position w:val="-1"/>
        </w:rPr>
        <w:t>.</w:t>
      </w:r>
    </w:p>
    <w:p w14:paraId="526E5F8D" w14:textId="77777777" w:rsidR="00A16920" w:rsidRPr="009708B5" w:rsidRDefault="001F40DE">
      <w:pPr>
        <w:tabs>
          <w:tab w:val="left" w:pos="820"/>
        </w:tabs>
        <w:spacing w:before="7" w:line="240" w:lineRule="exact"/>
        <w:ind w:left="840" w:right="270" w:hanging="36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</w:rPr>
        <w:t>•</w:t>
      </w:r>
      <w:r w:rsidRPr="009708B5">
        <w:rPr>
          <w:rFonts w:asciiTheme="majorHAnsi" w:eastAsia="Verdana" w:hAnsiTheme="majorHAnsi" w:cs="Verdana"/>
        </w:rPr>
        <w:tab/>
      </w:r>
      <w:r w:rsidRPr="009708B5">
        <w:rPr>
          <w:rFonts w:asciiTheme="majorHAnsi" w:eastAsia="Tahoma" w:hAnsiTheme="majorHAnsi" w:cs="Tahoma"/>
        </w:rPr>
        <w:t>Created and submitted grant for ope</w:t>
      </w:r>
      <w:r w:rsidRPr="009708B5">
        <w:rPr>
          <w:rFonts w:asciiTheme="majorHAnsi" w:eastAsia="Tahoma" w:hAnsiTheme="majorHAnsi" w:cs="Tahoma"/>
          <w:spacing w:val="-2"/>
        </w:rPr>
        <w:t>r</w:t>
      </w:r>
      <w:r w:rsidRPr="009708B5">
        <w:rPr>
          <w:rFonts w:asciiTheme="majorHAnsi" w:eastAsia="Tahoma" w:hAnsiTheme="majorHAnsi" w:cs="Tahoma"/>
        </w:rPr>
        <w:t>at</w:t>
      </w:r>
      <w:r w:rsidRPr="009708B5">
        <w:rPr>
          <w:rFonts w:asciiTheme="majorHAnsi" w:eastAsia="Tahoma" w:hAnsiTheme="majorHAnsi" w:cs="Tahoma"/>
          <w:spacing w:val="-1"/>
        </w:rPr>
        <w:t>i</w:t>
      </w:r>
      <w:r w:rsidRPr="009708B5">
        <w:rPr>
          <w:rFonts w:asciiTheme="majorHAnsi" w:eastAsia="Tahoma" w:hAnsiTheme="majorHAnsi" w:cs="Tahoma"/>
        </w:rPr>
        <w:t>ng expenses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on behalf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of Snow-Shovel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 xml:space="preserve">Volunteers </w:t>
      </w:r>
      <w:r w:rsidRPr="009708B5">
        <w:rPr>
          <w:rFonts w:asciiTheme="majorHAnsi" w:eastAsia="Tahoma" w:hAnsiTheme="majorHAnsi" w:cs="Tahoma"/>
          <w:spacing w:val="-1"/>
        </w:rPr>
        <w:t>fo</w:t>
      </w:r>
      <w:r w:rsidRPr="009708B5">
        <w:rPr>
          <w:rFonts w:asciiTheme="majorHAnsi" w:eastAsia="Tahoma" w:hAnsiTheme="majorHAnsi" w:cs="Tahoma"/>
        </w:rPr>
        <w:t>r the elderly.</w:t>
      </w:r>
    </w:p>
    <w:p w14:paraId="6F549476" w14:textId="77777777" w:rsidR="00A16920" w:rsidRPr="009708B5" w:rsidRDefault="001F40DE">
      <w:pPr>
        <w:spacing w:line="22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 xml:space="preserve">Supervised </w:t>
      </w:r>
      <w:r w:rsidRPr="009708B5">
        <w:rPr>
          <w:rFonts w:asciiTheme="majorHAnsi" w:eastAsia="Tahoma" w:hAnsiTheme="majorHAnsi" w:cs="Tahoma"/>
          <w:spacing w:val="-1"/>
          <w:position w:val="-1"/>
        </w:rPr>
        <w:t>v</w:t>
      </w:r>
      <w:r w:rsidRPr="009708B5">
        <w:rPr>
          <w:rFonts w:asciiTheme="majorHAnsi" w:eastAsia="Tahoma" w:hAnsiTheme="majorHAnsi" w:cs="Tahoma"/>
          <w:position w:val="-1"/>
        </w:rPr>
        <w:t>oluntee</w:t>
      </w:r>
      <w:r w:rsidRPr="009708B5">
        <w:rPr>
          <w:rFonts w:asciiTheme="majorHAnsi" w:eastAsia="Tahoma" w:hAnsiTheme="majorHAnsi" w:cs="Tahoma"/>
          <w:spacing w:val="-1"/>
          <w:position w:val="-1"/>
        </w:rPr>
        <w:t>r</w:t>
      </w:r>
      <w:r w:rsidRPr="009708B5">
        <w:rPr>
          <w:rFonts w:asciiTheme="majorHAnsi" w:eastAsia="Tahoma" w:hAnsiTheme="majorHAnsi" w:cs="Tahoma"/>
          <w:position w:val="-1"/>
        </w:rPr>
        <w:t>s as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site superv</w:t>
      </w:r>
      <w:r w:rsidRPr="009708B5">
        <w:rPr>
          <w:rFonts w:asciiTheme="majorHAnsi" w:eastAsia="Tahoma" w:hAnsiTheme="majorHAnsi" w:cs="Tahoma"/>
          <w:spacing w:val="-1"/>
          <w:position w:val="-1"/>
        </w:rPr>
        <w:t>i</w:t>
      </w:r>
      <w:r w:rsidRPr="009708B5">
        <w:rPr>
          <w:rFonts w:asciiTheme="majorHAnsi" w:eastAsia="Tahoma" w:hAnsiTheme="majorHAnsi" w:cs="Tahoma"/>
          <w:spacing w:val="1"/>
          <w:position w:val="-1"/>
        </w:rPr>
        <w:t>s</w:t>
      </w:r>
      <w:r w:rsidRPr="009708B5">
        <w:rPr>
          <w:rFonts w:asciiTheme="majorHAnsi" w:eastAsia="Tahoma" w:hAnsiTheme="majorHAnsi" w:cs="Tahoma"/>
          <w:position w:val="-1"/>
        </w:rPr>
        <w:t>or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for Nebras</w:t>
      </w:r>
      <w:r w:rsidRPr="009708B5">
        <w:rPr>
          <w:rFonts w:asciiTheme="majorHAnsi" w:eastAsia="Tahoma" w:hAnsiTheme="majorHAnsi" w:cs="Tahoma"/>
          <w:spacing w:val="-1"/>
          <w:position w:val="-1"/>
        </w:rPr>
        <w:t>k</w:t>
      </w:r>
      <w:r w:rsidRPr="009708B5">
        <w:rPr>
          <w:rFonts w:asciiTheme="majorHAnsi" w:eastAsia="Tahoma" w:hAnsiTheme="majorHAnsi" w:cs="Tahoma"/>
          <w:position w:val="-1"/>
        </w:rPr>
        <w:t>a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Ho</w:t>
      </w:r>
      <w:r w:rsidRPr="009708B5">
        <w:rPr>
          <w:rFonts w:asciiTheme="majorHAnsi" w:eastAsia="Tahoma" w:hAnsiTheme="majorHAnsi" w:cs="Tahoma"/>
          <w:spacing w:val="-1"/>
          <w:position w:val="-1"/>
        </w:rPr>
        <w:t>u</w:t>
      </w:r>
      <w:r w:rsidRPr="009708B5">
        <w:rPr>
          <w:rFonts w:asciiTheme="majorHAnsi" w:eastAsia="Tahoma" w:hAnsiTheme="majorHAnsi" w:cs="Tahoma"/>
          <w:spacing w:val="1"/>
          <w:position w:val="-1"/>
        </w:rPr>
        <w:t>s</w:t>
      </w:r>
      <w:r w:rsidRPr="009708B5">
        <w:rPr>
          <w:rFonts w:asciiTheme="majorHAnsi" w:eastAsia="Tahoma" w:hAnsiTheme="majorHAnsi" w:cs="Tahoma"/>
          <w:position w:val="-1"/>
        </w:rPr>
        <w:t>ing for the Poor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that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built 10 houses in</w:t>
      </w:r>
    </w:p>
    <w:p w14:paraId="1AD076D2" w14:textId="77777777" w:rsidR="00A16920" w:rsidRPr="009708B5" w:rsidRDefault="001F40DE">
      <w:pPr>
        <w:ind w:left="84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</w:rPr>
        <w:t>1998.</w:t>
      </w:r>
    </w:p>
    <w:p w14:paraId="4A6B04D2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Co-chaired Sarato</w:t>
      </w:r>
      <w:r w:rsidRPr="009708B5">
        <w:rPr>
          <w:rFonts w:asciiTheme="majorHAnsi" w:eastAsia="Tahoma" w:hAnsiTheme="majorHAnsi" w:cs="Tahoma"/>
          <w:spacing w:val="-2"/>
          <w:position w:val="-1"/>
        </w:rPr>
        <w:t>g</w:t>
      </w:r>
      <w:r w:rsidRPr="009708B5">
        <w:rPr>
          <w:rFonts w:asciiTheme="majorHAnsi" w:eastAsia="Tahoma" w:hAnsiTheme="majorHAnsi" w:cs="Tahoma"/>
          <w:position w:val="-1"/>
        </w:rPr>
        <w:t>a Colle</w:t>
      </w:r>
      <w:r w:rsidRPr="009708B5">
        <w:rPr>
          <w:rFonts w:asciiTheme="majorHAnsi" w:eastAsia="Tahoma" w:hAnsiTheme="majorHAnsi" w:cs="Tahoma"/>
          <w:spacing w:val="-2"/>
          <w:position w:val="-1"/>
        </w:rPr>
        <w:t>g</w:t>
      </w:r>
      <w:r w:rsidRPr="009708B5">
        <w:rPr>
          <w:rFonts w:asciiTheme="majorHAnsi" w:eastAsia="Tahoma" w:hAnsiTheme="majorHAnsi" w:cs="Tahoma"/>
          <w:position w:val="-1"/>
        </w:rPr>
        <w:t>e departme</w:t>
      </w:r>
      <w:r w:rsidRPr="009708B5">
        <w:rPr>
          <w:rFonts w:asciiTheme="majorHAnsi" w:eastAsia="Tahoma" w:hAnsiTheme="majorHAnsi" w:cs="Tahoma"/>
          <w:spacing w:val="-1"/>
          <w:position w:val="-1"/>
        </w:rPr>
        <w:t>nt</w:t>
      </w:r>
      <w:r w:rsidRPr="009708B5">
        <w:rPr>
          <w:rFonts w:asciiTheme="majorHAnsi" w:eastAsia="Tahoma" w:hAnsiTheme="majorHAnsi" w:cs="Tahoma"/>
          <w:position w:val="-1"/>
        </w:rPr>
        <w:t xml:space="preserve">al diversity </w:t>
      </w:r>
      <w:r w:rsidRPr="009708B5">
        <w:rPr>
          <w:rFonts w:asciiTheme="majorHAnsi" w:eastAsia="Tahoma" w:hAnsiTheme="majorHAnsi" w:cs="Tahoma"/>
          <w:spacing w:val="-1"/>
          <w:position w:val="-1"/>
        </w:rPr>
        <w:t>co</w:t>
      </w:r>
      <w:r w:rsidRPr="009708B5">
        <w:rPr>
          <w:rFonts w:asciiTheme="majorHAnsi" w:eastAsia="Tahoma" w:hAnsiTheme="majorHAnsi" w:cs="Tahoma"/>
          <w:position w:val="-1"/>
        </w:rPr>
        <w:t>mmittee t</w:t>
      </w:r>
      <w:r w:rsidRPr="009708B5">
        <w:rPr>
          <w:rFonts w:asciiTheme="majorHAnsi" w:eastAsia="Tahoma" w:hAnsiTheme="majorHAnsi" w:cs="Tahoma"/>
          <w:spacing w:val="-1"/>
          <w:position w:val="-1"/>
        </w:rPr>
        <w:t>h</w:t>
      </w:r>
      <w:r w:rsidRPr="009708B5">
        <w:rPr>
          <w:rFonts w:asciiTheme="majorHAnsi" w:eastAsia="Tahoma" w:hAnsiTheme="majorHAnsi" w:cs="Tahoma"/>
          <w:position w:val="-1"/>
        </w:rPr>
        <w:t>at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received Re</w:t>
      </w:r>
      <w:r w:rsidRPr="009708B5">
        <w:rPr>
          <w:rFonts w:asciiTheme="majorHAnsi" w:eastAsia="Tahoma" w:hAnsiTheme="majorHAnsi" w:cs="Tahoma"/>
          <w:spacing w:val="-2"/>
          <w:position w:val="-1"/>
        </w:rPr>
        <w:t>g</w:t>
      </w:r>
      <w:r w:rsidRPr="009708B5">
        <w:rPr>
          <w:rFonts w:asciiTheme="majorHAnsi" w:eastAsia="Tahoma" w:hAnsiTheme="majorHAnsi" w:cs="Tahoma"/>
          <w:position w:val="-1"/>
        </w:rPr>
        <w:t xml:space="preserve">ents </w:t>
      </w:r>
      <w:r w:rsidRPr="009708B5">
        <w:rPr>
          <w:rFonts w:asciiTheme="majorHAnsi" w:eastAsia="Tahoma" w:hAnsiTheme="majorHAnsi" w:cs="Tahoma"/>
          <w:spacing w:val="-1"/>
          <w:position w:val="-1"/>
        </w:rPr>
        <w:t>A</w:t>
      </w:r>
      <w:r w:rsidRPr="009708B5">
        <w:rPr>
          <w:rFonts w:asciiTheme="majorHAnsi" w:eastAsia="Tahoma" w:hAnsiTheme="majorHAnsi" w:cs="Tahoma"/>
          <w:position w:val="-1"/>
        </w:rPr>
        <w:t>ward for</w:t>
      </w:r>
    </w:p>
    <w:p w14:paraId="06A4BE6A" w14:textId="77777777" w:rsidR="00A16920" w:rsidRPr="009708B5" w:rsidRDefault="001F40DE">
      <w:pPr>
        <w:ind w:left="84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</w:rPr>
        <w:t>Culture Pro</w:t>
      </w:r>
      <w:r w:rsidRPr="009708B5">
        <w:rPr>
          <w:rFonts w:asciiTheme="majorHAnsi" w:eastAsia="Tahoma" w:hAnsiTheme="majorHAnsi" w:cs="Tahoma"/>
          <w:spacing w:val="-2"/>
        </w:rPr>
        <w:t>m</w:t>
      </w:r>
      <w:r w:rsidRPr="009708B5">
        <w:rPr>
          <w:rFonts w:asciiTheme="majorHAnsi" w:eastAsia="Tahoma" w:hAnsiTheme="majorHAnsi" w:cs="Tahoma"/>
        </w:rPr>
        <w:t>otio</w:t>
      </w:r>
      <w:r w:rsidRPr="009708B5">
        <w:rPr>
          <w:rFonts w:asciiTheme="majorHAnsi" w:eastAsia="Tahoma" w:hAnsiTheme="majorHAnsi" w:cs="Tahoma"/>
          <w:spacing w:val="-1"/>
        </w:rPr>
        <w:t>n</w:t>
      </w:r>
      <w:r w:rsidRPr="009708B5">
        <w:rPr>
          <w:rFonts w:asciiTheme="majorHAnsi" w:eastAsia="Tahoma" w:hAnsiTheme="majorHAnsi" w:cs="Tahoma"/>
          <w:spacing w:val="1"/>
        </w:rPr>
        <w:t>s</w:t>
      </w:r>
      <w:r w:rsidRPr="009708B5">
        <w:rPr>
          <w:rFonts w:asciiTheme="majorHAnsi" w:eastAsia="Tahoma" w:hAnsiTheme="majorHAnsi" w:cs="Tahoma"/>
        </w:rPr>
        <w:t>.</w:t>
      </w:r>
    </w:p>
    <w:p w14:paraId="79299EFA" w14:textId="77777777" w:rsidR="00A16920" w:rsidRPr="009708B5" w:rsidRDefault="00A16920">
      <w:pPr>
        <w:spacing w:before="9" w:line="280" w:lineRule="exact"/>
        <w:rPr>
          <w:rFonts w:asciiTheme="majorHAnsi" w:hAnsiTheme="majorHAnsi"/>
          <w:sz w:val="28"/>
          <w:szCs w:val="28"/>
        </w:rPr>
      </w:pPr>
    </w:p>
    <w:p w14:paraId="4CC4DF0C" w14:textId="77777777" w:rsidR="00A16920" w:rsidRPr="009708B5" w:rsidRDefault="001F40DE">
      <w:pPr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</w:rPr>
        <w:t>Supervision Skills</w:t>
      </w:r>
    </w:p>
    <w:p w14:paraId="37AD9D83" w14:textId="77777777" w:rsidR="00A16920" w:rsidRPr="009708B5" w:rsidRDefault="001F40DE">
      <w:pPr>
        <w:tabs>
          <w:tab w:val="left" w:pos="820"/>
        </w:tabs>
        <w:spacing w:before="7" w:line="240" w:lineRule="exact"/>
        <w:ind w:left="840" w:right="213" w:hanging="36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</w:rPr>
        <w:t>•</w:t>
      </w:r>
      <w:r w:rsidRPr="009708B5">
        <w:rPr>
          <w:rFonts w:asciiTheme="majorHAnsi" w:eastAsia="Verdana" w:hAnsiTheme="majorHAnsi" w:cs="Verdana"/>
        </w:rPr>
        <w:tab/>
      </w:r>
      <w:r w:rsidRPr="009708B5">
        <w:rPr>
          <w:rFonts w:asciiTheme="majorHAnsi" w:eastAsia="Tahoma" w:hAnsiTheme="majorHAnsi" w:cs="Tahoma"/>
        </w:rPr>
        <w:t>Ma</w:t>
      </w:r>
      <w:r w:rsidRPr="009708B5">
        <w:rPr>
          <w:rFonts w:asciiTheme="majorHAnsi" w:eastAsia="Tahoma" w:hAnsiTheme="majorHAnsi" w:cs="Tahoma"/>
          <w:spacing w:val="-1"/>
        </w:rPr>
        <w:t>n</w:t>
      </w:r>
      <w:r w:rsidRPr="009708B5">
        <w:rPr>
          <w:rFonts w:asciiTheme="majorHAnsi" w:eastAsia="Tahoma" w:hAnsiTheme="majorHAnsi" w:cs="Tahoma"/>
        </w:rPr>
        <w:t>aged team of 8 junior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accou</w:t>
      </w:r>
      <w:r w:rsidRPr="009708B5">
        <w:rPr>
          <w:rFonts w:asciiTheme="majorHAnsi" w:eastAsia="Tahoma" w:hAnsiTheme="majorHAnsi" w:cs="Tahoma"/>
          <w:spacing w:val="-1"/>
        </w:rPr>
        <w:t>n</w:t>
      </w:r>
      <w:r w:rsidRPr="009708B5">
        <w:rPr>
          <w:rFonts w:asciiTheme="majorHAnsi" w:eastAsia="Tahoma" w:hAnsiTheme="majorHAnsi" w:cs="Tahoma"/>
        </w:rPr>
        <w:t>tants,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inclu</w:t>
      </w:r>
      <w:r w:rsidRPr="009708B5">
        <w:rPr>
          <w:rFonts w:asciiTheme="majorHAnsi" w:eastAsia="Tahoma" w:hAnsiTheme="majorHAnsi" w:cs="Tahoma"/>
          <w:spacing w:val="-1"/>
        </w:rPr>
        <w:t>d</w:t>
      </w:r>
      <w:r w:rsidRPr="009708B5">
        <w:rPr>
          <w:rFonts w:asciiTheme="majorHAnsi" w:eastAsia="Tahoma" w:hAnsiTheme="majorHAnsi" w:cs="Tahoma"/>
        </w:rPr>
        <w:t>ing daily work assig</w:t>
      </w:r>
      <w:r w:rsidRPr="009708B5">
        <w:rPr>
          <w:rFonts w:asciiTheme="majorHAnsi" w:eastAsia="Tahoma" w:hAnsiTheme="majorHAnsi" w:cs="Tahoma"/>
          <w:spacing w:val="-1"/>
        </w:rPr>
        <w:t>n</w:t>
      </w:r>
      <w:r w:rsidRPr="009708B5">
        <w:rPr>
          <w:rFonts w:asciiTheme="majorHAnsi" w:eastAsia="Tahoma" w:hAnsiTheme="majorHAnsi" w:cs="Tahoma"/>
        </w:rPr>
        <w:t>ments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and a</w:t>
      </w:r>
      <w:r w:rsidRPr="009708B5">
        <w:rPr>
          <w:rFonts w:asciiTheme="majorHAnsi" w:eastAsia="Tahoma" w:hAnsiTheme="majorHAnsi" w:cs="Tahoma"/>
          <w:spacing w:val="-1"/>
        </w:rPr>
        <w:t>n</w:t>
      </w:r>
      <w:r w:rsidRPr="009708B5">
        <w:rPr>
          <w:rFonts w:asciiTheme="majorHAnsi" w:eastAsia="Tahoma" w:hAnsiTheme="majorHAnsi" w:cs="Tahoma"/>
        </w:rPr>
        <w:t>nual perfor</w:t>
      </w:r>
      <w:r w:rsidRPr="009708B5">
        <w:rPr>
          <w:rFonts w:asciiTheme="majorHAnsi" w:eastAsia="Tahoma" w:hAnsiTheme="majorHAnsi" w:cs="Tahoma"/>
          <w:spacing w:val="-1"/>
        </w:rPr>
        <w:t>m</w:t>
      </w:r>
      <w:r w:rsidRPr="009708B5">
        <w:rPr>
          <w:rFonts w:asciiTheme="majorHAnsi" w:eastAsia="Tahoma" w:hAnsiTheme="majorHAnsi" w:cs="Tahoma"/>
        </w:rPr>
        <w:t>ance reviews.</w:t>
      </w:r>
    </w:p>
    <w:p w14:paraId="1A806F60" w14:textId="77777777" w:rsidR="00A16920" w:rsidRPr="009708B5" w:rsidRDefault="001F40DE">
      <w:pPr>
        <w:spacing w:line="22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Conducted all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h</w:t>
      </w:r>
      <w:r w:rsidRPr="009708B5">
        <w:rPr>
          <w:rFonts w:asciiTheme="majorHAnsi" w:eastAsia="Tahoma" w:hAnsiTheme="majorHAnsi" w:cs="Tahoma"/>
        </w:rPr>
        <w:t>iring, pro</w:t>
      </w:r>
      <w:r w:rsidRPr="009708B5">
        <w:rPr>
          <w:rFonts w:asciiTheme="majorHAnsi" w:eastAsia="Tahoma" w:hAnsiTheme="majorHAnsi" w:cs="Tahoma"/>
          <w:spacing w:val="-2"/>
        </w:rPr>
        <w:t>m</w:t>
      </w:r>
      <w:r w:rsidRPr="009708B5">
        <w:rPr>
          <w:rFonts w:asciiTheme="majorHAnsi" w:eastAsia="Tahoma" w:hAnsiTheme="majorHAnsi" w:cs="Tahoma"/>
        </w:rPr>
        <w:t>otio</w:t>
      </w:r>
      <w:r w:rsidRPr="009708B5">
        <w:rPr>
          <w:rFonts w:asciiTheme="majorHAnsi" w:eastAsia="Tahoma" w:hAnsiTheme="majorHAnsi" w:cs="Tahoma"/>
          <w:spacing w:val="-1"/>
        </w:rPr>
        <w:t>n</w:t>
      </w:r>
      <w:r w:rsidRPr="009708B5">
        <w:rPr>
          <w:rFonts w:asciiTheme="majorHAnsi" w:eastAsia="Tahoma" w:hAnsiTheme="majorHAnsi" w:cs="Tahoma"/>
          <w:spacing w:val="1"/>
        </w:rPr>
        <w:t>s</w:t>
      </w:r>
      <w:r w:rsidRPr="009708B5">
        <w:rPr>
          <w:rFonts w:asciiTheme="majorHAnsi" w:eastAsia="Tahoma" w:hAnsiTheme="majorHAnsi" w:cs="Tahoma"/>
        </w:rPr>
        <w:t>,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sa</w:t>
      </w:r>
      <w:r w:rsidRPr="009708B5">
        <w:rPr>
          <w:rFonts w:asciiTheme="majorHAnsi" w:eastAsia="Tahoma" w:hAnsiTheme="majorHAnsi" w:cs="Tahoma"/>
          <w:spacing w:val="-1"/>
        </w:rPr>
        <w:t>l</w:t>
      </w:r>
      <w:r w:rsidRPr="009708B5">
        <w:rPr>
          <w:rFonts w:asciiTheme="majorHAnsi" w:eastAsia="Tahoma" w:hAnsiTheme="majorHAnsi" w:cs="Tahoma"/>
        </w:rPr>
        <w:t>ary</w:t>
      </w:r>
      <w:r w:rsidRPr="009708B5">
        <w:rPr>
          <w:rFonts w:asciiTheme="majorHAnsi" w:eastAsia="Tahoma" w:hAnsiTheme="majorHAnsi" w:cs="Tahoma"/>
          <w:spacing w:val="-3"/>
        </w:rPr>
        <w:t xml:space="preserve"> </w:t>
      </w:r>
      <w:r w:rsidRPr="009708B5">
        <w:rPr>
          <w:rFonts w:asciiTheme="majorHAnsi" w:eastAsia="Tahoma" w:hAnsiTheme="majorHAnsi" w:cs="Tahoma"/>
        </w:rPr>
        <w:t>adjust</w:t>
      </w:r>
      <w:r w:rsidRPr="009708B5">
        <w:rPr>
          <w:rFonts w:asciiTheme="majorHAnsi" w:eastAsia="Tahoma" w:hAnsiTheme="majorHAnsi" w:cs="Tahoma"/>
          <w:spacing w:val="-2"/>
        </w:rPr>
        <w:t>m</w:t>
      </w:r>
      <w:r w:rsidRPr="009708B5">
        <w:rPr>
          <w:rFonts w:asciiTheme="majorHAnsi" w:eastAsia="Tahoma" w:hAnsiTheme="majorHAnsi" w:cs="Tahoma"/>
          <w:position w:val="-1"/>
        </w:rPr>
        <w:t>en</w:t>
      </w:r>
      <w:r w:rsidRPr="009708B5">
        <w:rPr>
          <w:rFonts w:asciiTheme="majorHAnsi" w:eastAsia="Tahoma" w:hAnsiTheme="majorHAnsi" w:cs="Tahoma"/>
          <w:spacing w:val="-1"/>
          <w:position w:val="-1"/>
        </w:rPr>
        <w:t>t</w:t>
      </w:r>
      <w:r w:rsidRPr="009708B5">
        <w:rPr>
          <w:rFonts w:asciiTheme="majorHAnsi" w:eastAsia="Tahoma" w:hAnsiTheme="majorHAnsi" w:cs="Tahoma"/>
          <w:position w:val="-1"/>
        </w:rPr>
        <w:t>s, terminat</w:t>
      </w:r>
      <w:r w:rsidRPr="009708B5">
        <w:rPr>
          <w:rFonts w:asciiTheme="majorHAnsi" w:eastAsia="Tahoma" w:hAnsiTheme="majorHAnsi" w:cs="Tahoma"/>
          <w:spacing w:val="-1"/>
          <w:position w:val="-1"/>
        </w:rPr>
        <w:t>i</w:t>
      </w:r>
      <w:r w:rsidRPr="009708B5">
        <w:rPr>
          <w:rFonts w:asciiTheme="majorHAnsi" w:eastAsia="Tahoma" w:hAnsiTheme="majorHAnsi" w:cs="Tahoma"/>
          <w:position w:val="-1"/>
        </w:rPr>
        <w:t>ons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as n</w:t>
      </w:r>
      <w:r w:rsidRPr="009708B5">
        <w:rPr>
          <w:rFonts w:asciiTheme="majorHAnsi" w:eastAsia="Tahoma" w:hAnsiTheme="majorHAnsi" w:cs="Tahoma"/>
          <w:spacing w:val="-1"/>
          <w:position w:val="-1"/>
        </w:rPr>
        <w:t>e</w:t>
      </w:r>
      <w:r w:rsidRPr="009708B5">
        <w:rPr>
          <w:rFonts w:asciiTheme="majorHAnsi" w:eastAsia="Tahoma" w:hAnsiTheme="majorHAnsi" w:cs="Tahoma"/>
          <w:position w:val="-1"/>
        </w:rPr>
        <w:t>eded.</w:t>
      </w:r>
    </w:p>
    <w:p w14:paraId="4C3D85F9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Facilitated team develop</w:t>
      </w:r>
      <w:r w:rsidRPr="009708B5">
        <w:rPr>
          <w:rFonts w:asciiTheme="majorHAnsi" w:eastAsia="Tahoma" w:hAnsiTheme="majorHAnsi" w:cs="Tahoma"/>
          <w:spacing w:val="-1"/>
          <w:position w:val="-1"/>
        </w:rPr>
        <w:t>m</w:t>
      </w:r>
      <w:r w:rsidRPr="009708B5">
        <w:rPr>
          <w:rFonts w:asciiTheme="majorHAnsi" w:eastAsia="Tahoma" w:hAnsiTheme="majorHAnsi" w:cs="Tahoma"/>
          <w:position w:val="-1"/>
        </w:rPr>
        <w:t xml:space="preserve">ent and </w:t>
      </w:r>
      <w:r w:rsidRPr="009708B5">
        <w:rPr>
          <w:rFonts w:asciiTheme="majorHAnsi" w:eastAsia="Tahoma" w:hAnsiTheme="majorHAnsi" w:cs="Tahoma"/>
          <w:spacing w:val="-1"/>
          <w:position w:val="-1"/>
        </w:rPr>
        <w:t>c</w:t>
      </w:r>
      <w:r w:rsidRPr="009708B5">
        <w:rPr>
          <w:rFonts w:asciiTheme="majorHAnsi" w:eastAsia="Tahoma" w:hAnsiTheme="majorHAnsi" w:cs="Tahoma"/>
          <w:position w:val="-1"/>
        </w:rPr>
        <w:t>onflict resolution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when neede</w:t>
      </w:r>
      <w:r w:rsidRPr="009708B5">
        <w:rPr>
          <w:rFonts w:asciiTheme="majorHAnsi" w:eastAsia="Tahoma" w:hAnsiTheme="majorHAnsi" w:cs="Tahoma"/>
          <w:spacing w:val="-2"/>
          <w:position w:val="-1"/>
        </w:rPr>
        <w:t>d</w:t>
      </w:r>
      <w:r w:rsidRPr="009708B5">
        <w:rPr>
          <w:rFonts w:asciiTheme="majorHAnsi" w:eastAsia="Tahoma" w:hAnsiTheme="majorHAnsi" w:cs="Tahoma"/>
          <w:position w:val="-1"/>
        </w:rPr>
        <w:t>.</w:t>
      </w:r>
    </w:p>
    <w:p w14:paraId="6F4981F6" w14:textId="77777777" w:rsidR="00A16920" w:rsidRPr="009708B5" w:rsidRDefault="001F40DE">
      <w:pPr>
        <w:spacing w:line="22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 xml:space="preserve">Received </w:t>
      </w:r>
      <w:r w:rsidRPr="009708B5">
        <w:rPr>
          <w:rFonts w:asciiTheme="majorHAnsi" w:eastAsia="Tahoma" w:hAnsiTheme="majorHAnsi" w:cs="Tahoma"/>
          <w:spacing w:val="-1"/>
          <w:position w:val="-1"/>
        </w:rPr>
        <w:t>“</w:t>
      </w:r>
      <w:r w:rsidRPr="009708B5">
        <w:rPr>
          <w:rFonts w:asciiTheme="majorHAnsi" w:eastAsia="Tahoma" w:hAnsiTheme="majorHAnsi" w:cs="Tahoma"/>
          <w:position w:val="-1"/>
        </w:rPr>
        <w:t>Most Outstandi</w:t>
      </w:r>
      <w:r w:rsidRPr="009708B5">
        <w:rPr>
          <w:rFonts w:asciiTheme="majorHAnsi" w:eastAsia="Tahoma" w:hAnsiTheme="majorHAnsi" w:cs="Tahoma"/>
          <w:spacing w:val="-1"/>
          <w:position w:val="-1"/>
        </w:rPr>
        <w:t>n</w:t>
      </w:r>
      <w:r w:rsidRPr="009708B5">
        <w:rPr>
          <w:rFonts w:asciiTheme="majorHAnsi" w:eastAsia="Tahoma" w:hAnsiTheme="majorHAnsi" w:cs="Tahoma"/>
          <w:position w:val="-1"/>
        </w:rPr>
        <w:t>g 1999 Supervisor” Award.</w:t>
      </w:r>
    </w:p>
    <w:p w14:paraId="720BB8C5" w14:textId="77777777" w:rsidR="00A16920" w:rsidRPr="009708B5" w:rsidRDefault="00A16920">
      <w:pPr>
        <w:spacing w:before="9" w:line="260" w:lineRule="exact"/>
        <w:rPr>
          <w:rFonts w:asciiTheme="majorHAnsi" w:hAnsiTheme="majorHAnsi"/>
          <w:sz w:val="26"/>
          <w:szCs w:val="26"/>
        </w:rPr>
      </w:pPr>
    </w:p>
    <w:p w14:paraId="46BC47E4" w14:textId="77777777" w:rsidR="00A16920" w:rsidRPr="009708B5" w:rsidRDefault="001F40DE">
      <w:pPr>
        <w:spacing w:before="26"/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</w:rPr>
        <w:t>Computer/Project Management Skills</w:t>
      </w:r>
    </w:p>
    <w:p w14:paraId="401EC614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 xml:space="preserve">Successfully </w:t>
      </w:r>
      <w:r w:rsidRPr="009708B5">
        <w:rPr>
          <w:rFonts w:asciiTheme="majorHAnsi" w:eastAsia="Tahoma" w:hAnsiTheme="majorHAnsi" w:cs="Tahoma"/>
          <w:spacing w:val="-1"/>
          <w:position w:val="-1"/>
        </w:rPr>
        <w:t>c</w:t>
      </w:r>
      <w:r w:rsidRPr="009708B5">
        <w:rPr>
          <w:rFonts w:asciiTheme="majorHAnsi" w:eastAsia="Tahoma" w:hAnsiTheme="majorHAnsi" w:cs="Tahoma"/>
          <w:position w:val="-1"/>
        </w:rPr>
        <w:t>ompleted im</w:t>
      </w:r>
      <w:r w:rsidRPr="009708B5">
        <w:rPr>
          <w:rFonts w:asciiTheme="majorHAnsi" w:eastAsia="Tahoma" w:hAnsiTheme="majorHAnsi" w:cs="Tahoma"/>
          <w:spacing w:val="-2"/>
          <w:position w:val="-1"/>
        </w:rPr>
        <w:t>p</w:t>
      </w:r>
      <w:r w:rsidRPr="009708B5">
        <w:rPr>
          <w:rFonts w:asciiTheme="majorHAnsi" w:eastAsia="Tahoma" w:hAnsiTheme="majorHAnsi" w:cs="Tahoma"/>
          <w:position w:val="-1"/>
        </w:rPr>
        <w:t>lemented new accounting</w:t>
      </w:r>
      <w:r w:rsidRPr="009708B5">
        <w:rPr>
          <w:rFonts w:asciiTheme="majorHAnsi" w:eastAsia="Tahoma" w:hAnsiTheme="majorHAnsi" w:cs="Tahoma"/>
          <w:spacing w:val="-2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software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 xml:space="preserve">system three </w:t>
      </w:r>
      <w:r w:rsidRPr="009708B5">
        <w:rPr>
          <w:rFonts w:asciiTheme="majorHAnsi" w:eastAsia="Tahoma" w:hAnsiTheme="majorHAnsi" w:cs="Tahoma"/>
          <w:spacing w:val="-1"/>
          <w:position w:val="-1"/>
        </w:rPr>
        <w:t>mo</w:t>
      </w:r>
      <w:r w:rsidRPr="009708B5">
        <w:rPr>
          <w:rFonts w:asciiTheme="majorHAnsi" w:eastAsia="Tahoma" w:hAnsiTheme="majorHAnsi" w:cs="Tahoma"/>
          <w:position w:val="-1"/>
        </w:rPr>
        <w:t>nths early.</w:t>
      </w:r>
    </w:p>
    <w:p w14:paraId="77A1B558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Consulted with Benefits G</w:t>
      </w:r>
      <w:r w:rsidRPr="009708B5">
        <w:rPr>
          <w:rFonts w:asciiTheme="majorHAnsi" w:eastAsia="Tahoma" w:hAnsiTheme="majorHAnsi" w:cs="Tahoma"/>
          <w:spacing w:val="-1"/>
          <w:position w:val="-1"/>
        </w:rPr>
        <w:t>r</w:t>
      </w:r>
      <w:r w:rsidRPr="009708B5">
        <w:rPr>
          <w:rFonts w:asciiTheme="majorHAnsi" w:eastAsia="Tahoma" w:hAnsiTheme="majorHAnsi" w:cs="Tahoma"/>
          <w:position w:val="-1"/>
        </w:rPr>
        <w:t>oup to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strea</w:t>
      </w:r>
      <w:r w:rsidRPr="009708B5">
        <w:rPr>
          <w:rFonts w:asciiTheme="majorHAnsi" w:eastAsia="Tahoma" w:hAnsiTheme="majorHAnsi" w:cs="Tahoma"/>
          <w:spacing w:val="1"/>
          <w:position w:val="-1"/>
        </w:rPr>
        <w:t>m</w:t>
      </w:r>
      <w:r w:rsidRPr="009708B5">
        <w:rPr>
          <w:rFonts w:asciiTheme="majorHAnsi" w:eastAsia="Tahoma" w:hAnsiTheme="majorHAnsi" w:cs="Tahoma"/>
          <w:position w:val="-1"/>
        </w:rPr>
        <w:t xml:space="preserve">line operations, saving </w:t>
      </w:r>
      <w:r w:rsidRPr="009708B5">
        <w:rPr>
          <w:rFonts w:asciiTheme="majorHAnsi" w:eastAsia="Tahoma" w:hAnsiTheme="majorHAnsi" w:cs="Tahoma"/>
          <w:spacing w:val="-1"/>
          <w:position w:val="-1"/>
        </w:rPr>
        <w:t>$</w:t>
      </w:r>
      <w:r w:rsidRPr="009708B5">
        <w:rPr>
          <w:rFonts w:asciiTheme="majorHAnsi" w:eastAsia="Tahoma" w:hAnsiTheme="majorHAnsi" w:cs="Tahoma"/>
          <w:position w:val="-1"/>
        </w:rPr>
        <w:t>15,000 ann</w:t>
      </w:r>
      <w:r w:rsidRPr="009708B5">
        <w:rPr>
          <w:rFonts w:asciiTheme="majorHAnsi" w:eastAsia="Tahoma" w:hAnsiTheme="majorHAnsi" w:cs="Tahoma"/>
          <w:spacing w:val="-1"/>
          <w:position w:val="-1"/>
        </w:rPr>
        <w:t>u</w:t>
      </w:r>
      <w:r w:rsidRPr="009708B5">
        <w:rPr>
          <w:rFonts w:asciiTheme="majorHAnsi" w:eastAsia="Tahoma" w:hAnsiTheme="majorHAnsi" w:cs="Tahoma"/>
          <w:position w:val="-1"/>
        </w:rPr>
        <w:t>ally.</w:t>
      </w:r>
    </w:p>
    <w:p w14:paraId="11B6E722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Revised vou</w:t>
      </w:r>
      <w:r w:rsidRPr="009708B5">
        <w:rPr>
          <w:rFonts w:asciiTheme="majorHAnsi" w:eastAsia="Tahoma" w:hAnsiTheme="majorHAnsi" w:cs="Tahoma"/>
          <w:spacing w:val="-1"/>
          <w:position w:val="-1"/>
        </w:rPr>
        <w:t>c</w:t>
      </w:r>
      <w:r w:rsidRPr="009708B5">
        <w:rPr>
          <w:rFonts w:asciiTheme="majorHAnsi" w:eastAsia="Tahoma" w:hAnsiTheme="majorHAnsi" w:cs="Tahoma"/>
          <w:position w:val="-1"/>
        </w:rPr>
        <w:t>her forms, resulting in a 3</w:t>
      </w:r>
      <w:r w:rsidRPr="009708B5">
        <w:rPr>
          <w:rFonts w:asciiTheme="majorHAnsi" w:eastAsia="Tahoma" w:hAnsiTheme="majorHAnsi" w:cs="Tahoma"/>
          <w:spacing w:val="-1"/>
          <w:position w:val="-1"/>
        </w:rPr>
        <w:t>-</w:t>
      </w:r>
      <w:r w:rsidRPr="009708B5">
        <w:rPr>
          <w:rFonts w:asciiTheme="majorHAnsi" w:eastAsia="Tahoma" w:hAnsiTheme="majorHAnsi" w:cs="Tahoma"/>
          <w:position w:val="-1"/>
        </w:rPr>
        <w:t>day reduction in processing</w:t>
      </w:r>
      <w:r w:rsidRPr="009708B5">
        <w:rPr>
          <w:rFonts w:asciiTheme="majorHAnsi" w:eastAsia="Tahoma" w:hAnsiTheme="majorHAnsi" w:cs="Tahoma"/>
          <w:spacing w:val="-2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payments.</w:t>
      </w:r>
    </w:p>
    <w:p w14:paraId="30CDC810" w14:textId="77777777" w:rsidR="00A16920" w:rsidRPr="009708B5" w:rsidRDefault="001F40DE">
      <w:pPr>
        <w:spacing w:line="24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Worked in p</w:t>
      </w:r>
      <w:r w:rsidRPr="009708B5">
        <w:rPr>
          <w:rFonts w:asciiTheme="majorHAnsi" w:eastAsia="Tahoma" w:hAnsiTheme="majorHAnsi" w:cs="Tahoma"/>
          <w:spacing w:val="-1"/>
          <w:position w:val="-1"/>
        </w:rPr>
        <w:t>u</w:t>
      </w:r>
      <w:r w:rsidRPr="009708B5">
        <w:rPr>
          <w:rFonts w:asciiTheme="majorHAnsi" w:eastAsia="Tahoma" w:hAnsiTheme="majorHAnsi" w:cs="Tahoma"/>
          <w:position w:val="-1"/>
        </w:rPr>
        <w:t>rchasing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as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subst</w:t>
      </w:r>
      <w:r w:rsidRPr="009708B5">
        <w:rPr>
          <w:rFonts w:asciiTheme="majorHAnsi" w:eastAsia="Tahoma" w:hAnsiTheme="majorHAnsi" w:cs="Tahoma"/>
          <w:spacing w:val="-1"/>
          <w:position w:val="-1"/>
        </w:rPr>
        <w:t>i</w:t>
      </w:r>
      <w:r w:rsidRPr="009708B5">
        <w:rPr>
          <w:rFonts w:asciiTheme="majorHAnsi" w:eastAsia="Tahoma" w:hAnsiTheme="majorHAnsi" w:cs="Tahoma"/>
          <w:position w:val="-1"/>
        </w:rPr>
        <w:t>tute for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vacat</w:t>
      </w:r>
      <w:r w:rsidRPr="009708B5">
        <w:rPr>
          <w:rFonts w:asciiTheme="majorHAnsi" w:eastAsia="Tahoma" w:hAnsiTheme="majorHAnsi" w:cs="Tahoma"/>
          <w:spacing w:val="-2"/>
          <w:position w:val="-1"/>
        </w:rPr>
        <w:t>i</w:t>
      </w:r>
      <w:r w:rsidRPr="009708B5">
        <w:rPr>
          <w:rFonts w:asciiTheme="majorHAnsi" w:eastAsia="Tahoma" w:hAnsiTheme="majorHAnsi" w:cs="Tahoma"/>
          <w:position w:val="-1"/>
        </w:rPr>
        <w:t>oning employees.</w:t>
      </w:r>
    </w:p>
    <w:p w14:paraId="6180D6F1" w14:textId="77777777" w:rsidR="00A16920" w:rsidRPr="009708B5" w:rsidRDefault="001F40DE">
      <w:pPr>
        <w:spacing w:line="220" w:lineRule="exact"/>
        <w:ind w:left="480"/>
        <w:rPr>
          <w:rFonts w:asciiTheme="majorHAnsi" w:eastAsia="Tahoma" w:hAnsiTheme="majorHAnsi" w:cs="Tahoma"/>
        </w:rPr>
      </w:pPr>
      <w:r w:rsidRPr="009708B5">
        <w:rPr>
          <w:rFonts w:asciiTheme="majorHAnsi" w:eastAsia="Verdana" w:hAnsiTheme="majorHAnsi" w:cs="Verdana"/>
          <w:position w:val="-1"/>
        </w:rPr>
        <w:t xml:space="preserve">•  </w:t>
      </w:r>
      <w:r w:rsidRPr="009708B5">
        <w:rPr>
          <w:rFonts w:asciiTheme="majorHAnsi" w:eastAsia="Verdana" w:hAnsiTheme="majorHAnsi" w:cs="Verdana"/>
          <w:spacing w:val="40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Learned B+ accounting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so</w:t>
      </w:r>
      <w:r w:rsidRPr="009708B5">
        <w:rPr>
          <w:rFonts w:asciiTheme="majorHAnsi" w:eastAsia="Tahoma" w:hAnsiTheme="majorHAnsi" w:cs="Tahoma"/>
          <w:spacing w:val="-1"/>
          <w:position w:val="-1"/>
        </w:rPr>
        <w:t>f</w:t>
      </w:r>
      <w:r w:rsidRPr="009708B5">
        <w:rPr>
          <w:rFonts w:asciiTheme="majorHAnsi" w:eastAsia="Tahoma" w:hAnsiTheme="majorHAnsi" w:cs="Tahoma"/>
          <w:position w:val="-1"/>
        </w:rPr>
        <w:t xml:space="preserve">tware </w:t>
      </w:r>
      <w:r w:rsidRPr="009708B5">
        <w:rPr>
          <w:rFonts w:asciiTheme="majorHAnsi" w:eastAsia="Tahoma" w:hAnsiTheme="majorHAnsi" w:cs="Tahoma"/>
          <w:spacing w:val="-2"/>
          <w:position w:val="-1"/>
        </w:rPr>
        <w:t>p</w:t>
      </w:r>
      <w:r w:rsidRPr="009708B5">
        <w:rPr>
          <w:rFonts w:asciiTheme="majorHAnsi" w:eastAsia="Tahoma" w:hAnsiTheme="majorHAnsi" w:cs="Tahoma"/>
          <w:position w:val="-1"/>
        </w:rPr>
        <w:t>acka</w:t>
      </w:r>
      <w:r w:rsidRPr="009708B5">
        <w:rPr>
          <w:rFonts w:asciiTheme="majorHAnsi" w:eastAsia="Tahoma" w:hAnsiTheme="majorHAnsi" w:cs="Tahoma"/>
          <w:spacing w:val="-2"/>
          <w:position w:val="-1"/>
        </w:rPr>
        <w:t>g</w:t>
      </w:r>
      <w:r w:rsidRPr="009708B5">
        <w:rPr>
          <w:rFonts w:asciiTheme="majorHAnsi" w:eastAsia="Tahoma" w:hAnsiTheme="majorHAnsi" w:cs="Tahoma"/>
          <w:position w:val="-1"/>
        </w:rPr>
        <w:t>e.</w:t>
      </w:r>
    </w:p>
    <w:p w14:paraId="26C2C02E" w14:textId="77777777" w:rsidR="00A16920" w:rsidRPr="009708B5" w:rsidRDefault="00A16920">
      <w:pPr>
        <w:spacing w:before="11" w:line="200" w:lineRule="exact"/>
        <w:rPr>
          <w:rFonts w:asciiTheme="majorHAnsi" w:hAnsiTheme="majorHAnsi"/>
        </w:rPr>
      </w:pPr>
    </w:p>
    <w:p w14:paraId="18537C61" w14:textId="77777777" w:rsidR="00A16920" w:rsidRPr="009708B5" w:rsidRDefault="001F40DE">
      <w:pPr>
        <w:spacing w:before="26"/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  <w:u w:val="thick" w:color="000000"/>
        </w:rPr>
        <w:t>Education</w:t>
      </w:r>
    </w:p>
    <w:p w14:paraId="55D75CA5" w14:textId="77777777" w:rsidR="00A16920" w:rsidRPr="009708B5" w:rsidRDefault="001F40DE">
      <w:pPr>
        <w:spacing w:before="6" w:line="240" w:lineRule="exact"/>
        <w:ind w:left="120" w:right="3614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</w:rPr>
        <w:t>Master of</w:t>
      </w:r>
      <w:r w:rsidRPr="009708B5">
        <w:rPr>
          <w:rFonts w:asciiTheme="majorHAnsi" w:eastAsia="Tahoma" w:hAnsiTheme="majorHAnsi" w:cs="Tahoma"/>
          <w:b/>
          <w:spacing w:val="-1"/>
        </w:rPr>
        <w:t xml:space="preserve"> </w:t>
      </w:r>
      <w:r w:rsidRPr="009708B5">
        <w:rPr>
          <w:rFonts w:asciiTheme="majorHAnsi" w:eastAsia="Tahoma" w:hAnsiTheme="majorHAnsi" w:cs="Tahoma"/>
          <w:b/>
        </w:rPr>
        <w:t>Business A</w:t>
      </w:r>
      <w:r w:rsidRPr="009708B5">
        <w:rPr>
          <w:rFonts w:asciiTheme="majorHAnsi" w:eastAsia="Tahoma" w:hAnsiTheme="majorHAnsi" w:cs="Tahoma"/>
          <w:b/>
          <w:spacing w:val="-1"/>
        </w:rPr>
        <w:t>d</w:t>
      </w:r>
      <w:r w:rsidRPr="009708B5">
        <w:rPr>
          <w:rFonts w:asciiTheme="majorHAnsi" w:eastAsia="Tahoma" w:hAnsiTheme="majorHAnsi" w:cs="Tahoma"/>
          <w:b/>
        </w:rPr>
        <w:t>ministratio</w:t>
      </w:r>
      <w:r w:rsidRPr="009708B5">
        <w:rPr>
          <w:rFonts w:asciiTheme="majorHAnsi" w:eastAsia="Tahoma" w:hAnsiTheme="majorHAnsi" w:cs="Tahoma"/>
          <w:b/>
          <w:spacing w:val="-1"/>
        </w:rPr>
        <w:t>n</w:t>
      </w:r>
      <w:r w:rsidRPr="009708B5">
        <w:rPr>
          <w:rFonts w:asciiTheme="majorHAnsi" w:eastAsia="Tahoma" w:hAnsiTheme="majorHAnsi" w:cs="Tahoma"/>
        </w:rPr>
        <w:t>, Emphas</w:t>
      </w:r>
      <w:r w:rsidRPr="009708B5">
        <w:rPr>
          <w:rFonts w:asciiTheme="majorHAnsi" w:eastAsia="Tahoma" w:hAnsiTheme="majorHAnsi" w:cs="Tahoma"/>
          <w:spacing w:val="-1"/>
        </w:rPr>
        <w:t>i</w:t>
      </w:r>
      <w:r w:rsidRPr="009708B5">
        <w:rPr>
          <w:rFonts w:asciiTheme="majorHAnsi" w:eastAsia="Tahoma" w:hAnsiTheme="majorHAnsi" w:cs="Tahoma"/>
        </w:rPr>
        <w:t>s</w:t>
      </w:r>
      <w:r w:rsidRPr="009708B5">
        <w:rPr>
          <w:rFonts w:asciiTheme="majorHAnsi" w:eastAsia="Tahoma" w:hAnsiTheme="majorHAnsi" w:cs="Tahoma"/>
          <w:spacing w:val="1"/>
        </w:rPr>
        <w:t xml:space="preserve"> </w:t>
      </w:r>
      <w:r w:rsidRPr="009708B5">
        <w:rPr>
          <w:rFonts w:asciiTheme="majorHAnsi" w:eastAsia="Tahoma" w:hAnsiTheme="majorHAnsi" w:cs="Tahoma"/>
        </w:rPr>
        <w:t>in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Finance, 19</w:t>
      </w:r>
      <w:r w:rsidRPr="009708B5">
        <w:rPr>
          <w:rFonts w:asciiTheme="majorHAnsi" w:eastAsia="Tahoma" w:hAnsiTheme="majorHAnsi" w:cs="Tahoma"/>
          <w:spacing w:val="-1"/>
        </w:rPr>
        <w:t>8</w:t>
      </w:r>
      <w:r w:rsidRPr="009708B5">
        <w:rPr>
          <w:rFonts w:asciiTheme="majorHAnsi" w:eastAsia="Tahoma" w:hAnsiTheme="majorHAnsi" w:cs="Tahoma"/>
        </w:rPr>
        <w:t xml:space="preserve">8. Saratoga </w:t>
      </w:r>
      <w:r w:rsidRPr="009708B5">
        <w:rPr>
          <w:rFonts w:asciiTheme="majorHAnsi" w:eastAsia="Tahoma" w:hAnsiTheme="majorHAnsi" w:cs="Tahoma"/>
          <w:spacing w:val="-2"/>
        </w:rPr>
        <w:t>C</w:t>
      </w:r>
      <w:r w:rsidRPr="009708B5">
        <w:rPr>
          <w:rFonts w:asciiTheme="majorHAnsi" w:eastAsia="Tahoma" w:hAnsiTheme="majorHAnsi" w:cs="Tahoma"/>
        </w:rPr>
        <w:t>ollege. S</w:t>
      </w:r>
      <w:r w:rsidRPr="009708B5">
        <w:rPr>
          <w:rFonts w:asciiTheme="majorHAnsi" w:eastAsia="Tahoma" w:hAnsiTheme="majorHAnsi" w:cs="Tahoma"/>
          <w:spacing w:val="1"/>
        </w:rPr>
        <w:t>a</w:t>
      </w:r>
      <w:r w:rsidRPr="009708B5">
        <w:rPr>
          <w:rFonts w:asciiTheme="majorHAnsi" w:eastAsia="Tahoma" w:hAnsiTheme="majorHAnsi" w:cs="Tahoma"/>
        </w:rPr>
        <w:t>ra</w:t>
      </w:r>
      <w:r w:rsidRPr="009708B5">
        <w:rPr>
          <w:rFonts w:asciiTheme="majorHAnsi" w:eastAsia="Tahoma" w:hAnsiTheme="majorHAnsi" w:cs="Tahoma"/>
          <w:spacing w:val="-1"/>
        </w:rPr>
        <w:t>t</w:t>
      </w:r>
      <w:r w:rsidRPr="009708B5">
        <w:rPr>
          <w:rFonts w:asciiTheme="majorHAnsi" w:eastAsia="Tahoma" w:hAnsiTheme="majorHAnsi" w:cs="Tahoma"/>
        </w:rPr>
        <w:t>o</w:t>
      </w:r>
      <w:r w:rsidRPr="009708B5">
        <w:rPr>
          <w:rFonts w:asciiTheme="majorHAnsi" w:eastAsia="Tahoma" w:hAnsiTheme="majorHAnsi" w:cs="Tahoma"/>
          <w:spacing w:val="-2"/>
        </w:rPr>
        <w:t>g</w:t>
      </w:r>
      <w:r w:rsidRPr="009708B5">
        <w:rPr>
          <w:rFonts w:asciiTheme="majorHAnsi" w:eastAsia="Tahoma" w:hAnsiTheme="majorHAnsi" w:cs="Tahoma"/>
        </w:rPr>
        <w:t xml:space="preserve">a, </w:t>
      </w:r>
      <w:r w:rsidRPr="009708B5">
        <w:rPr>
          <w:rFonts w:asciiTheme="majorHAnsi" w:eastAsia="Tahoma" w:hAnsiTheme="majorHAnsi" w:cs="Tahoma"/>
          <w:spacing w:val="-1"/>
        </w:rPr>
        <w:t>N</w:t>
      </w:r>
      <w:r w:rsidRPr="009708B5">
        <w:rPr>
          <w:rFonts w:asciiTheme="majorHAnsi" w:eastAsia="Tahoma" w:hAnsiTheme="majorHAnsi" w:cs="Tahoma"/>
        </w:rPr>
        <w:t>ebr</w:t>
      </w:r>
      <w:r w:rsidRPr="009708B5">
        <w:rPr>
          <w:rFonts w:asciiTheme="majorHAnsi" w:eastAsia="Tahoma" w:hAnsiTheme="majorHAnsi" w:cs="Tahoma"/>
          <w:spacing w:val="-1"/>
        </w:rPr>
        <w:t>a</w:t>
      </w:r>
      <w:r w:rsidRPr="009708B5">
        <w:rPr>
          <w:rFonts w:asciiTheme="majorHAnsi" w:eastAsia="Tahoma" w:hAnsiTheme="majorHAnsi" w:cs="Tahoma"/>
          <w:spacing w:val="1"/>
        </w:rPr>
        <w:t>s</w:t>
      </w:r>
      <w:r w:rsidRPr="009708B5">
        <w:rPr>
          <w:rFonts w:asciiTheme="majorHAnsi" w:eastAsia="Tahoma" w:hAnsiTheme="majorHAnsi" w:cs="Tahoma"/>
        </w:rPr>
        <w:t>k</w:t>
      </w:r>
      <w:r w:rsidRPr="009708B5">
        <w:rPr>
          <w:rFonts w:asciiTheme="majorHAnsi" w:eastAsia="Tahoma" w:hAnsiTheme="majorHAnsi" w:cs="Tahoma"/>
          <w:spacing w:val="-1"/>
        </w:rPr>
        <w:t>a</w:t>
      </w:r>
      <w:r w:rsidRPr="009708B5">
        <w:rPr>
          <w:rFonts w:asciiTheme="majorHAnsi" w:eastAsia="Tahoma" w:hAnsiTheme="majorHAnsi" w:cs="Tahoma"/>
        </w:rPr>
        <w:t>.</w:t>
      </w:r>
    </w:p>
    <w:p w14:paraId="420A03C0" w14:textId="77777777" w:rsidR="00A16920" w:rsidRPr="009708B5" w:rsidRDefault="001F40DE">
      <w:pPr>
        <w:spacing w:line="220" w:lineRule="exact"/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  <w:position w:val="-1"/>
        </w:rPr>
        <w:t xml:space="preserve">Bachelor </w:t>
      </w:r>
      <w:r w:rsidRPr="009708B5">
        <w:rPr>
          <w:rFonts w:asciiTheme="majorHAnsi" w:eastAsia="Tahoma" w:hAnsiTheme="majorHAnsi" w:cs="Tahoma"/>
          <w:b/>
          <w:spacing w:val="-1"/>
          <w:position w:val="-1"/>
        </w:rPr>
        <w:t>o</w:t>
      </w:r>
      <w:r w:rsidRPr="009708B5">
        <w:rPr>
          <w:rFonts w:asciiTheme="majorHAnsi" w:eastAsia="Tahoma" w:hAnsiTheme="majorHAnsi" w:cs="Tahoma"/>
          <w:b/>
          <w:position w:val="-1"/>
        </w:rPr>
        <w:t>f</w:t>
      </w:r>
      <w:r w:rsidRPr="009708B5">
        <w:rPr>
          <w:rFonts w:asciiTheme="majorHAnsi" w:eastAsia="Tahoma" w:hAnsiTheme="majorHAnsi" w:cs="Tahoma"/>
          <w:b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b/>
          <w:position w:val="-1"/>
        </w:rPr>
        <w:t xml:space="preserve">Science in </w:t>
      </w:r>
      <w:r w:rsidRPr="009708B5">
        <w:rPr>
          <w:rFonts w:asciiTheme="majorHAnsi" w:eastAsia="Tahoma" w:hAnsiTheme="majorHAnsi" w:cs="Tahoma"/>
          <w:b/>
          <w:spacing w:val="-2"/>
          <w:position w:val="-1"/>
        </w:rPr>
        <w:t>A</w:t>
      </w:r>
      <w:r w:rsidRPr="009708B5">
        <w:rPr>
          <w:rFonts w:asciiTheme="majorHAnsi" w:eastAsia="Tahoma" w:hAnsiTheme="majorHAnsi" w:cs="Tahoma"/>
          <w:b/>
          <w:position w:val="-1"/>
        </w:rPr>
        <w:t>ccounting</w:t>
      </w:r>
      <w:r w:rsidRPr="009708B5">
        <w:rPr>
          <w:rFonts w:asciiTheme="majorHAnsi" w:eastAsia="Tahoma" w:hAnsiTheme="majorHAnsi" w:cs="Tahoma"/>
          <w:position w:val="-1"/>
        </w:rPr>
        <w:t>,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Unive</w:t>
      </w:r>
      <w:r w:rsidRPr="009708B5">
        <w:rPr>
          <w:rFonts w:asciiTheme="majorHAnsi" w:eastAsia="Tahoma" w:hAnsiTheme="majorHAnsi" w:cs="Tahoma"/>
          <w:spacing w:val="-1"/>
          <w:position w:val="-1"/>
        </w:rPr>
        <w:t>r</w:t>
      </w:r>
      <w:r w:rsidRPr="009708B5">
        <w:rPr>
          <w:rFonts w:asciiTheme="majorHAnsi" w:eastAsia="Tahoma" w:hAnsiTheme="majorHAnsi" w:cs="Tahoma"/>
          <w:spacing w:val="1"/>
          <w:position w:val="-1"/>
        </w:rPr>
        <w:t>s</w:t>
      </w:r>
      <w:r w:rsidRPr="009708B5">
        <w:rPr>
          <w:rFonts w:asciiTheme="majorHAnsi" w:eastAsia="Tahoma" w:hAnsiTheme="majorHAnsi" w:cs="Tahoma"/>
          <w:position w:val="-1"/>
        </w:rPr>
        <w:t>ity of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Nebras</w:t>
      </w:r>
      <w:r w:rsidRPr="009708B5">
        <w:rPr>
          <w:rFonts w:asciiTheme="majorHAnsi" w:eastAsia="Tahoma" w:hAnsiTheme="majorHAnsi" w:cs="Tahoma"/>
          <w:spacing w:val="-1"/>
          <w:position w:val="-1"/>
        </w:rPr>
        <w:t>k</w:t>
      </w:r>
      <w:r w:rsidRPr="009708B5">
        <w:rPr>
          <w:rFonts w:asciiTheme="majorHAnsi" w:eastAsia="Tahoma" w:hAnsiTheme="majorHAnsi" w:cs="Tahoma"/>
          <w:position w:val="-1"/>
        </w:rPr>
        <w:t xml:space="preserve">a. </w:t>
      </w:r>
      <w:r w:rsidRPr="009708B5">
        <w:rPr>
          <w:rFonts w:asciiTheme="majorHAnsi" w:eastAsia="Tahoma" w:hAnsiTheme="majorHAnsi" w:cs="Tahoma"/>
          <w:spacing w:val="-1"/>
          <w:position w:val="-1"/>
        </w:rPr>
        <w:t>O</w:t>
      </w:r>
      <w:r w:rsidRPr="009708B5">
        <w:rPr>
          <w:rFonts w:asciiTheme="majorHAnsi" w:eastAsia="Tahoma" w:hAnsiTheme="majorHAnsi" w:cs="Tahoma"/>
          <w:position w:val="-1"/>
        </w:rPr>
        <w:t>maha, Nebraska, 198</w:t>
      </w:r>
      <w:r w:rsidRPr="009708B5">
        <w:rPr>
          <w:rFonts w:asciiTheme="majorHAnsi" w:eastAsia="Tahoma" w:hAnsiTheme="majorHAnsi" w:cs="Tahoma"/>
          <w:spacing w:val="-1"/>
          <w:position w:val="-1"/>
        </w:rPr>
        <w:t>1</w:t>
      </w:r>
      <w:r w:rsidRPr="009708B5">
        <w:rPr>
          <w:rFonts w:asciiTheme="majorHAnsi" w:eastAsia="Tahoma" w:hAnsiTheme="majorHAnsi" w:cs="Tahoma"/>
          <w:position w:val="-1"/>
        </w:rPr>
        <w:t>.</w:t>
      </w:r>
    </w:p>
    <w:p w14:paraId="153EC67A" w14:textId="77777777" w:rsidR="00A16920" w:rsidRPr="009708B5" w:rsidRDefault="00A16920">
      <w:pPr>
        <w:spacing w:before="1" w:line="200" w:lineRule="exact"/>
        <w:rPr>
          <w:rFonts w:asciiTheme="majorHAnsi" w:hAnsiTheme="majorHAnsi"/>
        </w:rPr>
      </w:pPr>
    </w:p>
    <w:p w14:paraId="2450F51D" w14:textId="77777777" w:rsidR="00A16920" w:rsidRPr="009708B5" w:rsidRDefault="001F40DE">
      <w:pPr>
        <w:spacing w:before="34"/>
        <w:ind w:left="120"/>
        <w:rPr>
          <w:rFonts w:asciiTheme="majorHAnsi" w:hAnsiTheme="majorHAnsi"/>
        </w:rPr>
      </w:pPr>
      <w:r w:rsidRPr="009708B5">
        <w:rPr>
          <w:rFonts w:asciiTheme="majorHAnsi" w:hAnsiTheme="majorHAnsi"/>
          <w:b/>
          <w:u w:val="thick" w:color="000000"/>
        </w:rPr>
        <w:t>Act</w:t>
      </w:r>
      <w:r w:rsidRPr="009708B5">
        <w:rPr>
          <w:rFonts w:asciiTheme="majorHAnsi" w:hAnsiTheme="majorHAnsi"/>
          <w:b/>
          <w:spacing w:val="-2"/>
          <w:u w:val="thick" w:color="000000"/>
        </w:rPr>
        <w:t>i</w:t>
      </w:r>
      <w:r w:rsidRPr="009708B5">
        <w:rPr>
          <w:rFonts w:asciiTheme="majorHAnsi" w:hAnsiTheme="majorHAnsi"/>
          <w:b/>
          <w:u w:val="thick" w:color="000000"/>
        </w:rPr>
        <w:t>vities</w:t>
      </w:r>
    </w:p>
    <w:p w14:paraId="50D81541" w14:textId="77777777" w:rsidR="00A16920" w:rsidRPr="009708B5" w:rsidRDefault="001F40DE">
      <w:pPr>
        <w:spacing w:before="1"/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</w:rPr>
        <w:t>Toastmaste</w:t>
      </w:r>
      <w:r w:rsidRPr="009708B5">
        <w:rPr>
          <w:rFonts w:asciiTheme="majorHAnsi" w:eastAsia="Tahoma" w:hAnsiTheme="majorHAnsi" w:cs="Tahoma"/>
          <w:spacing w:val="-2"/>
        </w:rPr>
        <w:t>r</w:t>
      </w:r>
      <w:r w:rsidRPr="009708B5">
        <w:rPr>
          <w:rFonts w:asciiTheme="majorHAnsi" w:eastAsia="Tahoma" w:hAnsiTheme="majorHAnsi" w:cs="Tahoma"/>
        </w:rPr>
        <w:t>s – Administrative Vice Pres</w:t>
      </w:r>
      <w:r w:rsidRPr="009708B5">
        <w:rPr>
          <w:rFonts w:asciiTheme="majorHAnsi" w:eastAsia="Tahoma" w:hAnsiTheme="majorHAnsi" w:cs="Tahoma"/>
          <w:spacing w:val="-2"/>
        </w:rPr>
        <w:t>i</w:t>
      </w:r>
      <w:r w:rsidRPr="009708B5">
        <w:rPr>
          <w:rFonts w:asciiTheme="majorHAnsi" w:eastAsia="Tahoma" w:hAnsiTheme="majorHAnsi" w:cs="Tahoma"/>
        </w:rPr>
        <w:t>dent 1995</w:t>
      </w:r>
      <w:r w:rsidRPr="009708B5">
        <w:rPr>
          <w:rFonts w:asciiTheme="majorHAnsi" w:eastAsia="Tahoma" w:hAnsiTheme="majorHAnsi" w:cs="Tahoma"/>
          <w:spacing w:val="1"/>
        </w:rPr>
        <w:t>-</w:t>
      </w:r>
      <w:r w:rsidRPr="009708B5">
        <w:rPr>
          <w:rFonts w:asciiTheme="majorHAnsi" w:eastAsia="Tahoma" w:hAnsiTheme="majorHAnsi" w:cs="Tahoma"/>
        </w:rPr>
        <w:t>9</w:t>
      </w:r>
      <w:r w:rsidRPr="009708B5">
        <w:rPr>
          <w:rFonts w:asciiTheme="majorHAnsi" w:eastAsia="Tahoma" w:hAnsiTheme="majorHAnsi" w:cs="Tahoma"/>
          <w:spacing w:val="-1"/>
        </w:rPr>
        <w:t>8</w:t>
      </w:r>
      <w:r w:rsidRPr="009708B5">
        <w:rPr>
          <w:rFonts w:asciiTheme="majorHAnsi" w:eastAsia="Tahoma" w:hAnsiTheme="majorHAnsi" w:cs="Tahoma"/>
        </w:rPr>
        <w:t>, Mem</w:t>
      </w:r>
      <w:r w:rsidRPr="009708B5">
        <w:rPr>
          <w:rFonts w:asciiTheme="majorHAnsi" w:eastAsia="Tahoma" w:hAnsiTheme="majorHAnsi" w:cs="Tahoma"/>
          <w:spacing w:val="-2"/>
        </w:rPr>
        <w:t>b</w:t>
      </w:r>
      <w:r w:rsidRPr="009708B5">
        <w:rPr>
          <w:rFonts w:asciiTheme="majorHAnsi" w:eastAsia="Tahoma" w:hAnsiTheme="majorHAnsi" w:cs="Tahoma"/>
        </w:rPr>
        <w:t>er 1992-Present.  Red Cross</w:t>
      </w:r>
      <w:r w:rsidRPr="009708B5">
        <w:rPr>
          <w:rFonts w:asciiTheme="majorHAnsi" w:eastAsia="Tahoma" w:hAnsiTheme="majorHAnsi" w:cs="Tahoma"/>
          <w:spacing w:val="-1"/>
        </w:rPr>
        <w:t xml:space="preserve"> </w:t>
      </w:r>
      <w:r w:rsidRPr="009708B5">
        <w:rPr>
          <w:rFonts w:asciiTheme="majorHAnsi" w:eastAsia="Tahoma" w:hAnsiTheme="majorHAnsi" w:cs="Tahoma"/>
        </w:rPr>
        <w:t>Vo</w:t>
      </w:r>
      <w:r w:rsidRPr="009708B5">
        <w:rPr>
          <w:rFonts w:asciiTheme="majorHAnsi" w:eastAsia="Tahoma" w:hAnsiTheme="majorHAnsi" w:cs="Tahoma"/>
          <w:spacing w:val="-1"/>
        </w:rPr>
        <w:t>l</w:t>
      </w:r>
      <w:r w:rsidRPr="009708B5">
        <w:rPr>
          <w:rFonts w:asciiTheme="majorHAnsi" w:eastAsia="Tahoma" w:hAnsiTheme="majorHAnsi" w:cs="Tahoma"/>
        </w:rPr>
        <w:t>unteer 1989-</w:t>
      </w:r>
    </w:p>
    <w:p w14:paraId="0CB42F8A" w14:textId="77777777" w:rsidR="00A16920" w:rsidRPr="009708B5" w:rsidRDefault="001F40DE">
      <w:pPr>
        <w:spacing w:line="240" w:lineRule="exact"/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position w:val="-1"/>
        </w:rPr>
        <w:t>92, AARP</w:t>
      </w:r>
      <w:r w:rsidRPr="009708B5">
        <w:rPr>
          <w:rFonts w:asciiTheme="majorHAnsi" w:eastAsia="Tahoma" w:hAnsiTheme="majorHAnsi" w:cs="Tahoma"/>
          <w:spacing w:val="-1"/>
          <w:position w:val="-1"/>
        </w:rPr>
        <w:t xml:space="preserve"> </w:t>
      </w:r>
      <w:r w:rsidRPr="009708B5">
        <w:rPr>
          <w:rFonts w:asciiTheme="majorHAnsi" w:eastAsia="Tahoma" w:hAnsiTheme="majorHAnsi" w:cs="Tahoma"/>
          <w:position w:val="-1"/>
        </w:rPr>
        <w:t>Tax Ass</w:t>
      </w:r>
      <w:r w:rsidRPr="009708B5">
        <w:rPr>
          <w:rFonts w:asciiTheme="majorHAnsi" w:eastAsia="Tahoma" w:hAnsiTheme="majorHAnsi" w:cs="Tahoma"/>
          <w:spacing w:val="-1"/>
          <w:position w:val="-1"/>
        </w:rPr>
        <w:t>i</w:t>
      </w:r>
      <w:r w:rsidRPr="009708B5">
        <w:rPr>
          <w:rFonts w:asciiTheme="majorHAnsi" w:eastAsia="Tahoma" w:hAnsiTheme="majorHAnsi" w:cs="Tahoma"/>
          <w:position w:val="-1"/>
        </w:rPr>
        <w:t xml:space="preserve">stance </w:t>
      </w:r>
      <w:r w:rsidRPr="009708B5">
        <w:rPr>
          <w:rFonts w:asciiTheme="majorHAnsi" w:eastAsia="Tahoma" w:hAnsiTheme="majorHAnsi" w:cs="Tahoma"/>
          <w:spacing w:val="-2"/>
          <w:position w:val="-1"/>
        </w:rPr>
        <w:t>C</w:t>
      </w:r>
      <w:r w:rsidRPr="009708B5">
        <w:rPr>
          <w:rFonts w:asciiTheme="majorHAnsi" w:eastAsia="Tahoma" w:hAnsiTheme="majorHAnsi" w:cs="Tahoma"/>
          <w:position w:val="-1"/>
        </w:rPr>
        <w:t>ommittee 19</w:t>
      </w:r>
      <w:r w:rsidRPr="009708B5">
        <w:rPr>
          <w:rFonts w:asciiTheme="majorHAnsi" w:eastAsia="Tahoma" w:hAnsiTheme="majorHAnsi" w:cs="Tahoma"/>
          <w:spacing w:val="-1"/>
          <w:position w:val="-1"/>
        </w:rPr>
        <w:t>9</w:t>
      </w:r>
      <w:r w:rsidRPr="009708B5">
        <w:rPr>
          <w:rFonts w:asciiTheme="majorHAnsi" w:eastAsia="Tahoma" w:hAnsiTheme="majorHAnsi" w:cs="Tahoma"/>
          <w:position w:val="-1"/>
        </w:rPr>
        <w:t>8.</w:t>
      </w:r>
    </w:p>
    <w:p w14:paraId="77907B33" w14:textId="77777777" w:rsidR="00A16920" w:rsidRPr="009708B5" w:rsidRDefault="00A16920">
      <w:pPr>
        <w:spacing w:before="10" w:line="220" w:lineRule="exact"/>
        <w:rPr>
          <w:rFonts w:asciiTheme="majorHAnsi" w:hAnsiTheme="majorHAnsi"/>
          <w:sz w:val="22"/>
          <w:szCs w:val="22"/>
        </w:rPr>
      </w:pPr>
    </w:p>
    <w:p w14:paraId="7CD34AF6" w14:textId="77777777" w:rsidR="00A16920" w:rsidRPr="009708B5" w:rsidRDefault="001F40DE">
      <w:pPr>
        <w:ind w:left="120"/>
        <w:rPr>
          <w:rFonts w:asciiTheme="majorHAnsi" w:eastAsia="Tahoma" w:hAnsiTheme="majorHAnsi" w:cs="Tahoma"/>
        </w:rPr>
      </w:pPr>
      <w:r w:rsidRPr="009708B5">
        <w:rPr>
          <w:rFonts w:asciiTheme="majorHAnsi" w:eastAsia="Tahoma" w:hAnsiTheme="majorHAnsi" w:cs="Tahoma"/>
          <w:b/>
        </w:rPr>
        <w:t>Work</w:t>
      </w:r>
      <w:r w:rsidRPr="009708B5">
        <w:rPr>
          <w:rFonts w:asciiTheme="majorHAnsi" w:eastAsia="Tahoma" w:hAnsiTheme="majorHAnsi" w:cs="Tahoma"/>
          <w:b/>
          <w:spacing w:val="-1"/>
        </w:rPr>
        <w:t xml:space="preserve"> </w:t>
      </w:r>
      <w:r w:rsidRPr="009708B5">
        <w:rPr>
          <w:rFonts w:asciiTheme="majorHAnsi" w:eastAsia="Tahoma" w:hAnsiTheme="majorHAnsi" w:cs="Tahoma"/>
          <w:b/>
        </w:rPr>
        <w:t>Histo</w:t>
      </w:r>
      <w:r w:rsidRPr="009708B5">
        <w:rPr>
          <w:rFonts w:asciiTheme="majorHAnsi" w:eastAsia="Tahoma" w:hAnsiTheme="majorHAnsi" w:cs="Tahoma"/>
          <w:b/>
          <w:spacing w:val="-2"/>
        </w:rPr>
        <w:t>r</w:t>
      </w:r>
      <w:r w:rsidRPr="009708B5">
        <w:rPr>
          <w:rFonts w:asciiTheme="majorHAnsi" w:eastAsia="Tahoma" w:hAnsiTheme="majorHAnsi" w:cs="Tahoma"/>
          <w:b/>
        </w:rPr>
        <w:t>y</w:t>
      </w:r>
    </w:p>
    <w:p w14:paraId="50EFADE3" w14:textId="77777777" w:rsidR="00A16920" w:rsidRPr="009708B5" w:rsidRDefault="001F40DE">
      <w:pPr>
        <w:spacing w:line="220" w:lineRule="exact"/>
        <w:ind w:left="120"/>
        <w:rPr>
          <w:rFonts w:asciiTheme="majorHAnsi" w:hAnsiTheme="majorHAnsi"/>
        </w:rPr>
      </w:pPr>
      <w:r w:rsidRPr="009708B5">
        <w:rPr>
          <w:rFonts w:asciiTheme="majorHAnsi" w:hAnsiTheme="majorHAnsi"/>
          <w:spacing w:val="1"/>
        </w:rPr>
        <w:t>1</w:t>
      </w:r>
      <w:r w:rsidRPr="009708B5">
        <w:rPr>
          <w:rFonts w:asciiTheme="majorHAnsi" w:hAnsiTheme="majorHAnsi"/>
        </w:rPr>
        <w:t>98</w:t>
      </w:r>
      <w:r w:rsidRPr="009708B5">
        <w:rPr>
          <w:rFonts w:asciiTheme="majorHAnsi" w:hAnsiTheme="majorHAnsi"/>
          <w:spacing w:val="1"/>
        </w:rPr>
        <w:t>8-</w:t>
      </w:r>
      <w:r w:rsidRPr="009708B5">
        <w:rPr>
          <w:rFonts w:asciiTheme="majorHAnsi" w:hAnsiTheme="majorHAnsi"/>
          <w:spacing w:val="-1"/>
        </w:rPr>
        <w:t>P</w:t>
      </w:r>
      <w:r w:rsidRPr="009708B5">
        <w:rPr>
          <w:rFonts w:asciiTheme="majorHAnsi" w:hAnsiTheme="majorHAnsi"/>
          <w:spacing w:val="1"/>
        </w:rPr>
        <w:t>r</w:t>
      </w:r>
      <w:r w:rsidRPr="009708B5">
        <w:rPr>
          <w:rFonts w:asciiTheme="majorHAnsi" w:hAnsiTheme="majorHAnsi"/>
        </w:rPr>
        <w:t>ese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>t</w:t>
      </w:r>
      <w:r w:rsidRPr="009708B5">
        <w:rPr>
          <w:rFonts w:asciiTheme="majorHAnsi" w:hAnsiTheme="majorHAnsi"/>
          <w:spacing w:val="49"/>
        </w:rPr>
        <w:t xml:space="preserve"> </w:t>
      </w:r>
      <w:r w:rsidRPr="009708B5">
        <w:rPr>
          <w:rFonts w:asciiTheme="majorHAnsi" w:hAnsiTheme="majorHAnsi"/>
        </w:rPr>
        <w:t>Se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  <w:spacing w:val="-1"/>
        </w:rPr>
        <w:t>i</w:t>
      </w:r>
      <w:r w:rsidRPr="009708B5">
        <w:rPr>
          <w:rFonts w:asciiTheme="majorHAnsi" w:hAnsiTheme="majorHAnsi"/>
        </w:rPr>
        <w:t xml:space="preserve">or </w:t>
      </w:r>
      <w:r w:rsidRPr="009708B5">
        <w:rPr>
          <w:rFonts w:asciiTheme="majorHAnsi" w:hAnsiTheme="majorHAnsi"/>
          <w:spacing w:val="1"/>
        </w:rPr>
        <w:t>A</w:t>
      </w:r>
      <w:r w:rsidRPr="009708B5">
        <w:rPr>
          <w:rFonts w:asciiTheme="majorHAnsi" w:hAnsiTheme="majorHAnsi"/>
        </w:rPr>
        <w:t>ccounta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</w:rPr>
        <w:t xml:space="preserve">t. 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1"/>
        </w:rPr>
        <w:t>h</w:t>
      </w:r>
      <w:r w:rsidRPr="009708B5">
        <w:rPr>
          <w:rFonts w:asciiTheme="majorHAnsi" w:hAnsiTheme="majorHAnsi"/>
        </w:rPr>
        <w:t xml:space="preserve">a </w:t>
      </w:r>
      <w:r w:rsidRPr="009708B5">
        <w:rPr>
          <w:rFonts w:asciiTheme="majorHAnsi" w:hAnsiTheme="majorHAnsi"/>
          <w:spacing w:val="-2"/>
        </w:rPr>
        <w:t>C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</w:rPr>
        <w:t>lle</w:t>
      </w:r>
      <w:r w:rsidRPr="009708B5">
        <w:rPr>
          <w:rFonts w:asciiTheme="majorHAnsi" w:hAnsiTheme="majorHAnsi"/>
          <w:spacing w:val="1"/>
        </w:rPr>
        <w:t>g</w:t>
      </w:r>
      <w:r w:rsidRPr="009708B5">
        <w:rPr>
          <w:rFonts w:asciiTheme="majorHAnsi" w:hAnsiTheme="majorHAnsi"/>
        </w:rPr>
        <w:t>e.</w:t>
      </w:r>
      <w:r w:rsidRPr="009708B5">
        <w:rPr>
          <w:rFonts w:asciiTheme="majorHAnsi" w:hAnsiTheme="majorHAnsi"/>
          <w:spacing w:val="49"/>
        </w:rPr>
        <w:t xml:space="preserve"> </w:t>
      </w:r>
      <w:r w:rsidRPr="009708B5">
        <w:rPr>
          <w:rFonts w:asciiTheme="majorHAnsi" w:hAnsiTheme="majorHAnsi"/>
          <w:spacing w:val="1"/>
        </w:rPr>
        <w:t>O</w:t>
      </w:r>
      <w:r w:rsidRPr="009708B5">
        <w:rPr>
          <w:rFonts w:asciiTheme="majorHAnsi" w:hAnsiTheme="majorHAnsi"/>
          <w:spacing w:val="-2"/>
        </w:rPr>
        <w:t>m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1"/>
        </w:rPr>
        <w:t>h</w:t>
      </w:r>
      <w:r w:rsidRPr="009708B5">
        <w:rPr>
          <w:rFonts w:asciiTheme="majorHAnsi" w:hAnsiTheme="majorHAnsi"/>
        </w:rPr>
        <w:t xml:space="preserve">a, </w:t>
      </w:r>
      <w:r w:rsidRPr="009708B5">
        <w:rPr>
          <w:rFonts w:asciiTheme="majorHAnsi" w:hAnsiTheme="majorHAnsi"/>
          <w:spacing w:val="1"/>
        </w:rPr>
        <w:t>N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b</w:t>
      </w:r>
      <w:r w:rsidRPr="009708B5">
        <w:rPr>
          <w:rFonts w:asciiTheme="majorHAnsi" w:hAnsiTheme="majorHAnsi"/>
          <w:spacing w:val="1"/>
        </w:rPr>
        <w:t>r</w:t>
      </w:r>
      <w:r w:rsidRPr="009708B5">
        <w:rPr>
          <w:rFonts w:asciiTheme="majorHAnsi" w:hAnsiTheme="majorHAnsi"/>
        </w:rPr>
        <w:t>as</w:t>
      </w:r>
      <w:r w:rsidRPr="009708B5">
        <w:rPr>
          <w:rFonts w:asciiTheme="majorHAnsi" w:hAnsiTheme="majorHAnsi"/>
          <w:spacing w:val="1"/>
        </w:rPr>
        <w:t>k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</w:rPr>
        <w:t>.</w:t>
      </w:r>
    </w:p>
    <w:p w14:paraId="15EEB44F" w14:textId="77777777" w:rsidR="00A16920" w:rsidRPr="009708B5" w:rsidRDefault="001F40DE">
      <w:pPr>
        <w:spacing w:line="220" w:lineRule="exact"/>
        <w:ind w:left="120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space="720"/>
        </w:sectPr>
      </w:pPr>
      <w:r w:rsidRPr="009708B5">
        <w:rPr>
          <w:rFonts w:asciiTheme="majorHAnsi" w:hAnsiTheme="majorHAnsi"/>
          <w:position w:val="-1"/>
        </w:rPr>
        <w:t>1</w:t>
      </w:r>
      <w:r w:rsidRPr="009708B5">
        <w:rPr>
          <w:rFonts w:asciiTheme="majorHAnsi" w:hAnsiTheme="majorHAnsi"/>
          <w:spacing w:val="-1"/>
          <w:position w:val="-1"/>
        </w:rPr>
        <w:t>98</w:t>
      </w:r>
      <w:r w:rsidRPr="009708B5">
        <w:rPr>
          <w:rFonts w:asciiTheme="majorHAnsi" w:hAnsiTheme="majorHAnsi"/>
          <w:spacing w:val="1"/>
          <w:position w:val="-1"/>
        </w:rPr>
        <w:t>4</w:t>
      </w:r>
      <w:r w:rsidRPr="009708B5">
        <w:rPr>
          <w:rFonts w:asciiTheme="majorHAnsi" w:hAnsiTheme="majorHAnsi"/>
          <w:spacing w:val="-1"/>
          <w:position w:val="-1"/>
        </w:rPr>
        <w:t>-1</w:t>
      </w:r>
      <w:r w:rsidRPr="009708B5">
        <w:rPr>
          <w:rFonts w:asciiTheme="majorHAnsi" w:hAnsiTheme="majorHAnsi"/>
          <w:position w:val="-1"/>
        </w:rPr>
        <w:t>9</w:t>
      </w:r>
      <w:r w:rsidRPr="009708B5">
        <w:rPr>
          <w:rFonts w:asciiTheme="majorHAnsi" w:hAnsiTheme="majorHAnsi"/>
          <w:spacing w:val="-1"/>
          <w:position w:val="-1"/>
        </w:rPr>
        <w:t>8</w:t>
      </w:r>
      <w:r w:rsidRPr="009708B5">
        <w:rPr>
          <w:rFonts w:asciiTheme="majorHAnsi" w:hAnsiTheme="majorHAnsi"/>
          <w:position w:val="-1"/>
        </w:rPr>
        <w:t xml:space="preserve">8    </w:t>
      </w:r>
      <w:r w:rsidRPr="009708B5">
        <w:rPr>
          <w:rFonts w:asciiTheme="majorHAnsi" w:hAnsiTheme="majorHAnsi"/>
          <w:spacing w:val="49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Jun</w:t>
      </w:r>
      <w:r w:rsidRPr="009708B5">
        <w:rPr>
          <w:rFonts w:asciiTheme="majorHAnsi" w:hAnsiTheme="majorHAnsi"/>
          <w:spacing w:val="-2"/>
          <w:position w:val="-1"/>
        </w:rPr>
        <w:t>i</w:t>
      </w:r>
      <w:r w:rsidRPr="009708B5">
        <w:rPr>
          <w:rFonts w:asciiTheme="majorHAnsi" w:hAnsiTheme="majorHAnsi"/>
          <w:position w:val="-1"/>
        </w:rPr>
        <w:t>or Ac</w:t>
      </w:r>
      <w:r w:rsidRPr="009708B5">
        <w:rPr>
          <w:rFonts w:asciiTheme="majorHAnsi" w:hAnsiTheme="majorHAnsi"/>
          <w:spacing w:val="-1"/>
          <w:position w:val="-1"/>
        </w:rPr>
        <w:t>co</w:t>
      </w:r>
      <w:r w:rsidRPr="009708B5">
        <w:rPr>
          <w:rFonts w:asciiTheme="majorHAnsi" w:hAnsiTheme="majorHAnsi"/>
          <w:position w:val="-1"/>
        </w:rPr>
        <w:t>un</w:t>
      </w:r>
      <w:r w:rsidRPr="009708B5">
        <w:rPr>
          <w:rFonts w:asciiTheme="majorHAnsi" w:hAnsiTheme="majorHAnsi"/>
          <w:spacing w:val="-2"/>
          <w:position w:val="-1"/>
        </w:rPr>
        <w:t>t</w:t>
      </w:r>
      <w:r w:rsidRPr="009708B5">
        <w:rPr>
          <w:rFonts w:asciiTheme="majorHAnsi" w:hAnsiTheme="majorHAnsi"/>
          <w:position w:val="-1"/>
        </w:rPr>
        <w:t>ant.  O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>aha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C</w:t>
      </w:r>
      <w:r w:rsidRPr="009708B5">
        <w:rPr>
          <w:rFonts w:asciiTheme="majorHAnsi" w:hAnsiTheme="majorHAnsi"/>
          <w:spacing w:val="1"/>
          <w:position w:val="-1"/>
        </w:rPr>
        <w:t>o</w:t>
      </w:r>
      <w:r w:rsidRPr="009708B5">
        <w:rPr>
          <w:rFonts w:asciiTheme="majorHAnsi" w:hAnsiTheme="majorHAnsi"/>
          <w:position w:val="-1"/>
        </w:rPr>
        <w:t>llege. O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>aha,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N</w:t>
      </w:r>
      <w:r w:rsidRPr="009708B5">
        <w:rPr>
          <w:rFonts w:asciiTheme="majorHAnsi" w:hAnsiTheme="majorHAnsi"/>
          <w:spacing w:val="-1"/>
          <w:position w:val="-1"/>
        </w:rPr>
        <w:t>e</w:t>
      </w:r>
      <w:r w:rsidRPr="009708B5">
        <w:rPr>
          <w:rFonts w:asciiTheme="majorHAnsi" w:hAnsiTheme="majorHAnsi"/>
          <w:position w:val="-1"/>
        </w:rPr>
        <w:t>bra</w:t>
      </w:r>
      <w:r w:rsidRPr="009708B5">
        <w:rPr>
          <w:rFonts w:asciiTheme="majorHAnsi" w:hAnsiTheme="majorHAnsi"/>
          <w:spacing w:val="-1"/>
          <w:position w:val="-1"/>
        </w:rPr>
        <w:t>s</w:t>
      </w:r>
      <w:r w:rsidRPr="009708B5">
        <w:rPr>
          <w:rFonts w:asciiTheme="majorHAnsi" w:hAnsiTheme="majorHAnsi"/>
          <w:position w:val="-1"/>
        </w:rPr>
        <w:t>ka.</w:t>
      </w:r>
    </w:p>
    <w:p w14:paraId="0188022F" w14:textId="77777777" w:rsidR="00A16920" w:rsidRPr="009708B5" w:rsidRDefault="001F40DE">
      <w:pPr>
        <w:spacing w:before="3" w:line="220" w:lineRule="exact"/>
        <w:ind w:left="120" w:right="-50"/>
        <w:rPr>
          <w:rFonts w:asciiTheme="majorHAnsi" w:hAnsiTheme="majorHAnsi"/>
        </w:rPr>
      </w:pPr>
      <w:r w:rsidRPr="009708B5">
        <w:rPr>
          <w:rFonts w:asciiTheme="majorHAnsi" w:hAnsiTheme="majorHAnsi"/>
          <w:spacing w:val="1"/>
          <w:position w:val="-1"/>
        </w:rPr>
        <w:t>1</w:t>
      </w:r>
      <w:r w:rsidRPr="009708B5">
        <w:rPr>
          <w:rFonts w:asciiTheme="majorHAnsi" w:hAnsiTheme="majorHAnsi"/>
          <w:position w:val="-1"/>
        </w:rPr>
        <w:t>98</w:t>
      </w:r>
      <w:r w:rsidRPr="009708B5">
        <w:rPr>
          <w:rFonts w:asciiTheme="majorHAnsi" w:hAnsiTheme="majorHAnsi"/>
          <w:spacing w:val="1"/>
          <w:position w:val="-1"/>
        </w:rPr>
        <w:t>2</w:t>
      </w:r>
      <w:r w:rsidRPr="009708B5">
        <w:rPr>
          <w:rFonts w:asciiTheme="majorHAnsi" w:hAnsiTheme="majorHAnsi"/>
          <w:position w:val="-1"/>
        </w:rPr>
        <w:t>-1</w:t>
      </w:r>
      <w:r w:rsidRPr="009708B5">
        <w:rPr>
          <w:rFonts w:asciiTheme="majorHAnsi" w:hAnsiTheme="majorHAnsi"/>
          <w:spacing w:val="1"/>
          <w:position w:val="-1"/>
        </w:rPr>
        <w:t>9</w:t>
      </w:r>
      <w:r w:rsidRPr="009708B5">
        <w:rPr>
          <w:rFonts w:asciiTheme="majorHAnsi" w:hAnsiTheme="majorHAnsi"/>
          <w:spacing w:val="-1"/>
          <w:position w:val="-1"/>
        </w:rPr>
        <w:t>8</w:t>
      </w:r>
      <w:r w:rsidRPr="009708B5">
        <w:rPr>
          <w:rFonts w:asciiTheme="majorHAnsi" w:hAnsiTheme="majorHAnsi"/>
          <w:position w:val="-1"/>
        </w:rPr>
        <w:t>4</w:t>
      </w:r>
    </w:p>
    <w:p w14:paraId="59C8837D" w14:textId="77777777" w:rsidR="00A16920" w:rsidRPr="009708B5" w:rsidRDefault="001F40DE">
      <w:pPr>
        <w:spacing w:before="3" w:line="220" w:lineRule="exact"/>
        <w:ind w:right="-50"/>
        <w:rPr>
          <w:rFonts w:asciiTheme="majorHAnsi" w:hAnsiTheme="majorHAnsi"/>
        </w:r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position w:val="-1"/>
        </w:rPr>
        <w:t>Accou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ta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spacing w:val="-1"/>
          <w:position w:val="-1"/>
        </w:rPr>
        <w:t>t</w:t>
      </w:r>
      <w:r w:rsidRPr="009708B5">
        <w:rPr>
          <w:rFonts w:asciiTheme="majorHAnsi" w:hAnsiTheme="majorHAnsi"/>
          <w:position w:val="-1"/>
        </w:rPr>
        <w:t>.</w:t>
      </w:r>
      <w:r w:rsidRPr="009708B5">
        <w:rPr>
          <w:rFonts w:asciiTheme="majorHAnsi" w:hAnsiTheme="majorHAnsi"/>
          <w:spacing w:val="48"/>
          <w:position w:val="-1"/>
        </w:rPr>
        <w:t xml:space="preserve"> </w:t>
      </w:r>
      <w:r w:rsidRPr="009708B5">
        <w:rPr>
          <w:rFonts w:asciiTheme="majorHAnsi" w:hAnsiTheme="majorHAnsi"/>
          <w:spacing w:val="2"/>
          <w:position w:val="-1"/>
        </w:rPr>
        <w:t>W</w:t>
      </w:r>
      <w:r w:rsidRPr="009708B5">
        <w:rPr>
          <w:rFonts w:asciiTheme="majorHAnsi" w:hAnsiTheme="majorHAnsi"/>
          <w:spacing w:val="-2"/>
          <w:position w:val="-1"/>
        </w:rPr>
        <w:t>i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spacing w:val="-1"/>
          <w:position w:val="-1"/>
        </w:rPr>
        <w:t>c</w:t>
      </w:r>
      <w:r w:rsidRPr="009708B5">
        <w:rPr>
          <w:rFonts w:asciiTheme="majorHAnsi" w:hAnsiTheme="majorHAnsi"/>
          <w:spacing w:val="1"/>
          <w:position w:val="-1"/>
        </w:rPr>
        <w:t>h</w:t>
      </w:r>
      <w:r w:rsidRPr="009708B5">
        <w:rPr>
          <w:rFonts w:asciiTheme="majorHAnsi" w:hAnsiTheme="majorHAnsi"/>
          <w:position w:val="-1"/>
        </w:rPr>
        <w:t>ell Corp</w:t>
      </w:r>
      <w:r w:rsidRPr="009708B5">
        <w:rPr>
          <w:rFonts w:asciiTheme="majorHAnsi" w:hAnsiTheme="majorHAnsi"/>
          <w:spacing w:val="1"/>
          <w:position w:val="-1"/>
        </w:rPr>
        <w:t>or</w:t>
      </w:r>
      <w:r w:rsidRPr="009708B5">
        <w:rPr>
          <w:rFonts w:asciiTheme="majorHAnsi" w:hAnsiTheme="majorHAnsi"/>
          <w:position w:val="-1"/>
        </w:rPr>
        <w:t>atio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.</w:t>
      </w:r>
    </w:p>
    <w:p w14:paraId="7C693803" w14:textId="77777777" w:rsidR="00A16920" w:rsidRPr="009708B5" w:rsidRDefault="001F40DE">
      <w:pPr>
        <w:spacing w:before="3" w:line="220" w:lineRule="exact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num="3" w:space="720" w:equalWidth="0">
            <w:col w:w="989" w:space="299"/>
            <w:col w:w="2873" w:space="150"/>
            <w:col w:w="5429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position w:val="-1"/>
        </w:rPr>
        <w:t>Reeville, Nebras</w:t>
      </w:r>
      <w:r w:rsidRPr="009708B5">
        <w:rPr>
          <w:rFonts w:asciiTheme="majorHAnsi" w:hAnsiTheme="majorHAnsi"/>
          <w:spacing w:val="1"/>
          <w:position w:val="-1"/>
        </w:rPr>
        <w:t>k</w:t>
      </w:r>
      <w:r w:rsidRPr="009708B5">
        <w:rPr>
          <w:rFonts w:asciiTheme="majorHAnsi" w:hAnsiTheme="majorHAnsi"/>
          <w:spacing w:val="-1"/>
          <w:position w:val="-1"/>
        </w:rPr>
        <w:t>a</w:t>
      </w:r>
      <w:r w:rsidRPr="009708B5">
        <w:rPr>
          <w:rFonts w:asciiTheme="majorHAnsi" w:hAnsiTheme="majorHAnsi"/>
          <w:position w:val="-1"/>
        </w:rPr>
        <w:t>.</w:t>
      </w:r>
    </w:p>
    <w:p w14:paraId="6B96BC14" w14:textId="77777777" w:rsidR="00A16920" w:rsidRPr="009708B5" w:rsidRDefault="001F40DE">
      <w:pPr>
        <w:spacing w:before="4" w:line="220" w:lineRule="exact"/>
        <w:ind w:left="120" w:right="-50"/>
        <w:rPr>
          <w:rFonts w:asciiTheme="majorHAnsi" w:hAnsiTheme="majorHAnsi"/>
        </w:rPr>
      </w:pPr>
      <w:r w:rsidRPr="009708B5">
        <w:rPr>
          <w:rFonts w:asciiTheme="majorHAnsi" w:hAnsiTheme="majorHAnsi"/>
          <w:position w:val="-1"/>
        </w:rPr>
        <w:t>5/</w:t>
      </w:r>
      <w:r w:rsidRPr="009708B5">
        <w:rPr>
          <w:rFonts w:asciiTheme="majorHAnsi" w:hAnsiTheme="majorHAnsi"/>
          <w:spacing w:val="-1"/>
          <w:position w:val="-1"/>
        </w:rPr>
        <w:t>8</w:t>
      </w:r>
      <w:r w:rsidRPr="009708B5">
        <w:rPr>
          <w:rFonts w:asciiTheme="majorHAnsi" w:hAnsiTheme="majorHAnsi"/>
          <w:spacing w:val="1"/>
          <w:position w:val="-1"/>
        </w:rPr>
        <w:t>1</w:t>
      </w:r>
      <w:r w:rsidRPr="009708B5">
        <w:rPr>
          <w:rFonts w:asciiTheme="majorHAnsi" w:hAnsiTheme="majorHAnsi"/>
          <w:spacing w:val="-1"/>
          <w:position w:val="-1"/>
        </w:rPr>
        <w:t>-1</w:t>
      </w:r>
      <w:r w:rsidRPr="009708B5">
        <w:rPr>
          <w:rFonts w:asciiTheme="majorHAnsi" w:hAnsiTheme="majorHAnsi"/>
          <w:position w:val="-1"/>
        </w:rPr>
        <w:t>2/</w:t>
      </w:r>
      <w:r w:rsidRPr="009708B5">
        <w:rPr>
          <w:rFonts w:asciiTheme="majorHAnsi" w:hAnsiTheme="majorHAnsi"/>
          <w:spacing w:val="-1"/>
          <w:position w:val="-1"/>
        </w:rPr>
        <w:t>8</w:t>
      </w:r>
      <w:r w:rsidRPr="009708B5">
        <w:rPr>
          <w:rFonts w:asciiTheme="majorHAnsi" w:hAnsiTheme="majorHAnsi"/>
          <w:position w:val="-1"/>
        </w:rPr>
        <w:t>1</w:t>
      </w:r>
    </w:p>
    <w:p w14:paraId="10BA482D" w14:textId="77777777" w:rsidR="00A16920" w:rsidRPr="009708B5" w:rsidRDefault="001F40DE">
      <w:pPr>
        <w:spacing w:before="4" w:line="220" w:lineRule="exact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num="2" w:space="720" w:equalWidth="0">
            <w:col w:w="998" w:space="250"/>
            <w:col w:w="8492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position w:val="-1"/>
        </w:rPr>
        <w:t>Te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>porary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A</w:t>
      </w:r>
      <w:r w:rsidRPr="009708B5">
        <w:rPr>
          <w:rFonts w:asciiTheme="majorHAnsi" w:hAnsiTheme="majorHAnsi"/>
          <w:spacing w:val="-1"/>
          <w:position w:val="-1"/>
        </w:rPr>
        <w:t>c</w:t>
      </w:r>
      <w:r w:rsidRPr="009708B5">
        <w:rPr>
          <w:rFonts w:asciiTheme="majorHAnsi" w:hAnsiTheme="majorHAnsi"/>
          <w:position w:val="-1"/>
        </w:rPr>
        <w:t>co</w:t>
      </w:r>
      <w:r w:rsidRPr="009708B5">
        <w:rPr>
          <w:rFonts w:asciiTheme="majorHAnsi" w:hAnsiTheme="majorHAnsi"/>
          <w:spacing w:val="-1"/>
          <w:position w:val="-1"/>
        </w:rPr>
        <w:t>u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tant.  Best</w:t>
      </w:r>
      <w:r w:rsidRPr="009708B5">
        <w:rPr>
          <w:rFonts w:asciiTheme="majorHAnsi" w:hAnsiTheme="majorHAnsi"/>
          <w:spacing w:val="-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Ac</w:t>
      </w:r>
      <w:r w:rsidRPr="009708B5">
        <w:rPr>
          <w:rFonts w:asciiTheme="majorHAnsi" w:hAnsiTheme="majorHAnsi"/>
          <w:spacing w:val="-1"/>
          <w:position w:val="-1"/>
        </w:rPr>
        <w:t>c</w:t>
      </w:r>
      <w:r w:rsidRPr="009708B5">
        <w:rPr>
          <w:rFonts w:asciiTheme="majorHAnsi" w:hAnsiTheme="majorHAnsi"/>
          <w:spacing w:val="1"/>
          <w:position w:val="-1"/>
        </w:rPr>
        <w:t>o</w:t>
      </w:r>
      <w:r w:rsidRPr="009708B5">
        <w:rPr>
          <w:rFonts w:asciiTheme="majorHAnsi" w:hAnsiTheme="majorHAnsi"/>
          <w:spacing w:val="-1"/>
          <w:position w:val="-1"/>
        </w:rPr>
        <w:t>u</w:t>
      </w:r>
      <w:r w:rsidRPr="009708B5">
        <w:rPr>
          <w:rFonts w:asciiTheme="majorHAnsi" w:hAnsiTheme="majorHAnsi"/>
          <w:spacing w:val="1"/>
          <w:position w:val="-1"/>
        </w:rPr>
        <w:t>n</w:t>
      </w:r>
      <w:r w:rsidRPr="009708B5">
        <w:rPr>
          <w:rFonts w:asciiTheme="majorHAnsi" w:hAnsiTheme="majorHAnsi"/>
          <w:position w:val="-1"/>
        </w:rPr>
        <w:t>ti</w:t>
      </w:r>
      <w:r w:rsidRPr="009708B5">
        <w:rPr>
          <w:rFonts w:asciiTheme="majorHAnsi" w:hAnsiTheme="majorHAnsi"/>
          <w:spacing w:val="-1"/>
          <w:position w:val="-1"/>
        </w:rPr>
        <w:t>n</w:t>
      </w:r>
      <w:r w:rsidRPr="009708B5">
        <w:rPr>
          <w:rFonts w:asciiTheme="majorHAnsi" w:hAnsiTheme="majorHAnsi"/>
          <w:position w:val="-1"/>
        </w:rPr>
        <w:t>g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spacing w:val="-1"/>
          <w:position w:val="-1"/>
        </w:rPr>
        <w:t>T</w:t>
      </w:r>
      <w:r w:rsidRPr="009708B5">
        <w:rPr>
          <w:rFonts w:asciiTheme="majorHAnsi" w:hAnsiTheme="majorHAnsi"/>
          <w:spacing w:val="1"/>
          <w:position w:val="-1"/>
        </w:rPr>
        <w:t>e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spacing w:val="1"/>
          <w:position w:val="-1"/>
        </w:rPr>
        <w:t>p</w:t>
      </w:r>
      <w:r w:rsidRPr="009708B5">
        <w:rPr>
          <w:rFonts w:asciiTheme="majorHAnsi" w:hAnsiTheme="majorHAnsi"/>
          <w:position w:val="-1"/>
        </w:rPr>
        <w:t>s.  O</w:t>
      </w:r>
      <w:r w:rsidRPr="009708B5">
        <w:rPr>
          <w:rFonts w:asciiTheme="majorHAnsi" w:hAnsiTheme="majorHAnsi"/>
          <w:spacing w:val="-2"/>
          <w:position w:val="-1"/>
        </w:rPr>
        <w:t>m</w:t>
      </w:r>
      <w:r w:rsidRPr="009708B5">
        <w:rPr>
          <w:rFonts w:asciiTheme="majorHAnsi" w:hAnsiTheme="majorHAnsi"/>
          <w:position w:val="-1"/>
        </w:rPr>
        <w:t>aha,</w:t>
      </w:r>
      <w:r w:rsidRPr="009708B5">
        <w:rPr>
          <w:rFonts w:asciiTheme="majorHAnsi" w:hAnsiTheme="majorHAnsi"/>
          <w:spacing w:val="1"/>
          <w:position w:val="-1"/>
        </w:rPr>
        <w:t xml:space="preserve"> </w:t>
      </w:r>
      <w:r w:rsidRPr="009708B5">
        <w:rPr>
          <w:rFonts w:asciiTheme="majorHAnsi" w:hAnsiTheme="majorHAnsi"/>
          <w:position w:val="-1"/>
        </w:rPr>
        <w:t>N</w:t>
      </w:r>
      <w:r w:rsidRPr="009708B5">
        <w:rPr>
          <w:rFonts w:asciiTheme="majorHAnsi" w:hAnsiTheme="majorHAnsi"/>
          <w:spacing w:val="-1"/>
          <w:position w:val="-1"/>
        </w:rPr>
        <w:t>e</w:t>
      </w:r>
      <w:r w:rsidRPr="009708B5">
        <w:rPr>
          <w:rFonts w:asciiTheme="majorHAnsi" w:hAnsiTheme="majorHAnsi"/>
          <w:position w:val="-1"/>
        </w:rPr>
        <w:t>bra</w:t>
      </w:r>
      <w:r w:rsidRPr="009708B5">
        <w:rPr>
          <w:rFonts w:asciiTheme="majorHAnsi" w:hAnsiTheme="majorHAnsi"/>
          <w:spacing w:val="-1"/>
          <w:position w:val="-1"/>
        </w:rPr>
        <w:t>s</w:t>
      </w:r>
      <w:r w:rsidRPr="009708B5">
        <w:rPr>
          <w:rFonts w:asciiTheme="majorHAnsi" w:hAnsiTheme="majorHAnsi"/>
          <w:position w:val="-1"/>
        </w:rPr>
        <w:t>ka.</w:t>
      </w:r>
    </w:p>
    <w:p w14:paraId="556F920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44212C6" w14:textId="77777777" w:rsidR="00A16920" w:rsidRPr="009708B5" w:rsidRDefault="00A16920">
      <w:pPr>
        <w:spacing w:before="9" w:line="220" w:lineRule="exact"/>
        <w:rPr>
          <w:rFonts w:asciiTheme="majorHAnsi" w:hAnsiTheme="majorHAnsi"/>
          <w:sz w:val="22"/>
          <w:szCs w:val="22"/>
        </w:rPr>
      </w:pPr>
    </w:p>
    <w:p w14:paraId="65D715E9" w14:textId="77777777" w:rsidR="00A16920" w:rsidRPr="009708B5" w:rsidRDefault="001F40DE">
      <w:pPr>
        <w:spacing w:before="35"/>
        <w:ind w:left="120"/>
        <w:rPr>
          <w:rFonts w:asciiTheme="majorHAnsi" w:hAnsiTheme="majorHAnsi"/>
        </w:rPr>
        <w:sectPr w:rsidR="00A16920" w:rsidRPr="009708B5">
          <w:type w:val="continuous"/>
          <w:pgSz w:w="12240" w:h="15840"/>
          <w:pgMar w:top="1480" w:right="1180" w:bottom="280" w:left="1320" w:header="720" w:footer="720" w:gutter="0"/>
          <w:cols w:space="720"/>
        </w:sectPr>
      </w:pPr>
      <w:r w:rsidRPr="009708B5">
        <w:rPr>
          <w:rFonts w:asciiTheme="majorHAnsi" w:hAnsiTheme="majorHAnsi"/>
          <w:b/>
          <w:u w:val="thick" w:color="000000"/>
        </w:rPr>
        <w:t>Refer</w:t>
      </w:r>
      <w:r w:rsidRPr="009708B5">
        <w:rPr>
          <w:rFonts w:asciiTheme="majorHAnsi" w:hAnsiTheme="majorHAnsi"/>
          <w:b/>
          <w:spacing w:val="-1"/>
          <w:u w:val="thick" w:color="000000"/>
        </w:rPr>
        <w:t>e</w:t>
      </w:r>
      <w:r w:rsidRPr="009708B5">
        <w:rPr>
          <w:rFonts w:asciiTheme="majorHAnsi" w:hAnsiTheme="majorHAnsi"/>
          <w:b/>
          <w:u w:val="thick" w:color="000000"/>
        </w:rPr>
        <w:t>nces</w:t>
      </w:r>
      <w:r w:rsidRPr="009708B5">
        <w:rPr>
          <w:rFonts w:asciiTheme="majorHAnsi" w:hAnsiTheme="majorHAnsi"/>
          <w:b/>
        </w:rPr>
        <w:t xml:space="preserve">  </w:t>
      </w:r>
      <w:r w:rsidRPr="009708B5">
        <w:rPr>
          <w:rFonts w:asciiTheme="majorHAnsi" w:hAnsiTheme="majorHAnsi"/>
          <w:spacing w:val="-1"/>
        </w:rPr>
        <w:t>A</w:t>
      </w:r>
      <w:r w:rsidRPr="009708B5">
        <w:rPr>
          <w:rFonts w:asciiTheme="majorHAnsi" w:hAnsiTheme="majorHAnsi"/>
          <w:spacing w:val="1"/>
        </w:rPr>
        <w:t>v</w:t>
      </w:r>
      <w:r w:rsidRPr="009708B5">
        <w:rPr>
          <w:rFonts w:asciiTheme="majorHAnsi" w:hAnsiTheme="majorHAnsi"/>
        </w:rPr>
        <w:t>a</w:t>
      </w:r>
      <w:r w:rsidRPr="009708B5">
        <w:rPr>
          <w:rFonts w:asciiTheme="majorHAnsi" w:hAnsiTheme="majorHAnsi"/>
          <w:spacing w:val="-1"/>
        </w:rPr>
        <w:t>il</w:t>
      </w:r>
      <w:r w:rsidRPr="009708B5">
        <w:rPr>
          <w:rFonts w:asciiTheme="majorHAnsi" w:hAnsiTheme="majorHAnsi"/>
        </w:rPr>
        <w:t>ab</w:t>
      </w:r>
      <w:r w:rsidRPr="009708B5">
        <w:rPr>
          <w:rFonts w:asciiTheme="majorHAnsi" w:hAnsiTheme="majorHAnsi"/>
          <w:spacing w:val="-1"/>
        </w:rPr>
        <w:t>l</w:t>
      </w:r>
      <w:r w:rsidRPr="009708B5">
        <w:rPr>
          <w:rFonts w:asciiTheme="majorHAnsi" w:hAnsiTheme="majorHAnsi"/>
        </w:rPr>
        <w:t>e</w:t>
      </w:r>
      <w:r w:rsidRPr="009708B5">
        <w:rPr>
          <w:rFonts w:asciiTheme="majorHAnsi" w:hAnsiTheme="majorHAnsi"/>
          <w:spacing w:val="-1"/>
        </w:rPr>
        <w:t xml:space="preserve"> </w:t>
      </w:r>
      <w:r w:rsidRPr="009708B5">
        <w:rPr>
          <w:rFonts w:asciiTheme="majorHAnsi" w:hAnsiTheme="majorHAnsi"/>
        </w:rPr>
        <w:t>u</w:t>
      </w:r>
      <w:r w:rsidRPr="009708B5">
        <w:rPr>
          <w:rFonts w:asciiTheme="majorHAnsi" w:hAnsiTheme="majorHAnsi"/>
          <w:spacing w:val="-1"/>
        </w:rPr>
        <w:t>po</w:t>
      </w:r>
      <w:r w:rsidRPr="009708B5">
        <w:rPr>
          <w:rFonts w:asciiTheme="majorHAnsi" w:hAnsiTheme="majorHAnsi"/>
        </w:rPr>
        <w:t>n</w:t>
      </w:r>
      <w:r w:rsidRPr="009708B5">
        <w:rPr>
          <w:rFonts w:asciiTheme="majorHAnsi" w:hAnsiTheme="majorHAnsi"/>
          <w:spacing w:val="1"/>
        </w:rPr>
        <w:t xml:space="preserve"> </w:t>
      </w:r>
      <w:r w:rsidRPr="009708B5">
        <w:rPr>
          <w:rFonts w:asciiTheme="majorHAnsi" w:hAnsiTheme="majorHAnsi"/>
          <w:spacing w:val="-1"/>
        </w:rPr>
        <w:t>r</w:t>
      </w:r>
      <w:r w:rsidRPr="009708B5">
        <w:rPr>
          <w:rFonts w:asciiTheme="majorHAnsi" w:hAnsiTheme="majorHAnsi"/>
        </w:rPr>
        <w:t>equ</w:t>
      </w:r>
      <w:r w:rsidRPr="009708B5">
        <w:rPr>
          <w:rFonts w:asciiTheme="majorHAnsi" w:hAnsiTheme="majorHAnsi"/>
          <w:spacing w:val="-1"/>
        </w:rPr>
        <w:t>e</w:t>
      </w:r>
      <w:r w:rsidRPr="009708B5">
        <w:rPr>
          <w:rFonts w:asciiTheme="majorHAnsi" w:hAnsiTheme="majorHAnsi"/>
        </w:rPr>
        <w:t>s</w:t>
      </w:r>
      <w:r w:rsidRPr="009708B5">
        <w:rPr>
          <w:rFonts w:asciiTheme="majorHAnsi" w:hAnsiTheme="majorHAnsi"/>
          <w:spacing w:val="-1"/>
        </w:rPr>
        <w:t>t</w:t>
      </w:r>
      <w:r w:rsidRPr="009708B5">
        <w:rPr>
          <w:rFonts w:asciiTheme="majorHAnsi" w:hAnsiTheme="majorHAnsi"/>
        </w:rPr>
        <w:t>.</w:t>
      </w:r>
    </w:p>
    <w:p w14:paraId="07707FA3" w14:textId="77777777" w:rsidR="00A16920" w:rsidRPr="009708B5" w:rsidRDefault="001F40DE">
      <w:pPr>
        <w:spacing w:before="67" w:line="260" w:lineRule="exact"/>
        <w:ind w:left="3035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color w:val="9A9A9A"/>
          <w:position w:val="-1"/>
          <w:sz w:val="24"/>
          <w:szCs w:val="24"/>
        </w:rPr>
        <w:lastRenderedPageBreak/>
        <w:t>[Non-Federal High Sc</w:t>
      </w:r>
      <w:r w:rsidRPr="009708B5">
        <w:rPr>
          <w:rFonts w:asciiTheme="majorHAnsi" w:hAnsiTheme="majorHAnsi"/>
          <w:b/>
          <w:color w:val="9A9A9A"/>
          <w:spacing w:val="-2"/>
          <w:position w:val="-1"/>
          <w:sz w:val="24"/>
          <w:szCs w:val="24"/>
        </w:rPr>
        <w:t>h</w:t>
      </w:r>
      <w:r w:rsidRPr="009708B5">
        <w:rPr>
          <w:rFonts w:asciiTheme="majorHAnsi" w:hAnsiTheme="majorHAnsi"/>
          <w:b/>
          <w:color w:val="9A9A9A"/>
          <w:position w:val="-1"/>
          <w:sz w:val="24"/>
          <w:szCs w:val="24"/>
        </w:rPr>
        <w:t>ool Résum</w:t>
      </w:r>
      <w:r w:rsidRPr="009708B5">
        <w:rPr>
          <w:rFonts w:asciiTheme="majorHAnsi" w:hAnsiTheme="majorHAnsi"/>
          <w:b/>
          <w:color w:val="9A9A9A"/>
          <w:spacing w:val="-1"/>
          <w:position w:val="-1"/>
          <w:sz w:val="24"/>
          <w:szCs w:val="24"/>
        </w:rPr>
        <w:t>é</w:t>
      </w:r>
      <w:r w:rsidRPr="009708B5">
        <w:rPr>
          <w:rFonts w:asciiTheme="majorHAnsi" w:hAnsiTheme="majorHAnsi"/>
          <w:b/>
          <w:color w:val="9A9A9A"/>
          <w:position w:val="-1"/>
          <w:sz w:val="24"/>
          <w:szCs w:val="24"/>
        </w:rPr>
        <w:t>]</w:t>
      </w:r>
    </w:p>
    <w:p w14:paraId="01DD4A97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183231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EE56DC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B1BFB8" w14:textId="77777777" w:rsidR="00A16920" w:rsidRPr="009708B5" w:rsidRDefault="00A16920">
      <w:pPr>
        <w:spacing w:before="4" w:line="200" w:lineRule="exact"/>
        <w:rPr>
          <w:rFonts w:asciiTheme="majorHAnsi" w:hAnsiTheme="majorHAnsi"/>
        </w:rPr>
      </w:pPr>
    </w:p>
    <w:p w14:paraId="7814A771" w14:textId="77777777" w:rsidR="00A16920" w:rsidRPr="009708B5" w:rsidRDefault="001F40DE">
      <w:pPr>
        <w:spacing w:before="29"/>
        <w:ind w:left="3978" w:right="3995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Shelly A. Bro</w:t>
      </w:r>
      <w:r w:rsidRPr="009708B5">
        <w:rPr>
          <w:rFonts w:asciiTheme="majorHAnsi" w:hAnsiTheme="majorHAnsi"/>
          <w:b/>
          <w:spacing w:val="-2"/>
          <w:sz w:val="24"/>
          <w:szCs w:val="24"/>
        </w:rPr>
        <w:t>w</w:t>
      </w:r>
      <w:r w:rsidRPr="009708B5">
        <w:rPr>
          <w:rFonts w:asciiTheme="majorHAnsi" w:hAnsiTheme="majorHAnsi"/>
          <w:b/>
          <w:sz w:val="24"/>
          <w:szCs w:val="24"/>
        </w:rPr>
        <w:t>n</w:t>
      </w:r>
    </w:p>
    <w:p w14:paraId="4B68A3B2" w14:textId="77777777" w:rsidR="00A16920" w:rsidRPr="009708B5" w:rsidRDefault="001F40DE">
      <w:pPr>
        <w:ind w:left="3287" w:right="3304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First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Great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Opportunity</w:t>
      </w:r>
      <w:r w:rsidRPr="009708B5">
        <w:rPr>
          <w:rFonts w:asciiTheme="majorHAnsi" w:hAnsiTheme="majorHAnsi"/>
          <w:b/>
          <w:spacing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b/>
          <w:sz w:val="24"/>
          <w:szCs w:val="24"/>
        </w:rPr>
        <w:t>Way</w:t>
      </w:r>
    </w:p>
    <w:p w14:paraId="085CC7FF" w14:textId="77777777" w:rsidR="00A16920" w:rsidRPr="009708B5" w:rsidRDefault="001F40DE">
      <w:pPr>
        <w:ind w:left="4028" w:right="4044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Any City, State</w:t>
      </w:r>
    </w:p>
    <w:p w14:paraId="6A713D6D" w14:textId="77777777" w:rsidR="00A16920" w:rsidRPr="009708B5" w:rsidRDefault="001F40DE">
      <w:pPr>
        <w:ind w:left="4054" w:right="4070"/>
        <w:jc w:val="center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>XXX-123-4567</w:t>
      </w:r>
    </w:p>
    <w:p w14:paraId="154E7CDB" w14:textId="77777777" w:rsidR="00A16920" w:rsidRPr="009708B5" w:rsidRDefault="001F40DE">
      <w:pPr>
        <w:ind w:left="3745" w:right="3762"/>
        <w:jc w:val="center"/>
        <w:rPr>
          <w:rFonts w:asciiTheme="majorHAnsi" w:hAnsiTheme="majorHAnsi"/>
          <w:sz w:val="24"/>
          <w:szCs w:val="24"/>
        </w:rPr>
      </w:pPr>
      <w:hyperlink r:id="rId86">
        <w:r w:rsidRPr="009708B5">
          <w:rPr>
            <w:rFonts w:asciiTheme="majorHAnsi" w:hAnsiTheme="majorHAnsi"/>
            <w:b/>
            <w:sz w:val="24"/>
            <w:szCs w:val="24"/>
          </w:rPr>
          <w:t>ShellyA@primo.com</w:t>
        </w:r>
      </w:hyperlink>
    </w:p>
    <w:p w14:paraId="7F189381" w14:textId="77777777" w:rsidR="00A16920" w:rsidRPr="009708B5" w:rsidRDefault="00A16920">
      <w:pPr>
        <w:spacing w:before="10" w:line="140" w:lineRule="exact"/>
        <w:rPr>
          <w:rFonts w:asciiTheme="majorHAnsi" w:hAnsiTheme="majorHAnsi"/>
          <w:sz w:val="14"/>
          <w:szCs w:val="14"/>
        </w:rPr>
      </w:pPr>
    </w:p>
    <w:p w14:paraId="6CDFB3A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CFCB86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63B4F69" w14:textId="77777777" w:rsidR="00A16920" w:rsidRPr="009708B5" w:rsidRDefault="001F40DE">
      <w:pPr>
        <w:spacing w:line="260" w:lineRule="exact"/>
        <w:ind w:left="10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Objec</w:t>
      </w:r>
      <w:r w:rsidRPr="009708B5">
        <w:rPr>
          <w:rFonts w:asciiTheme="majorHAnsi" w:hAnsiTheme="majorHAnsi"/>
          <w:b/>
          <w:spacing w:val="-1"/>
          <w:position w:val="-1"/>
          <w:sz w:val="24"/>
          <w:szCs w:val="24"/>
          <w:u w:val="thick" w:color="000000"/>
        </w:rPr>
        <w:t>t</w:t>
      </w: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iv</w:t>
      </w:r>
      <w:r w:rsidRPr="009708B5">
        <w:rPr>
          <w:rFonts w:asciiTheme="majorHAnsi" w:hAnsiTheme="majorHAnsi"/>
          <w:b/>
          <w:spacing w:val="-1"/>
          <w:position w:val="-1"/>
          <w:sz w:val="24"/>
          <w:szCs w:val="24"/>
          <w:u w:val="thick" w:color="000000"/>
        </w:rPr>
        <w:t>e</w:t>
      </w:r>
      <w:r w:rsidRPr="009708B5">
        <w:rPr>
          <w:rFonts w:asciiTheme="majorHAnsi" w:hAnsiTheme="majorHAnsi"/>
          <w:position w:val="-1"/>
          <w:sz w:val="24"/>
          <w:szCs w:val="24"/>
        </w:rPr>
        <w:t>:  Seeking ent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r</w:t>
      </w:r>
      <w:r w:rsidRPr="009708B5">
        <w:rPr>
          <w:rFonts w:asciiTheme="majorHAnsi" w:hAnsiTheme="majorHAnsi"/>
          <w:position w:val="-1"/>
          <w:sz w:val="24"/>
          <w:szCs w:val="24"/>
        </w:rPr>
        <w:t>y-lev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e</w:t>
      </w:r>
      <w:r w:rsidRPr="009708B5">
        <w:rPr>
          <w:rFonts w:asciiTheme="majorHAnsi" w:hAnsiTheme="majorHAnsi"/>
          <w:position w:val="-1"/>
          <w:sz w:val="24"/>
          <w:szCs w:val="24"/>
        </w:rPr>
        <w:t xml:space="preserve">l position in 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r</w:t>
      </w:r>
      <w:r w:rsidRPr="009708B5">
        <w:rPr>
          <w:rFonts w:asciiTheme="majorHAnsi" w:hAnsiTheme="majorHAnsi"/>
          <w:position w:val="-1"/>
          <w:sz w:val="24"/>
          <w:szCs w:val="24"/>
        </w:rPr>
        <w:t>et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a</w:t>
      </w:r>
      <w:r w:rsidRPr="009708B5">
        <w:rPr>
          <w:rFonts w:asciiTheme="majorHAnsi" w:hAnsiTheme="majorHAnsi"/>
          <w:position w:val="-1"/>
          <w:sz w:val="24"/>
          <w:szCs w:val="24"/>
        </w:rPr>
        <w:t>il sales.</w:t>
      </w:r>
    </w:p>
    <w:p w14:paraId="0C6262FD" w14:textId="77777777" w:rsidR="00A16920" w:rsidRPr="009708B5" w:rsidRDefault="00A16920">
      <w:pPr>
        <w:spacing w:before="12" w:line="240" w:lineRule="exact"/>
        <w:rPr>
          <w:rFonts w:asciiTheme="majorHAnsi" w:hAnsiTheme="majorHAnsi"/>
          <w:sz w:val="24"/>
          <w:szCs w:val="24"/>
        </w:rPr>
      </w:pPr>
    </w:p>
    <w:p w14:paraId="357C3058" w14:textId="77777777" w:rsidR="00A16920" w:rsidRPr="009708B5" w:rsidRDefault="001F40DE">
      <w:pPr>
        <w:spacing w:before="29" w:line="260" w:lineRule="exact"/>
        <w:ind w:left="10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EDUCAT</w:t>
      </w:r>
      <w:r w:rsidRPr="009708B5">
        <w:rPr>
          <w:rFonts w:asciiTheme="majorHAnsi" w:hAnsiTheme="majorHAnsi"/>
          <w:b/>
          <w:spacing w:val="1"/>
          <w:position w:val="-1"/>
          <w:sz w:val="24"/>
          <w:szCs w:val="24"/>
          <w:u w:val="thick" w:color="000000"/>
        </w:rPr>
        <w:t>I</w:t>
      </w:r>
      <w:r w:rsidRPr="009708B5">
        <w:rPr>
          <w:rFonts w:asciiTheme="majorHAnsi" w:hAnsiTheme="majorHAnsi"/>
          <w:b/>
          <w:position w:val="-1"/>
          <w:sz w:val="24"/>
          <w:szCs w:val="24"/>
          <w:u w:val="thick" w:color="000000"/>
        </w:rPr>
        <w:t>ON</w:t>
      </w:r>
      <w:r w:rsidRPr="009708B5">
        <w:rPr>
          <w:rFonts w:asciiTheme="majorHAnsi" w:hAnsiTheme="majorHAnsi"/>
          <w:position w:val="-1"/>
          <w:sz w:val="24"/>
          <w:szCs w:val="24"/>
        </w:rPr>
        <w:t>:  1995:  Diplo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 xml:space="preserve">a, </w:t>
      </w:r>
      <w:r w:rsidRPr="009708B5">
        <w:rPr>
          <w:rFonts w:asciiTheme="majorHAnsi" w:hAnsiTheme="majorHAnsi"/>
          <w:spacing w:val="1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>y High School, Any Village, State.</w:t>
      </w:r>
    </w:p>
    <w:p w14:paraId="78576ECA" w14:textId="77777777" w:rsidR="00A16920" w:rsidRPr="009708B5" w:rsidRDefault="001F40DE">
      <w:pPr>
        <w:spacing w:before="6" w:line="280" w:lineRule="exact"/>
        <w:ind w:left="169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Courses:  Public Spea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k</w:t>
      </w:r>
      <w:r w:rsidRPr="009708B5">
        <w:rPr>
          <w:rFonts w:asciiTheme="majorHAnsi" w:hAnsiTheme="majorHAnsi"/>
          <w:position w:val="-1"/>
          <w:sz w:val="24"/>
          <w:szCs w:val="24"/>
        </w:rPr>
        <w:t>ing, Math, Computers.</w:t>
      </w:r>
    </w:p>
    <w:p w14:paraId="4D423EE2" w14:textId="77777777" w:rsidR="00A16920" w:rsidRPr="009708B5" w:rsidRDefault="00A16920">
      <w:pPr>
        <w:spacing w:before="13" w:line="240" w:lineRule="exact"/>
        <w:rPr>
          <w:rFonts w:asciiTheme="majorHAnsi" w:hAnsiTheme="majorHAnsi"/>
          <w:sz w:val="24"/>
          <w:szCs w:val="24"/>
        </w:rPr>
      </w:pPr>
    </w:p>
    <w:p w14:paraId="0173358E" w14:textId="77777777" w:rsidR="00A16920" w:rsidRPr="009708B5" w:rsidRDefault="001F40DE">
      <w:pPr>
        <w:spacing w:before="34" w:line="260" w:lineRule="exact"/>
        <w:ind w:left="100" w:right="7656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</w:rPr>
        <w:t xml:space="preserve">SKILLS &amp; </w:t>
      </w: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ABILITIE</w:t>
      </w:r>
      <w:r w:rsidRPr="009708B5">
        <w:rPr>
          <w:rFonts w:asciiTheme="majorHAnsi" w:hAnsiTheme="majorHAnsi"/>
          <w:b/>
          <w:spacing w:val="1"/>
          <w:sz w:val="24"/>
          <w:szCs w:val="24"/>
          <w:u w:val="thick" w:color="000000"/>
        </w:rPr>
        <w:t>S</w:t>
      </w:r>
      <w:r w:rsidRPr="009708B5">
        <w:rPr>
          <w:rFonts w:asciiTheme="majorHAnsi" w:hAnsiTheme="majorHAnsi"/>
          <w:sz w:val="24"/>
          <w:szCs w:val="24"/>
        </w:rPr>
        <w:t xml:space="preserve">:  </w:t>
      </w:r>
      <w:r w:rsidRPr="009708B5">
        <w:rPr>
          <w:rFonts w:asciiTheme="majorHAnsi" w:hAnsiTheme="majorHAnsi"/>
          <w:sz w:val="24"/>
          <w:szCs w:val="24"/>
        </w:rPr>
        <w:t>Math</w:t>
      </w:r>
    </w:p>
    <w:p w14:paraId="3BDA26B5" w14:textId="77777777" w:rsidR="00A16920" w:rsidRPr="009708B5" w:rsidRDefault="001F40DE">
      <w:pPr>
        <w:spacing w:line="280" w:lineRule="exact"/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Maintained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3-year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“B”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avera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g</w:t>
      </w:r>
      <w:r w:rsidRPr="009708B5">
        <w:rPr>
          <w:rFonts w:asciiTheme="majorHAnsi" w:hAnsiTheme="majorHAnsi"/>
          <w:position w:val="-1"/>
          <w:sz w:val="24"/>
          <w:szCs w:val="24"/>
        </w:rPr>
        <w:t>e in algebra and geo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>etry.</w:t>
      </w:r>
    </w:p>
    <w:p w14:paraId="3B0BC858" w14:textId="77777777" w:rsidR="00A16920" w:rsidRPr="009708B5" w:rsidRDefault="001F40DE">
      <w:pPr>
        <w:spacing w:line="280" w:lineRule="exact"/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Co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>puted own 1040EZ tax return, earned $340 rebate.</w:t>
      </w:r>
    </w:p>
    <w:p w14:paraId="4E11AE10" w14:textId="77777777" w:rsidR="00A16920" w:rsidRPr="009708B5" w:rsidRDefault="001F40DE">
      <w:pPr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Manage $800 invest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ent that</w:t>
      </w:r>
      <w:r w:rsidRPr="009708B5">
        <w:rPr>
          <w:rFonts w:asciiTheme="majorHAnsi" w:hAnsiTheme="majorHAnsi"/>
          <w:spacing w:val="1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earns 9.2% annual return.</w:t>
      </w:r>
    </w:p>
    <w:p w14:paraId="174F6A57" w14:textId="77777777" w:rsidR="00A16920" w:rsidRPr="009708B5" w:rsidRDefault="00A1692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5CAF4CDE" w14:textId="77777777" w:rsidR="00A16920" w:rsidRPr="009708B5" w:rsidRDefault="001F40DE">
      <w:pPr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People</w:t>
      </w:r>
    </w:p>
    <w:p w14:paraId="4C24C281" w14:textId="77777777" w:rsidR="00A16920" w:rsidRPr="009708B5" w:rsidRDefault="001F40DE">
      <w:pPr>
        <w:spacing w:line="280" w:lineRule="exact"/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Read to, and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play chec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k</w:t>
      </w:r>
      <w:r w:rsidRPr="009708B5">
        <w:rPr>
          <w:rFonts w:asciiTheme="majorHAnsi" w:hAnsiTheme="majorHAnsi"/>
          <w:position w:val="-1"/>
          <w:sz w:val="24"/>
          <w:szCs w:val="24"/>
        </w:rPr>
        <w:t xml:space="preserve">ers 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w</w:t>
      </w:r>
      <w:r w:rsidRPr="009708B5">
        <w:rPr>
          <w:rFonts w:asciiTheme="majorHAnsi" w:hAnsiTheme="majorHAnsi"/>
          <w:position w:val="-1"/>
          <w:sz w:val="24"/>
          <w:szCs w:val="24"/>
        </w:rPr>
        <w:t>ith, elderly at nursing ho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>e.</w:t>
      </w:r>
    </w:p>
    <w:p w14:paraId="3946B13F" w14:textId="77777777" w:rsidR="00A16920" w:rsidRPr="009708B5" w:rsidRDefault="001F40DE">
      <w:pPr>
        <w:spacing w:before="4" w:line="280" w:lineRule="exact"/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Average, b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u</w:t>
      </w:r>
      <w:r w:rsidRPr="009708B5">
        <w:rPr>
          <w:rFonts w:asciiTheme="majorHAnsi" w:hAnsiTheme="majorHAnsi"/>
          <w:position w:val="-1"/>
          <w:sz w:val="24"/>
          <w:szCs w:val="24"/>
        </w:rPr>
        <w:t>t enthu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s</w:t>
      </w:r>
      <w:r w:rsidRPr="009708B5">
        <w:rPr>
          <w:rFonts w:asciiTheme="majorHAnsi" w:hAnsiTheme="majorHAnsi"/>
          <w:position w:val="-1"/>
          <w:sz w:val="24"/>
          <w:szCs w:val="24"/>
        </w:rPr>
        <w:t>ia</w:t>
      </w:r>
      <w:r w:rsidRPr="009708B5">
        <w:rPr>
          <w:rFonts w:asciiTheme="majorHAnsi" w:hAnsiTheme="majorHAnsi"/>
          <w:spacing w:val="-1"/>
          <w:position w:val="-1"/>
          <w:sz w:val="24"/>
          <w:szCs w:val="24"/>
        </w:rPr>
        <w:t>s</w:t>
      </w:r>
      <w:r w:rsidRPr="009708B5">
        <w:rPr>
          <w:rFonts w:asciiTheme="majorHAnsi" w:hAnsiTheme="majorHAnsi"/>
          <w:spacing w:val="1"/>
          <w:position w:val="-1"/>
          <w:sz w:val="24"/>
          <w:szCs w:val="24"/>
        </w:rPr>
        <w:t>t</w:t>
      </w:r>
      <w:r w:rsidRPr="009708B5">
        <w:rPr>
          <w:rFonts w:asciiTheme="majorHAnsi" w:hAnsiTheme="majorHAnsi"/>
          <w:position w:val="-1"/>
          <w:sz w:val="24"/>
          <w:szCs w:val="24"/>
        </w:rPr>
        <w:t xml:space="preserve">ic 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spacing w:val="2"/>
          <w:position w:val="-1"/>
          <w:sz w:val="24"/>
          <w:szCs w:val="24"/>
        </w:rPr>
        <w:t>e</w:t>
      </w:r>
      <w:r w:rsidRPr="009708B5">
        <w:rPr>
          <w:rFonts w:asciiTheme="majorHAnsi" w:hAnsiTheme="majorHAnsi"/>
          <w:position w:val="-1"/>
          <w:sz w:val="24"/>
          <w:szCs w:val="24"/>
        </w:rPr>
        <w:t>mber of basketball tea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>.</w:t>
      </w:r>
    </w:p>
    <w:p w14:paraId="680A8451" w14:textId="77777777" w:rsidR="00A16920" w:rsidRPr="009708B5" w:rsidRDefault="001F40DE">
      <w:pPr>
        <w:spacing w:before="6" w:line="280" w:lineRule="exact"/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Helped raise $680 for Students Against Drunk Driving.</w:t>
      </w:r>
    </w:p>
    <w:p w14:paraId="76830DBC" w14:textId="77777777" w:rsidR="00A16920" w:rsidRPr="009708B5" w:rsidRDefault="00A16920">
      <w:pPr>
        <w:spacing w:before="11" w:line="240" w:lineRule="exact"/>
        <w:rPr>
          <w:rFonts w:asciiTheme="majorHAnsi" w:hAnsiTheme="majorHAnsi"/>
          <w:sz w:val="24"/>
          <w:szCs w:val="24"/>
        </w:rPr>
        <w:sectPr w:rsidR="00A16920" w:rsidRPr="009708B5">
          <w:pgSz w:w="12240" w:h="15840"/>
          <w:pgMar w:top="940" w:right="1180" w:bottom="280" w:left="1340" w:header="0" w:footer="708" w:gutter="0"/>
          <w:cols w:space="720"/>
        </w:sectPr>
      </w:pPr>
    </w:p>
    <w:p w14:paraId="1CB2DE3C" w14:textId="77777777" w:rsidR="00A16920" w:rsidRPr="009708B5" w:rsidRDefault="001F40DE">
      <w:pPr>
        <w:spacing w:before="29"/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>Product Knowledge</w:t>
      </w:r>
    </w:p>
    <w:p w14:paraId="15045DDF" w14:textId="77777777" w:rsidR="00A16920" w:rsidRPr="009708B5" w:rsidRDefault="001F40DE">
      <w:pPr>
        <w:spacing w:line="280" w:lineRule="exact"/>
        <w:ind w:left="1540" w:right="-57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position w:val="-1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position w:val="-1"/>
          <w:sz w:val="24"/>
          <w:szCs w:val="24"/>
        </w:rPr>
        <w:t xml:space="preserve"> </w:t>
      </w:r>
      <w:r w:rsidRPr="009708B5">
        <w:rPr>
          <w:rFonts w:asciiTheme="majorHAnsi" w:hAnsiTheme="majorHAnsi"/>
          <w:position w:val="-1"/>
          <w:sz w:val="24"/>
          <w:szCs w:val="24"/>
        </w:rPr>
        <w:t>Sports &amp; athletics</w:t>
      </w:r>
    </w:p>
    <w:p w14:paraId="6391DEB8" w14:textId="77777777" w:rsidR="00A16920" w:rsidRPr="009708B5" w:rsidRDefault="001F40DE">
      <w:pPr>
        <w:spacing w:before="3" w:line="120" w:lineRule="exact"/>
        <w:rPr>
          <w:rFonts w:asciiTheme="majorHAnsi" w:hAnsiTheme="majorHAnsi"/>
          <w:sz w:val="12"/>
          <w:szCs w:val="12"/>
        </w:rPr>
      </w:pPr>
      <w:r w:rsidRPr="009708B5">
        <w:rPr>
          <w:rFonts w:asciiTheme="majorHAnsi" w:hAnsiTheme="majorHAnsi"/>
        </w:rPr>
        <w:br w:type="column"/>
      </w:r>
    </w:p>
    <w:p w14:paraId="6E1A273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C5F31CF" w14:textId="77777777" w:rsidR="00A16920" w:rsidRPr="009708B5" w:rsidRDefault="001F40DE">
      <w:pPr>
        <w:spacing w:line="260" w:lineRule="exact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180" w:bottom="280" w:left="1340" w:header="720" w:footer="720" w:gutter="0"/>
          <w:cols w:num="2" w:space="720" w:equalWidth="0">
            <w:col w:w="3622" w:space="1339"/>
            <w:col w:w="4759"/>
          </w:cols>
        </w:sectPr>
      </w:pPr>
      <w:r w:rsidRPr="009708B5">
        <w:rPr>
          <w:rFonts w:asciiTheme="majorHAnsi" w:hAnsiTheme="majorHAnsi"/>
          <w:position w:val="-1"/>
          <w:sz w:val="24"/>
          <w:szCs w:val="24"/>
        </w:rPr>
        <w:t xml:space="preserve">Auto &amp; </w:t>
      </w:r>
      <w:r w:rsidRPr="009708B5">
        <w:rPr>
          <w:rFonts w:asciiTheme="majorHAnsi" w:hAnsiTheme="majorHAnsi"/>
          <w:spacing w:val="-2"/>
          <w:position w:val="-1"/>
          <w:sz w:val="24"/>
          <w:szCs w:val="24"/>
        </w:rPr>
        <w:t>m</w:t>
      </w:r>
      <w:r w:rsidRPr="009708B5">
        <w:rPr>
          <w:rFonts w:asciiTheme="majorHAnsi" w:hAnsiTheme="majorHAnsi"/>
          <w:position w:val="-1"/>
          <w:sz w:val="24"/>
          <w:szCs w:val="24"/>
        </w:rPr>
        <w:t>echanical</w:t>
      </w:r>
    </w:p>
    <w:p w14:paraId="6B06C151" w14:textId="77777777" w:rsidR="00A16920" w:rsidRPr="009708B5" w:rsidRDefault="001F40DE">
      <w:pPr>
        <w:spacing w:before="4"/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 xml:space="preserve">• </w:t>
      </w:r>
      <w:r w:rsidRPr="009708B5">
        <w:rPr>
          <w:rFonts w:asciiTheme="majorHAnsi" w:eastAsia="Verdana" w:hAnsiTheme="majorHAnsi" w:cs="Verdana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Consu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er electronics</w:t>
      </w:r>
      <w:r w:rsidRPr="009708B5">
        <w:rPr>
          <w:rFonts w:asciiTheme="majorHAnsi" w:hAnsiTheme="majorHAnsi"/>
          <w:sz w:val="24"/>
          <w:szCs w:val="24"/>
        </w:rPr>
        <w:t xml:space="preserve">               </w:t>
      </w:r>
      <w:r w:rsidRPr="009708B5">
        <w:rPr>
          <w:rFonts w:asciiTheme="majorHAnsi" w:hAnsiTheme="majorHAnsi"/>
          <w:spacing w:val="14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Music &amp; videos</w:t>
      </w:r>
    </w:p>
    <w:p w14:paraId="7D3328A6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2EAB5B9F" w14:textId="77777777" w:rsidR="00A16920" w:rsidRPr="009708B5" w:rsidRDefault="001F40DE">
      <w:pPr>
        <w:ind w:left="154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Electronic </w:t>
      </w:r>
      <w:r w:rsidRPr="009708B5">
        <w:rPr>
          <w:rFonts w:asciiTheme="majorHAnsi" w:hAnsiTheme="majorHAnsi"/>
          <w:spacing w:val="-2"/>
          <w:sz w:val="24"/>
          <w:szCs w:val="24"/>
        </w:rPr>
        <w:t>C</w:t>
      </w:r>
      <w:r w:rsidRPr="009708B5">
        <w:rPr>
          <w:rFonts w:asciiTheme="majorHAnsi" w:hAnsiTheme="majorHAnsi"/>
          <w:sz w:val="24"/>
          <w:szCs w:val="24"/>
        </w:rPr>
        <w:t>ash Registers</w:t>
      </w:r>
    </w:p>
    <w:p w14:paraId="7EE6AB37" w14:textId="77777777" w:rsidR="00A16920" w:rsidRPr="009708B5" w:rsidRDefault="001F40DE">
      <w:pPr>
        <w:tabs>
          <w:tab w:val="left" w:pos="1900"/>
        </w:tabs>
        <w:spacing w:before="23" w:line="260" w:lineRule="exact"/>
        <w:ind w:left="1899" w:right="1592" w:hanging="359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eastAsia="Verdana" w:hAnsiTheme="majorHAnsi" w:cs="Verdana"/>
          <w:sz w:val="24"/>
          <w:szCs w:val="24"/>
        </w:rPr>
        <w:t>•</w:t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eastAsia="Verdana" w:hAnsiTheme="majorHAnsi" w:cs="Verdana"/>
          <w:sz w:val="24"/>
          <w:szCs w:val="24"/>
        </w:rPr>
        <w:tab/>
      </w:r>
      <w:r w:rsidRPr="009708B5">
        <w:rPr>
          <w:rFonts w:asciiTheme="majorHAnsi" w:hAnsiTheme="majorHAnsi"/>
          <w:sz w:val="24"/>
          <w:szCs w:val="24"/>
        </w:rPr>
        <w:t>High school 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puter classes and t</w:t>
      </w:r>
      <w:r w:rsidRPr="009708B5">
        <w:rPr>
          <w:rFonts w:asciiTheme="majorHAnsi" w:hAnsiTheme="majorHAnsi"/>
          <w:spacing w:val="1"/>
          <w:sz w:val="24"/>
          <w:szCs w:val="24"/>
        </w:rPr>
        <w:t>a</w:t>
      </w:r>
      <w:r w:rsidRPr="009708B5">
        <w:rPr>
          <w:rFonts w:asciiTheme="majorHAnsi" w:hAnsiTheme="majorHAnsi"/>
          <w:sz w:val="24"/>
          <w:szCs w:val="24"/>
        </w:rPr>
        <w:t>lent at programming VCR’s would help in learning to use electronic cash registers.</w:t>
      </w:r>
    </w:p>
    <w:p w14:paraId="72434F9E" w14:textId="77777777" w:rsidR="00A16920" w:rsidRPr="009708B5" w:rsidRDefault="00A16920">
      <w:pPr>
        <w:spacing w:before="4" w:line="240" w:lineRule="exact"/>
        <w:rPr>
          <w:rFonts w:asciiTheme="majorHAnsi" w:hAnsiTheme="majorHAnsi"/>
          <w:sz w:val="24"/>
          <w:szCs w:val="24"/>
        </w:rPr>
      </w:pPr>
    </w:p>
    <w:p w14:paraId="1B525D4E" w14:textId="77777777" w:rsidR="00A16920" w:rsidRPr="009708B5" w:rsidRDefault="001F40DE">
      <w:pPr>
        <w:spacing w:before="29"/>
        <w:ind w:left="10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PERSONA</w:t>
      </w:r>
      <w:r w:rsidRPr="009708B5">
        <w:rPr>
          <w:rFonts w:asciiTheme="majorHAnsi" w:hAnsiTheme="majorHAnsi"/>
          <w:b/>
          <w:spacing w:val="-1"/>
          <w:sz w:val="24"/>
          <w:szCs w:val="24"/>
          <w:u w:val="thick" w:color="000000"/>
        </w:rPr>
        <w:t>L</w:t>
      </w:r>
      <w:r w:rsidRPr="009708B5">
        <w:rPr>
          <w:rFonts w:asciiTheme="majorHAnsi" w:hAnsiTheme="majorHAnsi"/>
          <w:sz w:val="24"/>
          <w:szCs w:val="24"/>
        </w:rPr>
        <w:t>:   Reliable.  Missed only two days of school this year.</w:t>
      </w:r>
    </w:p>
    <w:p w14:paraId="41D24B62" w14:textId="77777777" w:rsidR="00A16920" w:rsidRPr="009708B5" w:rsidRDefault="001F40DE">
      <w:pPr>
        <w:ind w:left="1660" w:right="2980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  <w:sz w:val="24"/>
          <w:szCs w:val="24"/>
        </w:rPr>
        <w:t xml:space="preserve">Honest. </w:t>
      </w:r>
      <w:r w:rsidRPr="009708B5">
        <w:rPr>
          <w:rFonts w:asciiTheme="majorHAnsi" w:hAnsiTheme="majorHAnsi"/>
          <w:spacing w:val="59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Returned $20 check-cashing error to bank. Friendly.  Co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puter c</w:t>
      </w:r>
      <w:r w:rsidRPr="009708B5">
        <w:rPr>
          <w:rFonts w:asciiTheme="majorHAnsi" w:hAnsiTheme="majorHAnsi"/>
          <w:spacing w:val="1"/>
          <w:sz w:val="24"/>
          <w:szCs w:val="24"/>
        </w:rPr>
        <w:t>l</w:t>
      </w:r>
      <w:r w:rsidRPr="009708B5">
        <w:rPr>
          <w:rFonts w:asciiTheme="majorHAnsi" w:hAnsiTheme="majorHAnsi"/>
          <w:sz w:val="24"/>
          <w:szCs w:val="24"/>
        </w:rPr>
        <w:t>ub, volunteering, sports tea</w:t>
      </w:r>
      <w:r w:rsidRPr="009708B5">
        <w:rPr>
          <w:rFonts w:asciiTheme="majorHAnsi" w:hAnsiTheme="majorHAnsi"/>
          <w:spacing w:val="-2"/>
          <w:sz w:val="24"/>
          <w:szCs w:val="24"/>
        </w:rPr>
        <w:t>m</w:t>
      </w:r>
      <w:r w:rsidRPr="009708B5">
        <w:rPr>
          <w:rFonts w:asciiTheme="majorHAnsi" w:hAnsiTheme="majorHAnsi"/>
          <w:sz w:val="24"/>
          <w:szCs w:val="24"/>
        </w:rPr>
        <w:t>.</w:t>
      </w:r>
    </w:p>
    <w:p w14:paraId="3BA2C478" w14:textId="77777777" w:rsidR="00A16920" w:rsidRPr="009708B5" w:rsidRDefault="00A16920">
      <w:pPr>
        <w:spacing w:before="16" w:line="260" w:lineRule="exact"/>
        <w:rPr>
          <w:rFonts w:asciiTheme="majorHAnsi" w:hAnsiTheme="majorHAnsi"/>
          <w:sz w:val="26"/>
          <w:szCs w:val="26"/>
        </w:rPr>
      </w:pPr>
    </w:p>
    <w:p w14:paraId="6E580F93" w14:textId="77777777" w:rsidR="00A16920" w:rsidRPr="009708B5" w:rsidRDefault="001F40DE">
      <w:pPr>
        <w:ind w:left="100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180" w:bottom="280" w:left="1340" w:header="720" w:footer="720" w:gutter="0"/>
          <w:cols w:space="720"/>
        </w:sectPr>
      </w:pPr>
      <w:r w:rsidRPr="009708B5">
        <w:rPr>
          <w:rFonts w:asciiTheme="majorHAnsi" w:hAnsiTheme="majorHAnsi"/>
          <w:b/>
          <w:sz w:val="24"/>
          <w:szCs w:val="24"/>
          <w:u w:val="thick" w:color="000000"/>
        </w:rPr>
        <w:t>Reference</w:t>
      </w:r>
      <w:r w:rsidRPr="009708B5">
        <w:rPr>
          <w:rFonts w:asciiTheme="majorHAnsi" w:hAnsiTheme="majorHAnsi"/>
          <w:b/>
          <w:spacing w:val="-1"/>
          <w:sz w:val="24"/>
          <w:szCs w:val="24"/>
          <w:u w:val="thick" w:color="000000"/>
        </w:rPr>
        <w:t>s</w:t>
      </w:r>
      <w:r w:rsidRPr="009708B5">
        <w:rPr>
          <w:rFonts w:asciiTheme="majorHAnsi" w:hAnsiTheme="majorHAnsi"/>
          <w:sz w:val="24"/>
          <w:szCs w:val="24"/>
        </w:rPr>
        <w:t>:</w:t>
      </w:r>
      <w:r w:rsidRPr="009708B5">
        <w:rPr>
          <w:rFonts w:asciiTheme="majorHAnsi" w:hAnsiTheme="majorHAnsi"/>
          <w:spacing w:val="60"/>
          <w:sz w:val="24"/>
          <w:szCs w:val="24"/>
        </w:rPr>
        <w:t xml:space="preserve"> </w:t>
      </w:r>
      <w:r w:rsidRPr="009708B5">
        <w:rPr>
          <w:rFonts w:asciiTheme="majorHAnsi" w:hAnsiTheme="majorHAnsi"/>
          <w:sz w:val="24"/>
          <w:szCs w:val="24"/>
        </w:rPr>
        <w:t>Available upon request.</w:t>
      </w:r>
    </w:p>
    <w:p w14:paraId="435A6E64" w14:textId="77777777" w:rsidR="00A16920" w:rsidRPr="009708B5" w:rsidRDefault="00A16920">
      <w:pPr>
        <w:spacing w:before="7" w:line="140" w:lineRule="exact"/>
        <w:rPr>
          <w:rFonts w:asciiTheme="majorHAnsi" w:hAnsiTheme="majorHAnsi"/>
          <w:sz w:val="14"/>
          <w:szCs w:val="14"/>
        </w:rPr>
      </w:pPr>
    </w:p>
    <w:p w14:paraId="7F49D30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E32D36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EE4A7B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50362D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DF3848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23038B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EFB854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234469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A83D96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F373AA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4D0FB8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04EE12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D209751" w14:textId="77777777" w:rsidR="00A16920" w:rsidRPr="009708B5" w:rsidRDefault="001F40DE">
      <w:pPr>
        <w:spacing w:line="340" w:lineRule="exact"/>
        <w:ind w:left="100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hAnsiTheme="majorHAnsi"/>
        </w:rPr>
        <w:pict w14:anchorId="2400C4FA">
          <v:group id="_x0000_s1193" style="position:absolute;left:0;text-align:left;margin-left:71.4pt;margin-top:62.9pt;width:349.25pt;height:1.3pt;z-index:-3097;mso-position-horizontal-relative:page" coordorigin="1428,1258" coordsize="6985,26">
            <v:shape id="_x0000_s1195" style="position:absolute;left:1440;top:1270;width:6960;height:0" coordorigin="1440,1270" coordsize="6960,0" path="m1440,1270r6960,e" filled="f" strokeweight="1.24pt">
              <v:path arrowok="t"/>
            </v:shape>
            <v:shape id="_x0000_s1194" style="position:absolute;left:1440;top:1277;width:6960;height:0" coordorigin="1440,1277" coordsize="6960,0" path="m1440,1277r6960,e" filled="f" strokeweight=".26669mm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4C917AFE">
          <v:group id="_x0000_s1189" style="position:absolute;left:0;text-align:left;margin-left:78.45pt;margin-top:-110.2pt;width:87.45pt;height:91pt;z-index:-3096;mso-position-horizontal-relative:page" coordorigin="1569,-2204" coordsize="1749,1820">
            <v:shape id="_x0000_s1192" style="position:absolute;left:1572;top:-2201;width:1743;height:1815" coordorigin="1572,-2201" coordsize="1743,1815" path="m1856,-1568r-26,71l1812,-1423r-11,75l1798,-1273r5,76l1816,-1122r23,80l1872,-962r41,72l1959,-825r54,57l2072,-718r65,44l2209,-638r76,30l2368,-584r85,15l2540,-568r89,-10l2717,-598r87,-31l2888,-668r80,-47l3041,-769r66,-59l3164,-893r55,-84l3267,-1083r32,-112l3313,-1309r2,-58l3312,-1425r-16,-115l3264,-1651r-46,-107l3158,-1857r-74,-91l3017,-2008r-54,-37l2907,-2079r-59,-30l2787,-2136r-62,-23l2661,-2177r-64,-14l2532,-2199r-65,-2l2435,-2200r-123,17l2197,-2153r-106,43l1993,-2056r-88,64l1826,-1919r-70,82l1698,-1749r-49,93l1612,-1557r-25,102l1573,-1351r-1,105l1583,-1140r25,105l1646,-932r52,100l1764,-737r81,90l1942,-563r59,40l2063,-488r63,30l2191,-433r65,19l2323,-400r67,10l2457,-386r68,-1l2592,-393r66,-11l2724,-420r64,-21l2851,-466r61,-31l2971,-532r57,-40l3082,-617r51,-49l3181,-720r-25,22l3131,-676r-54,41l3020,-597r-59,33l2900,-535r-63,25l2773,-490r-66,15l2640,-465r-67,4l2506,-463r-67,-6l2373,-481r-65,-16l2245,-517r-62,-24l2123,-570r-57,-33l2011,-639r-51,-40l1912,-723r-45,-47l1827,-821r-37,-53l1759,-931r-27,-60l1711,-1053r-16,-65l1685,-1185r-4,-70l1681,-1282r4,-53l1692,-1389r12,-55l1718,-1499r18,-54l1757,-1605r25,-51l1809,-1704r29,-44l1890,-1807r58,-54l2009,-1909r65,-43l2143,-1987r73,-28l2293,-2035r59,-11l2412,-2051r30,-1l2472,-2052r60,4l2591,-2039r59,13l2707,-2007r55,24l2814,-1955r50,34l2936,-1861r63,68l3054,-1717r44,82l3132,-1548r23,90l3167,-1366r,46l3165,-1273r-15,92l3121,-1091r-41,77l3029,-945r-59,61l2903,-832r-73,42l2752,-757r-82,23l2585,-721r-86,1l2413,-730r-71,-17l2275,-771r-63,-30l2154,-837r-53,-41l2052,-924r-43,-50l1971,-1028r-33,-57l1912,-1145r-21,-62l1876,-1271r-8,-65l1866,-1402r5,-66l1882,-1535r19,-65l1927,-1665r34,-62l2002,-1788r-26,28l1951,-1731r-22,31l1908,-1669r-19,33l1872,-1602r-16,34xe" fillcolor="black" stroked="f">
              <v:path arrowok="t"/>
            </v:shape>
            <v:shape id="_x0000_s1191" style="position:absolute;left:2229;top:-1499;width:430;height:529" coordorigin="2229,-1499" coordsize="430,529" path="m2288,-1152r-9,19l2272,-1115r-7,19l2258,-1078r-4,17l2250,-1040r1,19l2257,-1004r12,15l2288,-978r28,7l2334,-970r18,l2371,-971r19,-3l2409,-978r20,-5l2448,-990r19,-7l2486,-1005r19,-9l2523,-1024r17,-10l2557,-1044r16,-11l2588,-1066r14,-11l2615,-1087r15,-15l2642,-1114r10,-12l2659,-1141r-2,-8l2653,-1153r-6,-5l2641,-1158r-9,3l2616,-1144r-18,16l2578,-1110r-22,17l2545,-1085r-15,10l2515,-1066r-16,4l2487,-1065r-8,-14l2482,-1093r7,-17l2504,-1141r105,-220l2624,-1397r3,-11l2628,-1429r-2,-18l2620,-1462r-10,-12l2599,-1483r-15,-7l2568,-1495r-17,-3l2533,-1499r-19,1l2495,-1496r-19,2l2458,-1490r-17,4l2425,-1482r-25,9l2381,-1465r-18,9l2346,-1446r-17,11l2313,-1424r-16,12l2281,-1399r-16,13l2250,-1373r-14,15l2229,-1345r3,11l2248,-1326r6,-1l2260,-1331r6,-5l2274,-1342r10,-7l2293,-1357r9,-9l2311,-1374r15,-13l2343,-1400r17,-11l2377,-1420r16,-4l2408,-1422r8,10l2413,-1393r-4,9l2401,-1367r-9,17l2383,-1332r-9,17l2364,-1297r-10,18l2345,-1261r-10,18l2325,-1225r-10,18l2306,-1188r-9,18l2288,-1152xe" fillcolor="black" stroked="f">
              <v:path arrowok="t"/>
            </v:shape>
            <v:shape id="_x0000_s1190" style="position:absolute;left:2496;top:-1748;width:220;height:165" coordorigin="2496,-1748" coordsize="220,165" path="m2496,-1659r,7l2500,-1633r9,15l2520,-1605r15,10l2552,-1588r18,4l2590,-1582r20,-1l2630,-1586r19,-6l2667,-1600r16,-10l2696,-1622r11,-15l2713,-1653r3,-19l2715,-1676r-3,-18l2704,-1710r-11,-13l2679,-1733r-17,-8l2643,-1746r-19,-2l2604,-1747r-21,3l2564,-1739r-18,8l2530,-1721r-14,12l2505,-1694r-7,17l2496,-1659xe" fillcolor="black" stroked="f"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position w:val="-1"/>
          <w:sz w:val="28"/>
          <w:szCs w:val="28"/>
        </w:rPr>
        <w:t>For more</w:t>
      </w:r>
      <w:r w:rsidRPr="009708B5">
        <w:rPr>
          <w:rFonts w:asciiTheme="majorHAnsi" w:eastAsia="Arial Black" w:hAnsiTheme="majorHAnsi" w:cs="Arial Black"/>
          <w:spacing w:val="-8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-1"/>
          <w:sz w:val="28"/>
          <w:szCs w:val="28"/>
        </w:rPr>
        <w:t>information:</w:t>
      </w:r>
      <w:r w:rsidRPr="009708B5">
        <w:rPr>
          <w:rFonts w:asciiTheme="majorHAnsi" w:eastAsia="Arial Black" w:hAnsiTheme="majorHAnsi" w:cs="Arial Black"/>
          <w:spacing w:val="76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-1"/>
          <w:sz w:val="28"/>
          <w:szCs w:val="28"/>
        </w:rPr>
        <w:t>Contact</w:t>
      </w:r>
      <w:r w:rsidRPr="009708B5">
        <w:rPr>
          <w:rFonts w:asciiTheme="majorHAnsi" w:eastAsia="Arial Black" w:hAnsiTheme="majorHAnsi" w:cs="Arial Black"/>
          <w:spacing w:val="1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-1"/>
          <w:sz w:val="28"/>
          <w:szCs w:val="28"/>
        </w:rPr>
        <w:t>your</w:t>
      </w:r>
      <w:r w:rsidRPr="009708B5">
        <w:rPr>
          <w:rFonts w:asciiTheme="majorHAnsi" w:eastAsia="Arial Black" w:hAnsiTheme="majorHAnsi" w:cs="Arial Black"/>
          <w:spacing w:val="1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-1"/>
          <w:sz w:val="28"/>
          <w:szCs w:val="28"/>
        </w:rPr>
        <w:t>state</w:t>
      </w:r>
      <w:r w:rsidRPr="009708B5">
        <w:rPr>
          <w:rFonts w:asciiTheme="majorHAnsi" w:eastAsia="Arial Black" w:hAnsiTheme="majorHAnsi" w:cs="Arial Black"/>
          <w:spacing w:val="1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-1"/>
          <w:sz w:val="28"/>
          <w:szCs w:val="28"/>
        </w:rPr>
        <w:t>representative:</w:t>
      </w:r>
    </w:p>
    <w:p w14:paraId="1659EBD3" w14:textId="77777777" w:rsidR="00A16920" w:rsidRPr="009708B5" w:rsidRDefault="00A16920">
      <w:pPr>
        <w:spacing w:before="8" w:line="120" w:lineRule="exact"/>
        <w:rPr>
          <w:rFonts w:asciiTheme="majorHAnsi" w:hAnsiTheme="majorHAnsi"/>
          <w:sz w:val="12"/>
          <w:szCs w:val="12"/>
        </w:rPr>
      </w:pPr>
    </w:p>
    <w:p w14:paraId="12B8C70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5B76AE5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88CC4D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B68F47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476D96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E7E7D3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45975192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92121A8" w14:textId="77777777" w:rsidR="00A16920" w:rsidRPr="009708B5" w:rsidRDefault="001F40DE">
      <w:pPr>
        <w:spacing w:line="360" w:lineRule="exact"/>
        <w:ind w:left="100"/>
        <w:rPr>
          <w:rFonts w:asciiTheme="majorHAnsi" w:eastAsia="Arial Black" w:hAnsiTheme="majorHAnsi" w:cs="Arial Black"/>
          <w:sz w:val="28"/>
          <w:szCs w:val="28"/>
        </w:rPr>
      </w:pPr>
      <w:r w:rsidRPr="009708B5">
        <w:rPr>
          <w:rFonts w:asciiTheme="majorHAnsi" w:eastAsia="Arial Black" w:hAnsiTheme="majorHAnsi" w:cs="Arial Black"/>
          <w:spacing w:val="1"/>
          <w:position w:val="1"/>
          <w:sz w:val="28"/>
          <w:szCs w:val="28"/>
        </w:rPr>
        <w:t>NG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B</w:t>
      </w:r>
      <w:r w:rsidRPr="009708B5">
        <w:rPr>
          <w:rFonts w:asciiTheme="majorHAnsi" w:eastAsia="Arial Black" w:hAnsiTheme="majorHAnsi" w:cs="Arial Black"/>
          <w:spacing w:val="-7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spacing w:val="1"/>
          <w:position w:val="1"/>
          <w:sz w:val="28"/>
          <w:szCs w:val="28"/>
        </w:rPr>
        <w:t>R</w:t>
      </w:r>
      <w:r w:rsidRPr="009708B5">
        <w:rPr>
          <w:rFonts w:asciiTheme="majorHAnsi" w:eastAsia="Arial Black" w:hAnsiTheme="majorHAnsi" w:cs="Arial Black"/>
          <w:spacing w:val="-1"/>
          <w:position w:val="1"/>
          <w:sz w:val="28"/>
          <w:szCs w:val="28"/>
        </w:rPr>
        <w:t>e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source:</w:t>
      </w:r>
      <w:r w:rsidRPr="009708B5">
        <w:rPr>
          <w:rFonts w:asciiTheme="majorHAnsi" w:eastAsia="Arial Black" w:hAnsiTheme="majorHAnsi" w:cs="Arial Black"/>
          <w:spacing w:val="87"/>
          <w:position w:val="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 xml:space="preserve">John </w:t>
      </w:r>
      <w:r w:rsidRPr="009708B5">
        <w:rPr>
          <w:rFonts w:asciiTheme="majorHAnsi" w:eastAsia="Arial Black" w:hAnsiTheme="majorHAnsi" w:cs="Arial Black"/>
          <w:position w:val="1"/>
          <w:sz w:val="28"/>
          <w:szCs w:val="28"/>
        </w:rPr>
        <w:t>Montreal –</w:t>
      </w:r>
    </w:p>
    <w:p w14:paraId="67151F24" w14:textId="77777777" w:rsidR="00A16920" w:rsidRPr="009708B5" w:rsidRDefault="001F40DE">
      <w:pPr>
        <w:spacing w:line="360" w:lineRule="exact"/>
        <w:ind w:left="100"/>
        <w:rPr>
          <w:rFonts w:asciiTheme="majorHAnsi" w:eastAsia="Arial Black" w:hAnsiTheme="majorHAnsi" w:cs="Arial Black"/>
          <w:sz w:val="28"/>
          <w:szCs w:val="28"/>
        </w:rPr>
      </w:pPr>
      <w:hyperlink r:id="rId87">
        <w:r w:rsidRPr="009708B5">
          <w:rPr>
            <w:rFonts w:asciiTheme="majorHAnsi" w:eastAsia="Arial Black" w:hAnsiTheme="majorHAnsi" w:cs="Arial Black"/>
            <w:color w:val="0000FF"/>
            <w:position w:val="-1"/>
            <w:sz w:val="28"/>
            <w:szCs w:val="28"/>
          </w:rPr>
          <w:t>john.montreal</w:t>
        </w:r>
        <w:r w:rsidRPr="009708B5">
          <w:rPr>
            <w:rFonts w:asciiTheme="majorHAnsi" w:eastAsia="Arial Black" w:hAnsiTheme="majorHAnsi" w:cs="Arial Black"/>
            <w:color w:val="0000FF"/>
            <w:spacing w:val="-1"/>
            <w:position w:val="-1"/>
            <w:sz w:val="28"/>
            <w:szCs w:val="28"/>
          </w:rPr>
          <w:t>@</w:t>
        </w:r>
        <w:r w:rsidRPr="009708B5">
          <w:rPr>
            <w:rFonts w:asciiTheme="majorHAnsi" w:eastAsia="Arial Black" w:hAnsiTheme="majorHAnsi" w:cs="Arial Black"/>
            <w:color w:val="0000FF"/>
            <w:position w:val="-1"/>
            <w:sz w:val="28"/>
            <w:szCs w:val="28"/>
          </w:rPr>
          <w:t>ngb.ang.af.mil</w:t>
        </w:r>
      </w:hyperlink>
      <w:r w:rsidRPr="009708B5">
        <w:rPr>
          <w:rFonts w:asciiTheme="majorHAnsi" w:eastAsia="Arial Black" w:hAnsiTheme="majorHAnsi" w:cs="Arial Black"/>
          <w:color w:val="0000FF"/>
          <w:spacing w:val="53"/>
          <w:position w:val="-1"/>
          <w:sz w:val="28"/>
          <w:szCs w:val="28"/>
        </w:rPr>
        <w:t xml:space="preserve"> </w:t>
      </w:r>
      <w:r w:rsidRPr="009708B5">
        <w:rPr>
          <w:rFonts w:asciiTheme="majorHAnsi" w:eastAsia="Arial Black" w:hAnsiTheme="majorHAnsi" w:cs="Arial Black"/>
          <w:color w:val="000000"/>
          <w:position w:val="-1"/>
          <w:sz w:val="28"/>
          <w:szCs w:val="28"/>
        </w:rPr>
        <w:t>703-607-1462</w:t>
      </w:r>
    </w:p>
    <w:p w14:paraId="3058A49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3AFCA2A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9EB90C4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D1D6B1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CA17065" w14:textId="77777777" w:rsidR="00A16920" w:rsidRPr="009708B5" w:rsidRDefault="00A16920">
      <w:pPr>
        <w:spacing w:before="16" w:line="220" w:lineRule="exact"/>
        <w:rPr>
          <w:rFonts w:asciiTheme="majorHAnsi" w:hAnsiTheme="majorHAnsi"/>
          <w:sz w:val="22"/>
          <w:szCs w:val="22"/>
        </w:rPr>
      </w:pPr>
    </w:p>
    <w:p w14:paraId="0861D166" w14:textId="77777777" w:rsidR="00A16920" w:rsidRPr="009708B5" w:rsidRDefault="001F40DE">
      <w:pPr>
        <w:spacing w:before="22" w:line="260" w:lineRule="exact"/>
        <w:ind w:left="3441" w:right="3795"/>
        <w:jc w:val="center"/>
        <w:rPr>
          <w:rFonts w:asciiTheme="majorHAnsi" w:eastAsia="Book Antiqua" w:hAnsiTheme="majorHAnsi" w:cs="Book Antiqua"/>
          <w:sz w:val="24"/>
          <w:szCs w:val="24"/>
        </w:rPr>
      </w:pPr>
      <w:r w:rsidRPr="009708B5">
        <w:rPr>
          <w:rFonts w:asciiTheme="majorHAnsi" w:hAnsiTheme="majorHAnsi"/>
        </w:rPr>
        <w:pict w14:anchorId="042849C1">
          <v:group id="_x0000_s1051" style="position:absolute;left:0;text-align:left;margin-left:127.05pt;margin-top:-40.1pt;width:284.5pt;height:185.2pt;z-index:-3095;mso-position-horizontal-relative:page" coordorigin="2541,-802" coordsize="5690,3704">
            <v:shape id="_x0000_s1188" style="position:absolute;left:2544;top:-799;width:5684;height:3698" coordorigin="2544,-799" coordsize="5684,3698" path="m3209,-796r-158,-1l2893,-798r-158,-1l2576,-799r-6,750l2562,701r-12,750l2544,2202r32,676l2859,2878r282,1l3423,2880r282,1l3987,2882r282,2l4551,2885r282,1l5115,2888r283,1l5680,2890r282,2l6244,2893r282,1l6808,2895r282,1l7372,2897r283,1l7937,2899r282,l8228,2470r-12,-498l8194,1492r-9,-392l8179,869r-3,-57l8172,755r-4,-57l8164,640r-5,-57l8155,525r-5,-58l8146,409r-4,-58l8137,293r-3,-58l8130,177r-3,-57l8125,62,8123,4r-1,-58l8122,-111r1,-57l8125,-225r3,-57l8155,-511r48,-229l8216,-756r3,-5l8225,-769r-9,l8203,-772r-9,l8182,-774r-43,2l8096,-770r-43,2l8010,-766r-43,1l7924,-764r-43,2l7838,-761r-42,1l7753,-759r-43,1l7667,-757r-43,1l7581,-755r-43,1l7495,-754r-43,1l7409,-752r-42,1l7324,-750r-80,1l7165,-748r-79,1l7007,-746r-79,1l6849,-745r-79,l6532,-745r-79,l6374,-746r-79,l6216,-747r-80,l6057,-748r-79,-1l5899,-749r-79,-1l5741,-751r-158,-3l5424,-756r-158,-3l5108,-762r-158,-4l4792,-769r-159,-3l4475,-775r-158,-3l4159,-781r-159,-3l3842,-787r-158,-3l3526,-792r-158,-2l3209,-796xe" fillcolor="#8e5e0b" stroked="f">
              <v:path arrowok="t"/>
            </v:shape>
            <v:shape id="_x0000_s1187" style="position:absolute;left:4988;top:1126;width:106;height:5" coordorigin="4988,1126" coordsize="106,5" path="m5094,1130r-20,-1l5054,1128r-20,-1l5014,1126r-20,l4988,1126r6,1l5000,1130r94,xe" fillcolor="#487b48" stroked="f">
              <v:path arrowok="t"/>
            </v:shape>
            <v:shape id="_x0000_s1186" style="position:absolute;left:5000;top:1130;width:625;height:30" coordorigin="5000,1130" coordsize="625,30" path="m5626,1160r-27,-1l5572,1157r-26,-1l5519,1154r-26,-1l5466,1151r-26,-1l5413,1148r-27,-1l5360,1145r-27,-1l5307,1142r-27,-1l5253,1139r-26,-1l5200,1136r-26,-1l5147,1133r-26,-1l5094,1130r-94,l5012,1138r10,7l5034,1152r8,8l5626,1160xe" fillcolor="#4b7b48" stroked="f">
              <v:path arrowok="t"/>
            </v:shape>
            <v:shape id="_x0000_s1185" style="position:absolute;left:5042;top:1155;width:810;height:31" coordorigin="5042,1155" coordsize="810,31" path="m5081,1159r-39,1l5054,1168r12,6l5076,1181r8,6l5852,1187r-6,-3l5838,1178r-13,-4l5813,1168r-39,-2l5736,1164r-39,-2l5659,1161r-39,-1l5582,1159r-39,-1l5505,1157r-39,-1l5428,1156r-39,-1l5274,1155r-39,1l5197,1156r-39,1l5119,1158r-38,1xe" fillcolor="#4f7e4b" stroked="f">
              <v:path arrowok="t"/>
            </v:shape>
            <v:shape id="_x0000_s1184" style="position:absolute;left:5084;top:1187;width:852;height:30" coordorigin="5084,1187" coordsize="852,30" path="m5936,1217r-12,-9l5898,1199r-28,-6l5852,1187r-768,l5094,1195r8,7l5108,1211r6,6l5936,1217xe" fillcolor="#517e48" stroked="f">
              <v:path arrowok="t"/>
            </v:shape>
            <v:shape id="_x0000_s1183" style="position:absolute;left:5114;top:1217;width:840;height:29" coordorigin="5114,1217" coordsize="840,29" path="m5952,1240r-4,-8l5946,1226r-4,-7l5868,1219r,-2l5114,1217r6,7l5126,1230r4,7l5130,1246r824,l5952,1240xe" fillcolor="#537e48" stroked="f">
              <v:path arrowok="t"/>
            </v:shape>
            <v:shape id="_x0000_s1182" style="position:absolute;left:5118;top:1246;width:846;height:29" coordorigin="5118,1246" coordsize="846,29" path="m5954,1246r-824,l5130,1253r-4,6l5124,1267r-6,7l5964,1274r,-7l5960,1259r-2,-6l5954,1246xe" fillcolor="#55824b" stroked="f">
              <v:path arrowok="t"/>
            </v:shape>
            <v:shape id="_x0000_s1181" style="position:absolute;left:5070;top:1274;width:896;height:28" coordorigin="5070,1274" coordsize="896,28" path="m5964,1274r-846,l5108,1283r-8,5l5084,1295r-14,7l5966,1302r,-19l5964,1274xe" fillcolor="#588248" stroked="f">
              <v:path arrowok="t"/>
            </v:shape>
            <v:shape id="_x0000_s1180" style="position:absolute;left:4988;top:1302;width:978;height:30" coordorigin="4988,1302" coordsize="978,30" path="m5966,1302r-896,l5052,1309r-18,9l5012,1325r-24,7l5960,1332r4,-7l5964,1318r2,-9l5966,1302xe" fillcolor="#5b8248" stroked="f">
              <v:path arrowok="t"/>
            </v:shape>
            <v:shape id="_x0000_s1179" style="position:absolute;left:4883;top:1332;width:1078;height:28" coordorigin="4883,1332" coordsize="1078,28" path="m5958,1339r2,-7l4988,1332r-36,11l4933,1347r-19,5l4894,1357r-11,3l5952,1360r2,-8l5958,1345r,-6xe" fillcolor="#5e844b" stroked="f">
              <v:path arrowok="t"/>
            </v:shape>
            <v:shape id="_x0000_s1178" style="position:absolute;left:4771;top:1360;width:1181;height:30" coordorigin="4771,1360" coordsize="1181,30" path="m5948,1367r4,-7l4883,1360r-24,7l4843,1370r-12,4l4816,1379r-15,2l4786,1385r-15,5l5934,1390r6,-9l5942,1374r6,-7xe" fillcolor="#5f844b" stroked="f">
              <v:path arrowok="t"/>
            </v:shape>
            <v:shape id="_x0000_s1177" style="position:absolute;left:4511;top:1352;width:1423;height:66" coordorigin="4511,1352" coordsize="1423,66" path="m5912,1418r12,-14l5928,1397r6,-7l5862,1380r-71,-9l5719,1365r-71,-6l5576,1356r-71,-3l5434,1352r-71,l5291,1353r-71,3l5149,1359r-71,4l5007,1368r-71,6l4865,1380r-71,7l4723,1394r-71,8l4582,1410r-71,8l5912,1418xe" fillcolor="#628448" stroked="f">
              <v:path arrowok="t"/>
            </v:shape>
            <v:shape id="_x0000_s1176" style="position:absolute;left:4321;top:1372;width:1591;height:74" coordorigin="4321,1372" coordsize="1591,74" path="m5754,1399r-80,-8l5594,1385r-79,-5l5435,1376r-80,-3l5275,1372r-80,l5115,1373r-80,2l4955,1379r-79,4l4796,1389r-80,7l4637,1404r-79,9l4479,1423r-79,11l4321,1446r1565,l5892,1439r8,-7l5906,1427r6,-9l5833,1408r-79,-9xe" fillcolor="#65864b" stroked="f">
              <v:path arrowok="t"/>
            </v:shape>
            <v:shape id="_x0000_s1175" style="position:absolute;left:4170;top:1446;width:1716;height:30" coordorigin="4170,1446" coordsize="1716,30" path="m5886,1446r-1565,l4303,1451r-23,3l4262,1457r-18,5l4224,1466r-20,3l4184,1473r-14,3l5852,1476r10,-7l5870,1462r10,-8l5886,1446xe" fillcolor="#68884b" stroked="f">
              <v:path arrowok="t"/>
            </v:shape>
            <v:shape id="_x0000_s1174" style="position:absolute;left:4037;top:1441;width:1816;height:64" coordorigin="4037,1441" coordsize="1816,64" path="m5816,1505r9,-9l5834,1489r10,-6l5852,1476r-46,5l5750,1484r-64,l5613,1482r-80,-3l5447,1474r-92,-6l5259,1463r-101,-6l5055,1451r-105,-5l4843,1443r-108,-2l4628,1441r-106,2l4418,1448r-102,9l4218,1469r-93,16l4037,1505r1779,xe" fillcolor="#6b8848" stroked="f">
              <v:path arrowok="t"/>
            </v:shape>
            <v:shape id="_x0000_s1173" style="position:absolute;left:3919;top:1505;width:1897;height:29" coordorigin="3919,1505" coordsize="1897,29" path="m5777,1534r12,-8l5798,1518r9,-7l5816,1505r-1779,l4022,1507r-16,4l3991,1516r-20,5l3952,1525r-20,5l3919,1534r1858,xe" fillcolor="#6c8b4b" stroked="f">
              <v:path arrowok="t"/>
            </v:shape>
            <v:shape id="_x0000_s1172" style="position:absolute;left:3810;top:1534;width:1967;height:28" coordorigin="3810,1534" coordsize="1967,28" path="m3907,1537r-15,4l3880,1544r-20,4l3840,1553r-19,5l3810,1561r1925,l5747,1553r9,-6l5768,1541r9,-7l3919,1534r-12,3xe" fillcolor="#6f8b4b" stroked="f">
              <v:path arrowok="t"/>
            </v:shape>
            <v:shape id="_x0000_s1171" style="position:absolute;left:3710;top:1561;width:2024;height:29" coordorigin="3710,1561" coordsize="2024,29" path="m5735,1561r-1925,l3774,1572r-19,6l3736,1583r-20,5l3710,1590r1982,l5705,1583r9,-6l5726,1568r9,-7xe" fillcolor="#718b4b" stroked="f">
              <v:path arrowok="t"/>
            </v:shape>
            <v:shape id="_x0000_s1170" style="position:absolute;left:3611;top:1590;width:2081;height:29" coordorigin="3611,1590" coordsize="2081,29" path="m5659,1614r3,-2l5668,1607r3,-4l5677,1601r3,-5l5686,1595r6,-5l3710,1590r-12,5l3686,1598r-69,19l3611,1619r2042,l5659,1614xe" fillcolor="#758e4f" stroked="f">
              <v:path arrowok="t"/>
            </v:shape>
            <v:shape id="_x0000_s1169" style="position:absolute;left:3511;top:1619;width:2142;height:30" coordorigin="3511,1619" coordsize="2142,30" path="m5635,1633r9,-7l5653,1619r-2042,l3599,1622r-13,4l3574,1630r-20,5l3535,1640r-19,7l3511,1649r2106,l5626,1640r9,-7xe" fillcolor="#778e4b" stroked="f">
              <v:path arrowok="t"/>
            </v:shape>
            <v:shape id="_x0000_s1168" style="position:absolute;left:3410;top:1649;width:2207;height:26" coordorigin="3410,1649" coordsize="2207,26" path="m5599,1661r9,-6l5617,1649r-2106,l3499,1651r-12,4l3475,1660r-22,3l3435,1668r-18,6l3410,1675r2168,l5587,1668r12,-7xe" fillcolor="#798e4b" stroked="f">
              <v:path arrowok="t"/>
            </v:shape>
            <v:shape id="_x0000_s1167" style="position:absolute;left:3302;top:1675;width:2275;height:30" coordorigin="3302,1675" coordsize="2275,30" path="m5578,1675r-2168,l3398,1679r-14,5l3372,1687r-19,5l3333,1697r-19,6l3302,1705r2226,l5552,1691r14,-7l5578,1675xe" fillcolor="#7b914f" stroked="f">
              <v:path arrowok="t"/>
            </v:shape>
            <v:shape id="_x0000_s1166" style="position:absolute;left:3185;top:1705;width:2344;height:30" coordorigin="3185,1705" coordsize="2344,30" path="m5490,1727r14,-6l5516,1712r12,-7l3302,1705r-15,4l3272,1712r-15,4l3239,1722r-19,5l3199,1731r-14,4l5478,1735r12,-8xe" fillcolor="#7e914f" stroked="f">
              <v:path arrowok="t"/>
            </v:shape>
            <v:shape id="_x0000_s1165" style="position:absolute;left:3049;top:1735;width:2429;height:28" coordorigin="3049,1735" coordsize="2429,28" path="m5420,1763r16,-7l5462,1742r16,-7l3185,1735r-19,4l3151,1742r-18,4l3112,1749r-19,4l3075,1757r-20,5l3049,1763r2371,xe" fillcolor="#82914b" stroked="f">
              <v:path arrowok="t"/>
            </v:shape>
            <v:shape id="_x0000_s1164" style="position:absolute;left:2879;top:1669;width:2542;height:124" coordorigin="2879,1669" coordsize="2542,124" path="m5405,1770r-110,-26l5169,1727r-126,-14l4916,1700r-127,-11l4661,1681r-128,-6l4405,1671r-128,-2l4149,1669r-128,2l3893,1676r-128,7l3637,1692r-127,11l3383,1716r-127,16l3130,1750r-126,20l2879,1793r2478,l5372,1786r18,-9l5405,1770xe" fillcolor="#82914b" stroked="f">
              <v:path arrowok="t"/>
            </v:shape>
            <v:shape id="_x0000_s1163" style="position:absolute;left:2638;top:1793;width:2719;height:28" coordorigin="2638,1793" coordsize="2719,28" path="m2879,1793r-27,3l2822,1799r-30,5l2773,1806r-20,3l2733,1811r-20,2l2693,1815r-20,2l2653,1819r-15,1l5285,1820r18,-8l5321,1805r36,-12l2879,1793xe" fillcolor="#86924f" stroked="f">
              <v:path arrowok="t"/>
            </v:shape>
            <v:shape id="_x0000_s1162" style="position:absolute;left:2629;top:1820;width:2656;height:29" coordorigin="2629,1820" coordsize="2656,29" path="m5227,1842r21,-7l5266,1828r19,-8l2635,1820r-6,2l2629,1849r2580,l5227,1842xe" fillcolor="#86924b" stroked="f">
              <v:path arrowok="t"/>
            </v:shape>
            <v:shape id="_x0000_s1161" style="position:absolute;left:2629;top:1849;width:2580;height:28" coordorigin="2629,1849" coordsize="2580,28" path="m5170,1862r18,-4l5209,1849r-2580,l2629,1877r2503,l5152,1871r18,-9xe" fillcolor="#8b954f" stroked="f">
              <v:path arrowok="t"/>
            </v:shape>
            <v:shape id="_x0000_s1160" style="position:absolute;left:2629;top:1877;width:2503;height:30" coordorigin="2629,1877" coordsize="2503,30" path="m5112,1884r20,-7l2629,1877r3,30l5060,1907r16,-7l5094,1892r18,-8xe" fillcolor="#8e994f" stroked="f">
              <v:path arrowok="t"/>
            </v:shape>
            <v:shape id="_x0000_s1159" style="position:absolute;left:2632;top:1907;width:2429;height:28" coordorigin="2632,1907" coordsize="2429,28" path="m5012,1934r10,-7l5034,1919r12,-5l5060,1907r-2428,l2632,1934r2380,xe" fillcolor="#8e994f" stroked="f">
              <v:path arrowok="t"/>
            </v:shape>
            <v:shape id="_x0000_s1158" style="position:absolute;left:2632;top:1934;width:2381;height:30" coordorigin="2632,1934" coordsize="2381,30" path="m2632,1934r,30l5012,1964r-6,-8l5004,1949r2,-6l5012,1934r-2380,xe" fillcolor="#91994f" stroked="f">
              <v:path arrowok="t"/>
            </v:shape>
            <v:shape id="_x0000_s1157" style="position:absolute;left:2632;top:1964;width:2447;height:28" coordorigin="2632,1964" coordsize="2447,28" path="m2632,1964r,28l5078,1992r-24,-7l5036,1978r-14,-6l5012,1964r-2380,xe" fillcolor="#959b4f" stroked="f">
              <v:path arrowok="t"/>
            </v:shape>
            <v:shape id="_x0000_s1156" style="position:absolute;left:2632;top:1992;width:2580;height:29" coordorigin="2632,1992" coordsize="2580,29" path="m2632,1992r,29l5212,2021r-20,-3l5172,2014r-19,-4l5133,2006r-19,-5l5094,1996r-16,-4l2632,1992xe" fillcolor="#959b4f" stroked="f">
              <v:path arrowok="t"/>
            </v:shape>
            <v:shape id="_x0000_s1155" style="position:absolute;left:2632;top:2021;width:2761;height:29" coordorigin="2632,2021" coordsize="2761,29" path="m5393,2050r-20,-4l5354,2043r-20,-3l5314,2037r-20,-2l5274,2032r-20,-3l5234,2026r-19,-4l5212,2021r-2580,l2635,2050r2758,xe" fillcolor="#9b9e51" stroked="f">
              <v:path arrowok="t"/>
            </v:shape>
            <v:shape id="_x0000_s1154" style="position:absolute;left:2635;top:2050;width:2970;height:29" coordorigin="2635,2050" coordsize="2970,29" path="m2635,2050r,28l5605,2078r-20,-2l5565,2074r-19,-3l5526,2068r-20,-2l5486,2063r-20,-3l5447,2057r-20,-2l5407,2052r-14,-2l2635,2050xe" fillcolor="#9e9e4f" stroked="f">
              <v:path arrowok="t"/>
            </v:shape>
            <v:shape id="_x0000_s1153" style="position:absolute;left:2635;top:2078;width:3160;height:30" coordorigin="2635,2078" coordsize="3160,30" path="m5795,2108r-9,-2l5777,2104r-9,-3l5762,2099r-21,-1l5720,2093r-21,-1l5680,2088r-21,-1l5641,2082r-18,-1l5605,2078r-2970,l2635,2108r3160,xe" fillcolor="#9e9e4f" stroked="f">
              <v:path arrowok="t"/>
            </v:shape>
            <v:shape id="_x0000_s1152" style="position:absolute;left:2635;top:2108;width:3277;height:28" coordorigin="2635,2108" coordsize="3277,28" path="m5912,2136r-19,-5l5873,2127r-19,-5l5835,2118r-20,-4l5796,2109r-1,-1l2635,2108r,28l5912,2136xe" fillcolor="#9f9e4f" stroked="f">
              <v:path arrowok="t"/>
            </v:shape>
            <v:shape id="_x0000_s1151" style="position:absolute;left:2635;top:2136;width:3410;height:29" coordorigin="2635,2136" coordsize="3410,29" path="m2635,2136r3,29l6046,2165r-20,-4l6007,2157r-20,-4l5967,2148r-19,-4l5928,2139r-16,-3l2635,2136xe" fillcolor="#a49f51" stroked="f">
              <v:path arrowok="t"/>
            </v:shape>
            <v:shape id="_x0000_s1150" style="position:absolute;left:2638;top:2165;width:3559;height:29" coordorigin="2638,2165" coordsize="3559,29" path="m6197,2194r-19,-5l6158,2185r-20,-3l6118,2179r-21,-3l6078,2172r-19,-4l6046,2165r-3408,l2638,2194r3559,xe" fillcolor="#a49f4f" stroked="f">
              <v:path arrowok="t"/>
            </v:shape>
            <v:shape id="_x0000_s1149" style="position:absolute;left:2638;top:2194;width:3725;height:30" coordorigin="2638,2194" coordsize="3725,30" path="m6362,2224r-19,-4l6323,2216r-20,-4l6284,2209r-20,-4l6244,2202r-19,-3l6205,2195r-8,-1l2638,2194r,30l6362,2224xe" fillcolor="#aaa251" stroked="f">
              <v:path arrowok="t"/>
            </v:shape>
            <v:shape id="_x0000_s1148" style="position:absolute;left:2638;top:2224;width:3907;height:26" coordorigin="2638,2224" coordsize="3907,26" path="m6545,2250r-20,-3l6505,2244r-20,-2l6466,2239r-20,-3l6426,2233r-20,-3l6386,2227r-19,-3l6362,2224r-3724,l2638,2250r3907,xe" fillcolor="#aaa251" stroked="f">
              <v:path arrowok="t"/>
            </v:shape>
            <v:shape id="_x0000_s1147" style="position:absolute;left:2638;top:2250;width:4106;height:30" coordorigin="2638,2250" coordsize="4106,30" path="m6744,2280r-20,-3l6704,2274r-19,-3l6665,2268r-20,-3l6625,2263r-20,-3l6586,2257r-20,-4l6546,2250r-1,l2638,2250r3,30l6744,2280xe" fillcolor="#aca24f" stroked="f">
              <v:path arrowok="t"/>
            </v:shape>
            <v:shape id="_x0000_s1146" style="position:absolute;left:2641;top:2280;width:4321;height:29" coordorigin="2641,2280" coordsize="4321,29" path="m6962,2309r-19,-4l6923,2302r-20,-2l6883,2297r-20,-2l6843,2293r-20,-3l6803,2288r-19,-2l6764,2283r-20,-3l2641,2280r,29l6962,2309xe" fillcolor="#b1a451" stroked="f">
              <v:path arrowok="t"/>
            </v:shape>
            <v:shape id="_x0000_s1145" style="position:absolute;left:2641;top:2309;width:4559;height:29" coordorigin="2641,2309" coordsize="4559,29" path="m6982,2311r-20,-2l2641,2309r,29l7200,2338r-20,-3l7160,2333r-19,-2l7121,2328r-20,-3l7081,2322r-20,-2l7041,2317r-20,-2l7001,2313r-19,-2xe" fillcolor="#b1a451" stroked="f">
              <v:path arrowok="t"/>
            </v:shape>
            <v:shape id="_x0000_s1144" style="position:absolute;left:2641;top:2338;width:4819;height:28" coordorigin="2641,2338" coordsize="4819,28" path="m7460,2365r-19,-2l7421,2361r-20,-2l7381,2356r-20,-2l7341,2352r-20,-2l7301,2348r-20,-2l7261,2344r-19,-2l7222,2340r-20,-2l7200,2338r-4559,l2641,2365r4819,xe" fillcolor="#b5a451" stroked="f">
              <v:path arrowok="t"/>
            </v:shape>
            <v:shape id="_x0000_s1143" style="position:absolute;left:2641;top:2365;width:5096;height:30" coordorigin="2641,2365" coordsize="5096,30" path="m7460,2365r-4819,l2644,2395r5094,l7718,2393r-20,-2l7678,2389r-20,-3l7638,2384r-20,-2l7598,2380r-19,-2l7559,2376r-20,-2l7519,2371r-20,-2l7479,2367r-19,-2xe" fillcolor="#b9a853" stroked="f">
              <v:path arrowok="t"/>
            </v:shape>
            <v:shape id="_x0000_s1142" style="position:absolute;left:8016;top:2420;width:109;height:4" coordorigin="8016,2420" coordsize="109,4" path="m8116,2424r-12,-1l8085,2423r-20,l8046,2423r-20,-2l8016,2420r17,2l8054,2423r43,l8116,2424xe" fillcolor="#b9a851" stroked="f">
              <v:path arrowok="t"/>
            </v:shape>
            <v:shape id="_x0000_s1141" style="position:absolute;left:8016;top:2420;width:109;height:4" coordorigin="8016,2420" coordsize="109,4" path="m8125,2424r-8,l8116,2424r9,xe" fillcolor="#b9a851" stroked="f">
              <v:path arrowok="t"/>
            </v:shape>
            <v:shape id="_x0000_s1140" style="position:absolute;left:2644;top:2395;width:5399;height:29" coordorigin="2644,2395" coordsize="5399,29" path="m7738,2395r-5094,l2644,2424r5398,l8022,2422r-59,-6l7903,2411r-80,-8l7744,2396r-6,-1xe" fillcolor="#b9a851" stroked="f">
              <v:path arrowok="t"/>
            </v:shape>
            <v:shape id="_x0000_s1139" style="position:absolute;left:8006;top:2419;width:6;height:1" coordorigin="8006,2419" coordsize="6,1" path="m8006,2419r6,1l8012,2419r-6,xe" fillcolor="#b9a851" stroked="f">
              <v:path arrowok="t"/>
            </v:shape>
            <v:shape id="_x0000_s1138" style="position:absolute;left:2644;top:2424;width:5512;height:29" coordorigin="2644,2424" coordsize="5512,29" path="m8152,2446r,-6l8149,2434r-3,-8l8070,2426r-6,-2l2644,2424r,29l8155,2453r-3,-7xe" fillcolor="#bba851" stroked="f">
              <v:path arrowok="t"/>
            </v:shape>
            <v:shape id="_x0000_s1137" style="position:absolute;left:8137;top:2424;width:8;height:2" coordorigin="8137,2424" coordsize="8,2" path="m8146,2424r-9,l8146,2426r,-2xe" fillcolor="#bba851" stroked="f">
              <v:path arrowok="t"/>
            </v:shape>
            <v:shape id="_x0000_s1136" style="position:absolute;left:2644;top:2453;width:5518;height:29" coordorigin="2644,2453" coordsize="5518,29" path="m2644,2482r5517,l8158,2474r,-15l8155,2453r-5511,l2644,2482xe" fillcolor="#c1aa53" stroked="f">
              <v:path arrowok="t"/>
            </v:shape>
            <v:shape id="_x0000_s1135" style="position:absolute;left:2644;top:2482;width:5520;height:28" coordorigin="2644,2482" coordsize="5520,28" path="m2644,2482r,27l8164,2509r-3,-7l8161,2482r-5517,xe" fillcolor="#c1aa51" stroked="f">
              <v:path arrowok="t"/>
            </v:shape>
            <v:shape id="_x0000_s1134" style="position:absolute;left:2644;top:2509;width:5520;height:30" coordorigin="2644,2509" coordsize="5520,30" path="m8164,2509r-5520,l2647,2539r5517,l8164,2509xe" fillcolor="#c4aa51" stroked="f">
              <v:path arrowok="t"/>
            </v:shape>
            <v:shape id="_x0000_s1133" style="position:absolute;left:2647;top:2554;width:5516;height:0" coordorigin="2647,2554" coordsize="5516,0" path="m2647,2554r5517,e" filled="f" strokecolor="#c5ac51" strokeweight="1.54pt">
              <v:path arrowok="t"/>
            </v:shape>
            <v:shape id="_x0000_s1132" style="position:absolute;left:2647;top:2567;width:5516;height:30" coordorigin="2647,2567" coordsize="5516,30" path="m2647,2567r,30l8161,2597r,-23l8164,2567r-5517,xe" fillcolor="#c8ae53" stroked="f">
              <v:path arrowok="t"/>
            </v:shape>
            <v:shape id="_x0000_s1131" style="position:absolute;left:2647;top:2597;width:5514;height:28" coordorigin="2647,2597" coordsize="5514,28" path="m8158,2604r3,-7l2647,2597r,27l8155,2624r3,-8l8158,2604xe" fillcolor="#ccae51" stroked="f">
              <v:path arrowok="t"/>
            </v:shape>
            <v:shape id="_x0000_s1130" style="position:absolute;left:2647;top:2624;width:5508;height:29" coordorigin="2647,2624" coordsize="5508,29" path="m8155,2624r-5508,l2650,2653r5502,l8152,2646r3,-7l8155,2624xe" fillcolor="#d1b153" stroked="f">
              <v:path arrowok="t"/>
            </v:shape>
            <v:shape id="_x0000_s1129" style="position:absolute;left:2650;top:2653;width:5502;height:28" coordorigin="2650,2653" coordsize="5502,28" path="m2650,2681r5496,l8146,2675r3,-9l8149,2662r3,-9l2650,2653r,28xe" fillcolor="#d1b153" stroked="f">
              <v:path arrowok="t"/>
            </v:shape>
            <v:shape id="_x0000_s1128" style="position:absolute;left:2650;top:2681;width:5496;height:30" coordorigin="2650,2681" coordsize="5496,30" path="m2650,2711r5490,l8140,2704r3,-8l8143,2689r3,-8l2650,2681r,30xe" fillcolor="#d2b151" stroked="f">
              <v:path arrowok="t"/>
            </v:shape>
            <v:shape id="_x0000_s1127" style="position:absolute;left:2650;top:2711;width:5490;height:28" coordorigin="2650,2711" coordsize="5490,28" path="m8137,2718r3,-7l2650,2711r,27l8131,2738r3,-7l8137,2724r,-6xe" fillcolor="#d5b151" stroked="f">
              <v:path arrowok="t"/>
            </v:shape>
            <v:shape id="_x0000_s1126" style="position:absolute;left:2650;top:2738;width:5482;height:30" coordorigin="2650,2738" coordsize="5482,30" path="m8128,2753r3,-6l8131,2738r-5481,l2653,2768r5472,l8128,2761r,-8xe" fillcolor="#d7b553" stroked="f">
              <v:path arrowok="t"/>
            </v:shape>
            <v:shape id="_x0000_s1125" style="position:absolute;left:2653;top:2768;width:5472;height:30" coordorigin="2653,2768" coordsize="5472,30" path="m8122,2783r3,-7l8125,2768r-5472,l2653,2798r5466,l8122,2790r,-7xe" fillcolor="#dbb553" stroked="f">
              <v:path arrowok="t"/>
            </v:shape>
            <v:shape id="_x0000_s1124" style="position:absolute;left:2653;top:2798;width:5466;height:26" coordorigin="2653,2798" coordsize="5466,26" path="m2926,2825r5187,l8116,2819r,-13l8119,2798r-5466,l2653,2825r273,xe" fillcolor="#dfb755" stroked="f">
              <v:path arrowok="t"/>
            </v:shape>
            <v:shape id="_x0000_s1123" style="position:absolute;left:3698;top:2825;width:4415;height:30" coordorigin="3698,2825" coordsize="4415,30" path="m8113,2825r-4415,l3776,2826r78,1l3931,2828r78,2l4087,2831r77,2l4242,2834r78,2l4397,2837r78,2l4552,2840r78,2l4708,2843r77,2l4863,2847r78,1l5018,2850r78,2l5174,2853r77,2l8107,2855r3,-6l8110,2840r3,-7l8113,2825xe" fillcolor="#dfb753" stroked="f">
              <v:path arrowok="t"/>
            </v:shape>
            <v:shape id="_x0000_s1122" style="position:absolute;left:2653;top:2825;width:365;height:6" coordorigin="2653,2825" coordsize="365,6" path="m2653,2825r,6l2693,2831r20,-1l2733,2830r20,l2773,2829r20,l2813,2829r20,-1l2853,2828r20,-1l2893,2827r20,l2933,2826r20,l2973,2825r20,l3013,2825r5,l2653,2825xe" fillcolor="#dfb753" stroked="f">
              <v:path arrowok="t"/>
            </v:shape>
            <v:shape id="_x0000_s1121" style="position:absolute;left:5251;top:2855;width:2856;height:24" coordorigin="5251,2855" coordsize="2856,24" path="m8107,2855r-2856,l5330,2857r80,1l5489,2860r79,1l5647,2863r79,1l5806,2865r79,2l5964,2868r79,1l6122,2869r80,1l6281,2870r79,1l6439,2871r238,l6756,2871r79,-1l6856,2869r20,-1l6896,2867r20,-1l6936,2866r20,-1l6995,2865r39,l7054,2866r19,l7093,2866r20,1l7133,2867r20,l7173,2868r21,l7214,2868r25,1l7265,2870r25,1l7315,2872r26,1l7366,2873r26,1l7417,2875r26,l7469,2876r25,l7520,2877r26,l7571,2878r26,l7622,2878r26,l7698,2879r25,l7742,2879r39,-1l7842,2878r20,l7883,2878r20,-1l7924,2877r20,-1l7965,2875r20,-1l8005,2873r20,-2l8045,2869r20,-2l8084,2865r19,-3l8107,2861r,-6xe" fillcolor="#e1b753" stroked="f">
              <v:path arrowok="t"/>
            </v:shape>
            <v:shape id="_x0000_s1120" style="position:absolute;left:5120;top:917;width:3013;height:1476" coordorigin="5120,917" coordsize="3013,1476" path="m6055,1253r-1,23l6050,1300r-7,23l6032,1345r-13,23l6004,1390r-17,21l5968,1432r-20,21l5926,1473r-22,19l5881,1510r-24,18l5834,1545r-23,17l5788,1577r-22,15l5746,1605r-20,13l5708,1630r-82,45l5544,1722r-84,47l5372,1812r-84,43l5203,1895r-79,39l5120,1944r10,10l5152,1964r33,11l5227,1988r55,14l5302,2006r19,4l5341,2014r19,5l5380,2023r20,4l5420,2031r20,4l5460,2039r20,4l5501,2046r20,4l5541,2054r20,3l5581,2061r20,3l5621,2068r20,3l5660,2074r20,3l5742,2088r63,10l5868,2108r63,9l5993,2127r63,9l6119,2145r63,9l6245,2163r63,9l6371,2181r63,9l6497,2198r63,9l6622,2215r63,9l6748,2233r63,8l6874,2250r63,8l6964,2262r28,3l7019,2268r27,3l7073,2275r27,3l7128,2282r27,3l7182,2288r27,4l7236,2295r27,4l7291,2302r27,4l7345,2309r27,3l7399,2315r27,3l7454,2321r27,3l7574,2335r89,12l7741,2357r73,6l7877,2371r18,-3l7912,2364r11,-2l7930,2360r6,-1l7940,2360r7,2l7960,2366r14,3l7994,2373r19,4l8032,2382r19,5l8071,2391r12,2l8116,2358r18,-76l8134,2180r-9,-116l8113,1948r-15,-106l8086,1764r-3,-38l8070,1553r-18,-186l8048,1182r35,-172l8080,997r9,-30l8095,941r-3,-13l8101,917r-9,5l8083,929r-19,7l8046,942r-18,l8006,935r-50,6l7901,947r-54,7l7813,959r-34,4l7746,968r-34,5l7678,978r-34,5l7611,988r-34,5l7543,999r-34,5l7476,1009r-34,6l7408,1020r-34,5l7341,1031r-34,5l7273,1042r-33,5l7206,1053r-34,5l7116,1067r-57,8l7003,1084r-57,9l6890,1102r-57,9l6777,1120r-56,9l6664,1138r-57,9l6551,1155r-57,9l6438,1171r-57,8l6324,1185r-57,7l6211,1198r-57,5l6097,1207r-57,4l6055,1253xe" fillcolor="#79ce2f" stroked="f">
              <v:path arrowok="t"/>
            </v:shape>
            <v:shape id="_x0000_s1119" style="position:absolute;left:2612;top:818;width:2412;height:972" coordorigin="2612,818" coordsize="2412,972" path="m2626,1529r-9,254l2626,1783r3,7l2652,1790r23,-1l2698,1788r23,-1l2744,1786r23,-1l2790,1783r23,-2l2836,1779r23,-3l2882,1774r23,-3l2928,1767r22,-4l2973,1759r23,-4l3018,1750r23,-5l3063,1739r22,-6l3105,1728r19,-6l3143,1716r19,-6l3181,1703r18,-7l3218,1689r19,-7l3255,1674r19,-8l3292,1659r19,-8l3329,1643r19,-8l3366,1628r37,-16l3435,1600r32,-11l3499,1578r32,-9l3564,1559r33,-9l3630,1542r34,-8l3697,1527r34,-7l3765,1513r34,-6l3833,1501r34,-6l3901,1490r33,-5l3968,1480r33,-5l4034,1470r323,-43l4496,1408r132,-18l4750,1367r102,-22l4937,1320r57,-26l5024,1261r,-35l4907,1139r-133,-54l4667,1070r-107,-15l4453,1040r-107,-15l4239,1011,4131,997,4024,983,3917,969,3810,956,3703,943,3595,930,3488,917,3381,904,3273,891,3166,879,3059,867,2951,854,2844,842,2737,830,2629,818r-17,231l2620,1285r6,244xe" fillcolor="#5fc544" stroked="f">
              <v:path arrowok="t"/>
            </v:shape>
            <v:shape id="_x0000_s1118" style="position:absolute;left:5638;top:978;width:1632;height:217" coordorigin="5638,978" coordsize="1632,217" path="m5762,1139r221,29l5983,1175r21,20l6067,1192r64,-6l6194,1180r64,-7l6321,1164r64,-9l6448,1145r64,-11l6575,1122r63,-12l6702,1098r63,-12l6828,1073r63,-12l6954,1048r64,-12l7081,1025r63,-11l7207,1003r63,-9l7049,978r-273,65l6650,1069r-22,l6607,1069r-22,l6564,1068r-21,-1l6522,1066r-20,-1l6482,1064r-21,-2l6441,1061r-20,-1l6401,1058r-21,-1l6360,1056r-21,-1l6319,1054r-21,l6276,1054r-21,l6233,1055r-33,l6170,1056r-33,l6103,1061r-33,1l6037,1066r-33,3l5966,1073r-36,15l5798,1097r-160,37l5762,1139xe" fillcolor="#208802" stroked="f">
              <v:path arrowok="t"/>
            </v:shape>
            <v:shape id="_x0000_s1117" style="position:absolute;left:4846;top:1047;width:859;height:81" coordorigin="4846,1047" coordsize="859,81" path="m5291,1128r217,l5705,1090r-43,-6l5619,1079r-43,-6l5533,1068r-43,-4l5447,1059r-43,-3l5361,1052r-43,-2l5274,1048r-43,-1l5188,1047r-43,1l5102,1050r-43,3l5016,1057r-43,6l4930,1070r-42,8l4846,1088r91,26l5291,1128xe" fillcolor="#4f9b39" stroked="f">
              <v:path arrowok="t"/>
            </v:shape>
            <v:shape id="_x0000_s1116" style="position:absolute;left:4003;top:925;width:1634;height:148" coordorigin="4003,925" coordsize="1634,148" path="m4720,1058r111,15l4870,1065r39,-7l4948,1052r41,-5l5029,1044r41,-3l5111,1039r41,-1l5194,1038r41,l5277,1039r41,1l5359,1042r41,2l5441,1046r40,2l5521,1051r40,3l5599,1056r39,2l5563,1038r-41,-7l5454,1003r-36,-6l5378,991r-33,-5l5309,980r-37,-4l5252,973r-20,-3l5212,967r-19,-2l5173,962r-20,-2l5133,958r-20,-2l5093,954r-20,-2l5053,950r-20,-1l5013,948r-20,-1l4973,946r,l4924,942r-48,-4l4828,935r-49,-3l4731,930r-49,-2l4634,927r-49,-1l4537,925r-49,l4440,925r-49,1l4343,927r-49,1l4246,929r-49,2l4149,934r-49,2l4052,939r-49,3l4300,977r420,81xe" fillcolor="#4b8805" stroked="f">
              <v:path arrowok="t"/>
            </v:shape>
            <v:shape id="_x0000_s1115" style="position:absolute;left:8004;top:350;width:73;height:11" coordorigin="8004,350" coordsize="73,11" path="m8077,350r-19,3l8022,358r-18,3l8077,361r,-11xe" fillcolor="#a2bbf1" stroked="f">
              <v:path arrowok="t"/>
            </v:shape>
            <v:shape id="_x0000_s1114" style="position:absolute;left:5970;top:330;width:587;height:31" coordorigin="5970,330" coordsize="587,31" path="m6557,361r-21,-4l6517,352r-19,-5l6480,341r-19,-6l6445,330r-24,3l6397,336r-24,2l6349,341r-24,2l6302,345r-24,2l6255,349r-24,2l6208,352r-24,1l6161,355r-24,1l6114,357r-24,1l6066,358r-23,1l6019,360r-25,1l5970,361r587,xe" fillcolor="#a2bbf1" stroked="f">
              <v:path arrowok="t"/>
            </v:shape>
            <v:shape id="_x0000_s1113" style="position:absolute;left:7762;top:360;width:316;height:32" coordorigin="7762,360" coordsize="316,32" path="m8077,392r,-31l8058,360r-19,l8019,361r-19,2l7980,364r-20,3l7940,369r-20,3l7900,375r-20,3l7860,381r-20,3l7820,387r-20,2l7780,391r-18,1l8077,392xe" fillcolor="#a4bbf1" stroked="f">
              <v:path arrowok="t"/>
            </v:shape>
            <v:shape id="_x0000_s1112" style="position:absolute;left:5662;top:351;width:1064;height:42" coordorigin="5662,351" coordsize="1064,42" path="m6519,358r-37,-3l6444,353r-37,-1l6369,351r-38,l6293,351r-38,l6217,352r-38,1l6141,354r-38,2l6064,357r-38,2l5988,360r-38,2l5912,363r-38,1l5836,364r-38,1l5762,367r-36,l5689,368r-6,6l5677,379r-9,9l5662,392r1064,l6707,389r-19,-3l6667,383r-20,-3l6626,376r-20,-3l6586,369r-19,-5l6557,361r-38,-3xe" fillcolor="#a4bbf1" stroked="f">
              <v:path arrowok="t"/>
            </v:shape>
            <v:shape id="_x0000_s1111" style="position:absolute;left:5605;top:392;width:2472;height:32" coordorigin="5605,392" coordsize="2472,32" path="m7031,419r-66,-3l6904,412r-60,-6l6782,401r-56,-9l5662,392r-15,9l5635,409r-15,7l5605,425r2472,l8077,392r-315,l7696,401r-68,5l7562,409r-19,2l7524,412r-20,1l7484,415r-20,1l7444,417r-21,1l7403,419r-20,l7362,420r-20,1l7321,421r-20,1l7281,422r-20,l7226,422r-66,l7094,420r-63,-1xe" fillcolor="#a8bbf1" stroked="f">
              <v:path arrowok="t"/>
            </v:shape>
            <v:shape id="_x0000_s1110" style="position:absolute;left:3254;top:425;width:1292;height:30" coordorigin="3254,425" coordsize="1292,30" path="m4547,455r-18,-2l4511,451r-20,-2l4472,447r-20,-3l4431,441r-21,-2l4389,436r-21,-2l4347,431r-21,-2l4305,428r-20,-2l4265,425r-20,l4226,425r-18,1l4190,428r-6,l4138,431r-47,2l4045,434r-47,2l3952,437r-46,1l3859,439r-46,l3766,440r-46,1l3673,441r-46,1l3580,443r-46,1l3487,445r-46,1l3394,448r-46,2l3301,452r-47,3l4547,455xe" fillcolor="#aabbf1" stroked="f">
              <v:path arrowok="t"/>
            </v:shape>
            <v:shape id="_x0000_s1109" style="position:absolute;left:5492;top:425;width:2585;height:30" coordorigin="5492,425" coordsize="2585,30" path="m8077,455r,-30l5605,425r-12,5l5581,433r-15,4l5546,442r-19,6l5507,452r-15,3l8077,455xe" fillcolor="#aabbf1" stroked="f">
              <v:path arrowok="t"/>
            </v:shape>
            <v:shape id="_x0000_s1108" style="position:absolute;left:2668;top:436;width:2170;height:51" coordorigin="2668,436" coordsize="2170,51" path="m4837,487r-20,-2l4797,483r-20,-2l4758,480r-20,-2l4718,476r-20,-3l4678,471r-20,-2l4638,467r-20,-3l4599,462r-20,-3l4559,457r-12,-2l4467,450r-80,-4l4307,443r-81,-3l4146,438r-81,-1l3984,436r-80,l3823,437r-81,1l3661,440r-81,2l3499,444r-81,3l3337,451r-81,4l3175,459r-80,5l3014,469r-80,5l2914,475r-20,1l2874,477r-20,1l2834,479r-20,l2794,480r-20,1l2754,481r-20,1l2694,482r-20,-1l2668,481r,6l4837,487xe" fillcolor="#aebbf1" stroked="f">
              <v:path arrowok="t"/>
            </v:shape>
            <v:shape id="_x0000_s1107" style="position:absolute;left:4874;top:455;width:3203;height:32" coordorigin="4874,455" coordsize="3203,32" path="m8077,487r,-32l5492,455r-30,6l5430,466r-34,2l5363,473r-36,1l5294,476r-40,2l5234,478r-20,l5194,478r-40,1l4907,479r-12,5l4886,485r-12,2l8077,487xe" fillcolor="#aebbf1" stroked="f">
              <v:path arrowok="t"/>
            </v:shape>
            <v:shape id="_x0000_s1106" style="position:absolute;left:2665;top:487;width:5412;height:29" coordorigin="2665,487" coordsize="5412,29" path="m8077,516r,-29l2668,487r-3,29l8077,516xe" fillcolor="#b1b9f1" stroked="f">
              <v:path arrowok="t"/>
            </v:shape>
            <v:shape id="_x0000_s1105" style="position:absolute;left:2662;top:516;width:5416;height:32" coordorigin="2662,516" coordsize="5416,32" path="m2662,548r5415,l8077,516r-5412,l2662,548xe" fillcolor="#b5b9f1" stroked="f">
              <v:path arrowok="t"/>
            </v:shape>
            <v:shape id="_x0000_s1104" style="position:absolute;left:2659;top:548;width:5420;height:31" coordorigin="2659,548" coordsize="5420,31" path="m2659,580r5421,l8080,564r-3,-8l8077,548r-5415,l2659,580xe" fillcolor="#b9b9ee" stroked="f">
              <v:path arrowok="t"/>
            </v:shape>
            <v:shape id="_x0000_s1103" style="position:absolute;left:2656;top:580;width:5424;height:31" coordorigin="2656,580" coordsize="5424,31" path="m2656,611r5424,l8080,580r-5421,l2656,611xe" fillcolor="#bbb9ee" stroked="f">
              <v:path arrowok="t"/>
            </v:shape>
            <v:shape id="_x0000_s1102" style="position:absolute;left:2653;top:611;width:5426;height:31" coordorigin="2653,611" coordsize="5426,31" path="m2653,642r5427,l8080,611r-5424,l2653,642xe" fillcolor="#beb9ee" stroked="f">
              <v:path arrowok="t"/>
            </v:shape>
            <v:shape id="_x0000_s1101" style="position:absolute;left:2650;top:642;width:5430;height:31" coordorigin="2650,642" coordsize="5430,31" path="m2650,673r5430,l8080,642r-5427,l2650,673xe" fillcolor="#c1b9ee" stroked="f">
              <v:path arrowok="t"/>
            </v:shape>
            <v:shape id="_x0000_s1100" style="position:absolute;left:2647;top:673;width:5436;height:32" coordorigin="2647,673" coordsize="5436,32" path="m2647,706r5436,l8083,682r-3,-9l2650,673r-3,33xe" fillcolor="#c5b7ee" stroked="f">
              <v:path arrowok="t"/>
            </v:shape>
            <v:shape id="_x0000_s1099" style="position:absolute;left:2644;top:706;width:5440;height:31" coordorigin="2644,706" coordsize="5440,31" path="m2644,737r5439,l8083,706r-5436,l2644,737xe" fillcolor="#c8b7ee" stroked="f">
              <v:path arrowok="t"/>
            </v:shape>
            <v:shape id="_x0000_s1098" style="position:absolute;left:2644;top:737;width:5442;height:31" coordorigin="2644,737" coordsize="5442,31" path="m2644,768r5442,l8086,751r-3,-7l8083,737r-5439,l2644,768xe" fillcolor="#ccb7ec" stroked="f">
              <v:path arrowok="t"/>
            </v:shape>
            <v:shape id="_x0000_s1097" style="position:absolute;left:2641;top:768;width:5444;height:29" coordorigin="2641,768" coordsize="5444,29" path="m8086,768r-5442,l2641,788r12,l2662,791r12,l2689,792r12,2l2716,796r15,l2746,797r5340,l8086,768xe" fillcolor="#d1b7ec" stroked="f">
              <v:path arrowok="t"/>
            </v:shape>
            <v:shape id="_x0000_s1096" style="position:absolute;left:2746;top:797;width:5344;height:32" coordorigin="2746,797" coordsize="5344,32" path="m8086,797r-5340,l2765,799r80,9l2905,814r59,6l2984,822r20,2l3024,826r20,2l3058,829r5031,l8089,805r-3,-8xe" fillcolor="#d2b5ec" stroked="f">
              <v:path arrowok="t"/>
            </v:shape>
            <v:shape id="_x0000_s1095" style="position:absolute;left:3058;top:829;width:5034;height:31" coordorigin="3058,829" coordsize="5034,31" path="m8089,829r-5031,l3078,831r20,2l3117,835r20,2l3157,839r20,3l3197,844r20,2l3237,848r79,9l3350,860r4742,l8092,845r-3,-9l8089,829xe" fillcolor="#d5b5ec" stroked="f">
              <v:path arrowok="t"/>
            </v:shape>
            <v:shape id="_x0000_s1094" style="position:absolute;left:3350;top:860;width:4745;height:32" coordorigin="3350,860" coordsize="4745,32" path="m8092,860r-4742,l3370,863r80,9l3470,874r19,3l3509,879r20,2l3549,884r20,2l3589,889r20,2l3620,893r4386,l8028,890r24,-2l8072,887r23,-3l8092,880r,-20xe" fillcolor="#d7b5ec" stroked="f">
              <v:path arrowok="t"/>
            </v:shape>
            <v:shape id="_x0000_s1093" style="position:absolute;left:3620;top:893;width:4386;height:73" coordorigin="3620,893" coordsize="4386,73" path="m8006,893r-4386,l3640,894r19,2l3679,899r20,2l3719,904r20,3l3759,911r20,3l3799,917r20,3l3838,922r28,1l3912,923r24,l3959,922r24,-1l4007,920r24,-1l4055,918r23,-2l4102,915r24,-2l4150,912r24,-2l4198,909r23,-1l4245,907r24,-1l4292,905r23,l4339,904r23,-1l4385,903r23,-1l4431,902r23,-1l4545,902r22,l4590,902r23,l4635,903r23,l4681,904r23,l4727,905r23,l4774,906r143,9l5061,924r143,8l5348,940r143,6l5634,952r144,5l5921,961r144,3l6208,965r144,1l6495,966r144,-1l6783,962r144,-4l7072,953r145,-6l7362,939r145,-9l7652,919r20,-1l7692,917r20,-1l7732,914r20,-1l7772,911r20,-2l7812,907r20,-1l7852,904r20,-2l7892,900r20,-1l7932,897r20,-1l7972,894r20,-1l8006,893xe" fillcolor="#ddb5ec" stroked="f">
              <v:path arrowok="t"/>
            </v:shape>
            <v:shape id="_x0000_s1092" style="position:absolute;left:5022;top:923;width:2582;height:31" coordorigin="5022,923" coordsize="2582,31" path="m7604,923r-2582,l5042,925r79,10l5161,939r20,2l5201,943r20,3l5241,948r19,2l5280,953r8,1l7246,954r42,-2l7379,942r20,-2l7419,938r20,-1l7459,935r19,-1l7498,932r20,-2l7538,929r20,-2l7578,925r20,-2l7604,923xe" fillcolor="#dfb5ec" stroked="f">
              <v:path arrowok="t"/>
            </v:shape>
            <v:shape id="_x0000_s1091" style="position:absolute;left:3842;top:923;width:131;height:7" coordorigin="3842,923" coordsize="131,7" path="m3864,928r8,1l3883,930r20,l3923,928r20,-3l3963,923r10,l3842,923r12,2l3864,928xe" fillcolor="#dfb5ec" stroked="f">
              <v:path arrowok="t"/>
            </v:shape>
            <v:shape id="_x0000_s1090" style="position:absolute;left:5288;top:954;width:1957;height:32" coordorigin="5288,954" coordsize="1957,32" path="m7246,954r-1958,l5308,957r20,4l5348,964r19,4l5387,971r20,3l5426,978r20,3l5466,985r6,1l6980,986r33,-6l7046,977r33,-4l7099,971r19,-2l7138,967r20,-2l7178,963r20,-3l7218,958r20,-3l7246,954xe" fillcolor="#e1b5ec" stroked="f">
              <v:path arrowok="t"/>
            </v:shape>
            <v:shape id="_x0000_s1089" style="position:absolute;left:5472;top:986;width:1508;height:31" coordorigin="5472,986" coordsize="1508,31" path="m6780,1018r24,-5l6832,1008r24,-4l6875,1001r20,-3l6915,996r20,-3l6955,990r19,-3l6980,986r-1508,l5492,990r20,4l5531,998r20,4l5570,1006r19,5l5609,1015r11,3l6780,1018xe" fillcolor="#e4b1ec" stroked="f">
              <v:path arrowok="t"/>
            </v:shape>
            <v:shape id="_x0000_s1088" style="position:absolute;left:5620;top:1018;width:1160;height:39" coordorigin="5620,1018" coordsize="1160,39" path="m6678,1037r19,-4l6717,1029r20,-4l6757,1022r19,-4l6780,1018r-1160,l5639,1022r20,4l5678,1030r20,5l5717,1040r12,3l5726,1048r,1l5764,1051r37,2l5838,1055r37,1l5912,1056r36,l5985,1056r36,-1l6057,1055r37,-1l6130,1053r36,-2l6202,1050r36,-1l6275,1049r36,-1l6347,1048r37,l6420,1048r37,1l6617,1049r21,-6l6659,1039r19,-2xe" fillcolor="#eab1ea" stroked="f">
              <v:path arrowok="t"/>
            </v:shape>
            <v:shape id="_x0000_s1087" style="position:absolute;left:5705;top:1049;width:559;height:21" coordorigin="5705,1049" coordsize="559,21" path="m5733,1069r28,l5789,1069r28,-1l5845,1067r28,-1l5901,1065r28,-1l5957,1063r27,-2l6012,1060r28,-2l6068,1057r28,-2l6124,1054r28,-1l6180,1052r28,-2l6236,1050r28,-1l5726,1049r-6,3l5717,1058r-6,6l5705,1069r28,xe" fillcolor="#ecb1ea" stroked="f">
              <v:path arrowok="t"/>
            </v:shape>
            <v:shape id="_x0000_s1086" style="position:absolute;left:6457;top:1049;width:160;height:6" coordorigin="6457,1049" coordsize="160,6" path="m6617,1049r-160,l6477,1049r20,l6517,1050r20,1l6558,1052r20,2l6590,1055r6,-3l6605,1051r6,l6617,1049xe" fillcolor="#ecb1ea" stroked="f">
              <v:path arrowok="t"/>
            </v:shape>
            <v:shape id="_x0000_s1085" style="position:absolute;left:2635;top:-257;width:5451;height:729" coordorigin="2635,-257" coordsize="5451,729" path="m6350,316r-12,-9l6324,300r-24,-17l6322,288r19,2l6360,293r18,1l6398,297r17,2l6435,298r20,2l6474,302r20,4l6513,311r19,5l6552,321r19,5l6590,331r20,4l6629,338r15,2l6703,347r59,7l6822,360r60,6l6942,371r61,4l7063,379r61,3l7185,384r61,2l7307,386r61,l7429,385r60,-2l7550,380r60,-4l7670,370r59,-6l7788,357r59,-9l7862,347r36,l7916,344r,-20l7937,322r20,-3l7976,315r19,-5l8014,306r19,-4l8054,300r12,-1l8070,239r2,-52l8080,142r6,-44l8082,34r-40,-65l7956,-80r-67,-23l7802,-125r-109,-20l7621,-158r-73,-12l7476,-181r-73,-11l7330,-202r-73,-9l7184,-220r-73,-9l7038,-237r-73,-8l6875,-251r-87,-4l6701,-257r-43,l6573,-255r-85,5l6403,-243r-86,10l6231,-220r-87,15l6016,-179r-86,22l5846,-138r-84,23l5671,-94r-21,-2l5632,-96r-15,-1l5599,-97r33,-10l5656,-114r15,-6l5683,-127r6,-6l5696,-139r3,-10l5705,-160r-27,-2l5651,-164r-28,-1l5595,-167r-28,-1l5539,-169r-29,l5482,-170r-29,l5425,-169r-29,l5368,-168r-29,2l5311,-164r-28,2l5255,-159r-28,3l5199,-153r-27,4l5146,-144r-41,9l5066,-124r-38,11l4991,-100r-37,13l4936,-81r-19,7l4898,-68r-19,7l4860,-55r-20,6l4837,-48r-48,16l4732,-19r-62,12l4604,2r-24,-4l4544,-7r-20,-1l4504,-9r-20,-1l4464,-10r-20,-1l4424,-11r-59,l4345,-10r-20,l4305,-10r-20,1l4265,-9r-20,1l4225,-8r-17,1l4172,-6r-36,1l4100,-3r-36,1l4027,r-36,3l3955,5r-36,3l3884,10r-36,3l3812,16r-36,3l3740,22r-36,3l3668,27r-36,3l3596,33r-36,2l3523,38r-36,2l3445,42r-43,3l3359,48r-42,2l3274,53r-42,3l3189,59r-43,2l3104,64r-43,3l3019,69r-43,3l2933,74r-42,3l2848,79r-42,3l2763,84r-43,3l2678,89r-43,2l2644,185r15,78l2665,348r-9,112l2732,456r76,-3l2884,449r76,-4l3036,442r76,-4l3188,434r76,-4l3340,426r76,-4l3492,419r76,-4l3644,411r76,-3l3796,404r76,-3l3948,397r76,-3l4100,391r76,-2l4214,388r22,1l4280,396r53,10l4387,413r61,7l4508,428r23,3l4575,435r44,5l4664,444r44,3l4752,451r45,3l4841,458r45,3l4930,464r42,3l5012,469r40,2l5092,472r40,l5172,471r40,-3l5251,465r40,-6l5324,454r57,-10l5436,433r48,-13l5528,407r35,-15l5587,372r30,-14l5635,351r18,-5l5672,341r20,-3l5712,335r20,-2l5753,332r21,-1l5795,331r20,l5836,331r20,1l5876,332r19,1l5910,334r23,l5956,334r22,1l6000,335r22,l6087,335r22,l6130,334r22,l6173,333r22,-1l6217,330r22,-1l6260,327r23,-2l6305,322r23,-3l6350,316xe" fillcolor="#e4e4f1" stroked="f">
              <v:path arrowok="t"/>
            </v:shape>
            <v:shape id="_x0000_s1084" style="position:absolute;left:2641;top:-343;width:2320;height:408" coordorigin="2641,-343" coordsize="2320,408" path="m2653,-85l2641,8r20,8l2677,29r15,15l2708,57r16,7l2731,65r20,-2l2771,62r20,-2l2811,58r20,-2l2851,54r20,-2l2891,50r,l2924,49r34,-3l2990,43r10,4l3030,49r46,l3098,49r22,-1l3143,47r22,l3187,46r22,-1l3231,44r22,-2l3275,41r22,-1l3319,38r21,-1l3362,35r22,-1l3406,32r22,-2l3450,28r23,-1l3495,25r22,-2l3592,13r64,-7l3710,-2r40,-9l3770,-19r4,-10l3750,-36r37,-1l3824,-38r36,-1l3897,-40r37,-1l3971,-42r37,-1l4045,-44r37,-1l4118,-46r37,-1l4192,-47r37,-1l4266,-48r37,-1l4339,-49r37,l4644,-49r38,1l4712,-59r32,-11l4763,-76r20,-6l4802,-88r19,-5l4840,-98r19,-6l4878,-108r19,-5l4916,-119r20,-5l4955,-129r6,-2l4929,-151r-71,-35l4776,-215r-89,-24l4594,-258r-96,-15l4402,-284r-93,-9l4220,-300r-80,-5l4044,-310r-120,-4l3864,-315r-60,-1l3743,-317r-61,l3622,-316r-61,1l3500,-314r-61,2l3378,-310r-61,3l3256,-304r-60,4l3136,-295r-60,5l2957,-279r-59,7l2884,-287r-16,-13l2851,-310r-19,-9l2812,-326r-20,-5l2771,-335r-21,-3l2730,-340r-20,-2l2695,-343r-12,95l2668,-168r-15,83xe" fillcolor="#c5c5df" stroked="f">
              <v:path arrowok="t"/>
            </v:shape>
            <v:shape id="_x0000_s1083" style="position:absolute;left:2665;top:-737;width:1039;height:0" coordorigin="2665,-737" coordsize="1039,0" path="m2665,-737r1039,e" filled="f" strokecolor="#2fceff" strokeweight=".64pt">
              <v:path arrowok="t"/>
            </v:shape>
            <v:shape id="_x0000_s1082" style="position:absolute;left:7753;top:-736;width:380;height:4" coordorigin="7753,-736" coordsize="380,4" path="m7798,-732r-45,l7798,-732xe" fillcolor="#2fceff" stroked="f">
              <v:path arrowok="t"/>
            </v:shape>
            <v:shape id="_x0000_s1081" style="position:absolute;left:7753;top:-736;width:380;height:4" coordorigin="7753,-736" coordsize="380,4" path="m8134,-732r-20,-1l8095,-734r-20,-1l8055,-736r-20,l7995,-736r-20,l7955,-735r-20,l7914,-734r-20,l7874,-733r-20,l7834,-733r-20,1l7798,-732r336,xe" fillcolor="#2fceff" stroked="f">
              <v:path arrowok="t"/>
            </v:shape>
            <v:shape id="_x0000_s1080" style="position:absolute;left:2662;top:-732;width:5472;height:30" coordorigin="2662,-732" coordsize="5472,30" path="m8131,-702r3,-7l8134,-732r-62,l7948,-732r-61,l7825,-732r-62,1l7701,-731r-62,1l7578,-729r-62,1l7454,-727r-62,l7330,-726r-62,1l7207,-724r-62,1l7083,-723r-62,1l6959,-722r-61,1l6796,-721r-305,l6390,-721r-102,l5933,-721r-51,l5665,-721r-327,l5229,-721r-109,-1l5011,-722r-109,l4793,-723r-109,-1l4576,-724r-109,-1l4358,-726r-109,-1l4140,-728r-109,-1l3922,-730r-109,-1l3704,-732r-1039,l2662,-724r,22l8131,-702xe" fillcolor="#33ceff" stroked="f">
              <v:path arrowok="t"/>
            </v:shape>
            <v:shape id="_x0000_s1079" style="position:absolute;left:2659;top:-702;width:5472;height:31" coordorigin="2659,-702" coordsize="5472,31" path="m2659,-671r5469,l8131,-678r,-24l2662,-702r-3,7l2659,-671xe" fillcolor="#38ccfb" stroked="f">
              <v:path arrowok="t"/>
            </v:shape>
            <v:shape id="_x0000_s1078" style="position:absolute;left:2659;top:-671;width:5468;height:32" coordorigin="2659,-671" coordsize="5468,32" path="m2662,-638r5463,l8125,-647r3,-7l8128,-671r-5469,l2662,-662r,24xe" fillcolor="#39ccfb" stroked="f">
              <v:path arrowok="t"/>
            </v:shape>
            <v:shape id="_x0000_s1077" style="position:absolute;left:2662;top:-638;width:5464;height:31" coordorigin="2662,-638" coordsize="5464,31" path="m2662,-638r3,7l2665,-614r3,7l8119,-607r3,-7l8122,-631r3,-7l2662,-638xe" fillcolor="#3cccfb" stroked="f">
              <v:path arrowok="t"/>
            </v:shape>
            <v:shape id="_x0000_s1076" style="position:absolute;left:2668;top:-607;width:5452;height:31" coordorigin="2668,-607" coordsize="5452,31" path="m8116,-600r3,-7l2668,-607r,7l2671,-593r,17l8113,-576r3,-7l8116,-600xe" fillcolor="#3eccfb" stroked="f">
              <v:path arrowok="t"/>
            </v:shape>
            <v:shape id="_x0000_s1075" style="position:absolute;left:2671;top:-576;width:5442;height:31" coordorigin="2671,-576" coordsize="5442,31" path="m8113,-576r-5442,l2674,-569r,17l2677,-545r5430,l8110,-552r,-10l8113,-569r,-7xe" fillcolor="#44ccfb" stroked="f">
              <v:path arrowok="t"/>
            </v:shape>
            <v:shape id="_x0000_s1074" style="position:absolute;left:2677;top:-545;width:5430;height:32" coordorigin="2677,-545" coordsize="5430,32" path="m8107,-545r-5430,l2680,-536r,15l2683,-512r5418,l8104,-521r,-8l8107,-536r,-9xe" fillcolor="#46ccfb" stroked="f">
              <v:path arrowok="t"/>
            </v:shape>
            <v:shape id="_x0000_s1073" style="position:absolute;left:2683;top:-512;width:5418;height:31" coordorigin="2683,-512" coordsize="5418,31" path="m8101,-512r-5418,l2686,-505r,17l2689,-481r5406,l8098,-488r,-11l8101,-505r,-7xe" fillcolor="#48c8f8" stroked="f">
              <v:path arrowok="t"/>
            </v:shape>
            <v:shape id="_x0000_s1072" style="position:absolute;left:2689;top:-481;width:5406;height:30" coordorigin="2689,-481" coordsize="5406,30" path="m8092,-467r3,-8l8095,-481r-5406,l2689,-475r3,8l2692,-451r5397,l8092,-457r,-10xe" fillcolor="#4bc8f8" stroked="f">
              <v:path arrowok="t"/>
            </v:shape>
            <v:shape id="_x0000_s1071" style="position:absolute;left:2692;top:-451;width:5398;height:32" coordorigin="2692,-451" coordsize="5398,32" path="m2695,-419r5391,l8086,-427r3,-9l8089,-451r-5397,l2695,-443r,24xe" fillcolor="#51c8f8" stroked="f">
              <v:path arrowok="t"/>
            </v:shape>
            <v:shape id="_x0000_s1070" style="position:absolute;left:2695;top:-419;width:5390;height:29" coordorigin="2695,-419" coordsize="5390,29" path="m2695,-390r5385,l8080,-397r3,-6l8083,-412r3,-7l2695,-419r,29xe" fillcolor="#53c8f8" stroked="f">
              <v:path arrowok="t"/>
            </v:shape>
            <v:shape id="_x0000_s1069" style="position:absolute;left:2695;top:-390;width:5384;height:32" coordorigin="2695,-390" coordsize="5384,32" path="m2707,-366r12,5l2728,-360r12,2l3632,-358r48,-2l3780,-360r50,-1l3880,-360r99,l4028,-358r4044,l8077,-366r,-16l8080,-390r-5385,l2695,-367r12,1xe" fillcolor="#55c5f8" stroked="f">
              <v:path arrowok="t"/>
            </v:shape>
            <v:shape id="_x0000_s1068" style="position:absolute;left:4028;top:-358;width:4044;height:31" coordorigin="4028,-358" coordsize="4044,31" path="m4387,-329r20,3l8066,-326r4,-8l8070,-350r2,-8l4028,-358r21,1l4069,-356r21,1l4110,-354r20,1l4149,-352r20,1l4189,-349r19,1l4228,-346r19,1l4267,-343r20,2l4306,-339r20,2l4346,-335r20,3l4387,-329xe" fillcolor="#58c5f8" stroked="f">
              <v:path arrowok="t"/>
            </v:shape>
            <v:shape id="_x0000_s1067" style="position:absolute;left:2740;top:-358;width:893;height:35" coordorigin="2740,-358" coordsize="893,35" path="m2760,-354r20,3l2799,-346r19,4l2837,-337r19,4l2876,-329r50,5l2963,-323r37,1l3037,-322r38,-1l3112,-325r37,-2l3186,-329r37,-2l3260,-334r37,-3l3334,-340r37,-3l3408,-346r37,-3l3483,-352r37,-2l3557,-356r38,-1l3632,-358r-892,l2760,-354xe" fillcolor="#58c5f8" stroked="f">
              <v:path arrowok="t"/>
            </v:shape>
            <v:shape id="_x0000_s1066" style="position:absolute;left:2888;top:-326;width:281;height:22" coordorigin="2888,-326" coordsize="281,22" path="m3169,-326r-281,l2908,-323r20,4l2947,-314r20,4l2986,-306r4,1l3010,-307r20,-3l3050,-312r20,-3l3090,-318r20,-2l3129,-323r20,-2l3169,-326xe" fillcolor="#5ec5f8" stroked="f">
              <v:path arrowok="t"/>
            </v:shape>
            <v:shape id="_x0000_s1065" style="position:absolute;left:4408;top:-326;width:3659;height:31" coordorigin="4408,-326" coordsize="3659,31" path="m8066,-326r-3658,l4428,-324r20,4l4468,-317r19,4l4506,-309r19,4l4544,-301r20,4l4571,-295r3493,l8066,-302r,-24xe" fillcolor="#5ec5f8" stroked="f">
              <v:path arrowok="t"/>
            </v:shape>
            <v:shape id="_x0000_s1064" style="position:absolute;left:4571;top:-295;width:3493;height:53" coordorigin="4571,-295" coordsize="3493,53" path="m4663,-272r7,1l4694,-264r1542,l6290,-269r54,-3l6403,-278r57,-3l6540,-284r80,-2l6700,-286r80,2l6860,-282r80,4l7020,-274r80,5l7180,-264r79,5l7339,-254r80,5l7499,-246r80,2l7659,-242r81,-1l7820,-245r80,-4l7980,-255r80,-9l8060,-271r4,-10l8064,-295r-3493,l4580,-293r10,1l4598,-288r6,2l4624,-282r19,5l4663,-272xe" fillcolor="#5fc5f8" stroked="f">
              <v:path arrowok="t"/>
            </v:shape>
            <v:shape id="_x0000_s1063" style="position:absolute;left:7152;top:-264;width:908;height:32" coordorigin="7152,-264" coordsize="908,32" path="m8060,-264r-908,l7171,-261r40,4l7251,-253r20,2l7291,-249r20,3l7331,-244r21,2l7371,-240r20,3l7411,-234r13,2l8058,-232r,-8l8060,-248r,-16xe" fillcolor="#62c5f8" stroked="f">
              <v:path arrowok="t"/>
            </v:shape>
            <v:shape id="_x0000_s1062" style="position:absolute;left:4694;top:-264;width:1542;height:32" coordorigin="4694,-264" coordsize="1542,32" path="m6043,-238r27,-3l6097,-245r20,-5l6137,-253r20,-2l6177,-257r20,-2l6216,-261r19,-3l6236,-264r-1542,l4714,-259r20,5l4752,-249r19,5l4790,-239r20,6l4816,-232r1200,l6043,-238xe" fillcolor="#62c5f8" stroked="f">
              <v:path arrowok="t"/>
            </v:shape>
            <v:shape id="_x0000_s1061" style="position:absolute;left:7424;top:-232;width:634;height:31" coordorigin="7424,-232" coordsize="634,31" path="m8058,-232r-634,l7444,-229r20,3l7484,-223r20,3l7523,-217r20,4l7563,-210r19,4l7602,-203r14,3l8058,-200r,-32xe" fillcolor="#65c5f7" stroked="f">
              <v:path arrowok="t"/>
            </v:shape>
            <v:shape id="_x0000_s1060" style="position:absolute;left:4816;top:-232;width:1200;height:31" coordorigin="4816,-232" coordsize="1200,31" path="m5490,-214r16,-1l5525,-215r22,l5569,-214r22,2l5613,-210r21,3l5652,-203r10,3l5870,-200r18,-6l5924,-214r20,-3l5964,-222r20,-4l6003,-230r13,-2l4816,-232r19,5l4854,-222r20,5l4893,-210r19,6l4922,-200r453,l5414,-206r40,-4l5490,-214xe" fillcolor="#65c5f7" stroked="f">
              <v:path arrowok="t"/>
            </v:shape>
            <v:shape id="_x0000_s1059" style="position:absolute;left:5662;top:-200;width:209;height:31" coordorigin="5662,-200" coordsize="209,31" path="m5683,-194r19,7l5720,-179r18,10l5754,-169r18,-4l5792,-178r21,-7l5833,-192r21,-5l5870,-200r-208,l5683,-194xe" fillcolor="#6bc4f7" stroked="f">
              <v:path arrowok="t"/>
            </v:shape>
            <v:shape id="_x0000_s1058" style="position:absolute;left:4922;top:-200;width:452;height:31" coordorigin="4922,-200" coordsize="452,31" path="m5375,-200r-453,l4943,-193r21,7l4982,-176r16,7l5182,-169r48,-7l5254,-182r19,-3l5293,-188r20,-3l5333,-194r20,-3l5372,-200r3,xe" fillcolor="#6bc4f7" stroked="f">
              <v:path arrowok="t"/>
            </v:shape>
            <v:shape id="_x0000_s1057" style="position:absolute;left:7616;top:-200;width:442;height:31" coordorigin="7616,-200" coordsize="442,31" path="m8058,-200r-442,l7637,-197r20,3l7676,-190r19,4l7715,-182r19,4l7753,-173r18,4l8058,-169r,-31xe" fillcolor="#6bc4f7" stroked="f">
              <v:path arrowok="t"/>
            </v:shape>
            <v:shape id="_x0000_s1056" style="position:absolute;left:4998;top:-169;width:184;height:20" coordorigin="4998,-169" coordsize="184,20" path="m5182,-169r-184,l5006,-163r6,6l5016,-152r,3l5036,-151r20,-2l5076,-155r20,-2l5115,-159r20,-3l5155,-165r20,-3l5182,-169xe" fillcolor="#6cc4f7" stroked="f">
              <v:path arrowok="t"/>
            </v:shape>
            <v:shape id="_x0000_s1055" style="position:absolute;left:7771;top:-169;width:287;height:31" coordorigin="7771,-169" coordsize="287,31" path="m8058,-169r-287,l7791,-165r20,4l7830,-156r19,5l7868,-146r20,5l7901,-138r157,l8058,-169xe" fillcolor="#6cc4f7" stroked="f">
              <v:path arrowok="t"/>
            </v:shape>
            <v:shape id="_x0000_s1054" style="position:absolute;left:5738;top:-169;width:20;height:4" coordorigin="5738,-169" coordsize="20,4" path="m5759,-169r-21,l5744,-168r3,2l5750,-168r6,l5759,-169xe" fillcolor="#6cc4f7" stroked="f">
              <v:path arrowok="t"/>
            </v:shape>
            <v:shape id="_x0000_s1053" style="position:absolute;left:7901;top:-138;width:160;height:31" coordorigin="7901,-138" coordsize="160,31" path="m8058,-138r-157,l7921,-133r20,5l7959,-122r18,5l7996,-111r14,4l8060,-107r,-15l8058,-131r,-7xe" fillcolor="#6fc4f7" stroked="f">
              <v:path arrowok="t"/>
            </v:shape>
            <v:shape id="_x0000_s1052" style="position:absolute;left:8010;top:-107;width:54;height:17" coordorigin="8010,-107" coordsize="54,17" path="m8060,-107r-50,l8024,-103r12,5l8052,-94r12,4l8060,-94r,-13xe" fillcolor="#71c4f7" stroked="f">
              <v:path arrowok="t"/>
            </v:shape>
            <w10:wrap anchorx="page"/>
          </v:group>
        </w:pict>
      </w:r>
      <w:r w:rsidRPr="009708B5">
        <w:rPr>
          <w:rFonts w:asciiTheme="majorHAnsi" w:eastAsia="Book Antiqua" w:hAnsiTheme="majorHAnsi" w:cs="Book Antiqua"/>
          <w:b/>
          <w:sz w:val="24"/>
          <w:szCs w:val="24"/>
        </w:rPr>
        <w:t xml:space="preserve">Be the </w:t>
      </w:r>
      <w:r w:rsidRPr="009708B5">
        <w:rPr>
          <w:rFonts w:asciiTheme="majorHAnsi" w:eastAsia="Book Antiqua" w:hAnsiTheme="majorHAnsi" w:cs="Book Antiqua"/>
          <w:b/>
          <w:sz w:val="24"/>
          <w:szCs w:val="24"/>
        </w:rPr>
        <w:t>best you can….</w:t>
      </w:r>
    </w:p>
    <w:p w14:paraId="2BAAEF87" w14:textId="77777777" w:rsidR="00A16920" w:rsidRPr="009708B5" w:rsidRDefault="00A16920">
      <w:pPr>
        <w:spacing w:before="7" w:line="140" w:lineRule="exact"/>
        <w:rPr>
          <w:rFonts w:asciiTheme="majorHAnsi" w:hAnsiTheme="majorHAnsi"/>
          <w:sz w:val="15"/>
          <w:szCs w:val="15"/>
        </w:rPr>
      </w:pPr>
    </w:p>
    <w:p w14:paraId="57B3CDB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7E867E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9E71B7B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215FC3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07AF06D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76662E1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DEC576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5EE232C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6C3021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234FC1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5B89563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7547E149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619AA40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49494B7" w14:textId="77777777" w:rsidR="00A16920" w:rsidRPr="009708B5" w:rsidRDefault="001F40DE">
      <w:pPr>
        <w:spacing w:line="360" w:lineRule="exact"/>
        <w:ind w:left="100"/>
        <w:rPr>
          <w:rFonts w:asciiTheme="majorHAnsi" w:eastAsia="Comic Sans MS" w:hAnsiTheme="majorHAnsi" w:cs="Comic Sans MS"/>
          <w:sz w:val="28"/>
          <w:szCs w:val="28"/>
        </w:rPr>
      </w:pP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If</w:t>
      </w:r>
      <w:r w:rsidRPr="009708B5">
        <w:rPr>
          <w:rFonts w:asciiTheme="majorHAnsi" w:eastAsia="Comic Sans MS" w:hAnsiTheme="majorHAnsi" w:cs="Comic Sans MS"/>
          <w:b/>
          <w:spacing w:val="-3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 xml:space="preserve">a </w:t>
      </w:r>
      <w:r w:rsidRPr="009708B5">
        <w:rPr>
          <w:rFonts w:asciiTheme="majorHAnsi" w:eastAsia="Comic Sans MS" w:hAnsiTheme="majorHAnsi" w:cs="Comic Sans MS"/>
          <w:b/>
          <w:spacing w:val="1"/>
          <w:position w:val="1"/>
          <w:sz w:val="28"/>
          <w:szCs w:val="28"/>
        </w:rPr>
        <w:t>m</w:t>
      </w:r>
      <w:r w:rsidRPr="009708B5">
        <w:rPr>
          <w:rFonts w:asciiTheme="majorHAnsi" w:eastAsia="Comic Sans MS" w:hAnsiTheme="majorHAnsi" w:cs="Comic Sans MS"/>
          <w:b/>
          <w:spacing w:val="-1"/>
          <w:position w:val="1"/>
          <w:sz w:val="28"/>
          <w:szCs w:val="28"/>
        </w:rPr>
        <w:t>a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n</w:t>
      </w:r>
      <w:r w:rsidRPr="009708B5">
        <w:rPr>
          <w:rFonts w:asciiTheme="majorHAnsi" w:eastAsia="Comic Sans MS" w:hAnsiTheme="majorHAnsi" w:cs="Comic Sans MS"/>
          <w:b/>
          <w:spacing w:val="-2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is</w:t>
      </w:r>
      <w:r w:rsidRPr="009708B5">
        <w:rPr>
          <w:rFonts w:asciiTheme="majorHAnsi" w:eastAsia="Comic Sans MS" w:hAnsiTheme="majorHAnsi" w:cs="Comic Sans MS"/>
          <w:b/>
          <w:spacing w:val="-2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pacing w:val="2"/>
          <w:position w:val="1"/>
          <w:sz w:val="28"/>
          <w:szCs w:val="28"/>
        </w:rPr>
        <w:t>c</w:t>
      </w:r>
      <w:r w:rsidRPr="009708B5">
        <w:rPr>
          <w:rFonts w:asciiTheme="majorHAnsi" w:eastAsia="Comic Sans MS" w:hAnsiTheme="majorHAnsi" w:cs="Comic Sans MS"/>
          <w:b/>
          <w:spacing w:val="-1"/>
          <w:position w:val="1"/>
          <w:sz w:val="28"/>
          <w:szCs w:val="28"/>
        </w:rPr>
        <w:t>a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lled</w:t>
      </w:r>
      <w:r w:rsidRPr="009708B5">
        <w:rPr>
          <w:rFonts w:asciiTheme="majorHAnsi" w:eastAsia="Comic Sans MS" w:hAnsiTheme="majorHAnsi" w:cs="Comic Sans MS"/>
          <w:b/>
          <w:spacing w:val="-5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to</w:t>
      </w:r>
      <w:r w:rsidRPr="009708B5">
        <w:rPr>
          <w:rFonts w:asciiTheme="majorHAnsi" w:eastAsia="Comic Sans MS" w:hAnsiTheme="majorHAnsi" w:cs="Comic Sans MS"/>
          <w:b/>
          <w:spacing w:val="-3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be</w:t>
      </w:r>
      <w:r w:rsidRPr="009708B5">
        <w:rPr>
          <w:rFonts w:asciiTheme="majorHAnsi" w:eastAsia="Comic Sans MS" w:hAnsiTheme="majorHAnsi" w:cs="Comic Sans MS"/>
          <w:b/>
          <w:spacing w:val="-3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a st</w:t>
      </w:r>
      <w:r w:rsidRPr="009708B5">
        <w:rPr>
          <w:rFonts w:asciiTheme="majorHAnsi" w:eastAsia="Comic Sans MS" w:hAnsiTheme="majorHAnsi" w:cs="Comic Sans MS"/>
          <w:b/>
          <w:spacing w:val="1"/>
          <w:position w:val="1"/>
          <w:sz w:val="28"/>
          <w:szCs w:val="28"/>
        </w:rPr>
        <w:t>r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eet</w:t>
      </w:r>
      <w:r w:rsidRPr="009708B5">
        <w:rPr>
          <w:rFonts w:asciiTheme="majorHAnsi" w:eastAsia="Comic Sans MS" w:hAnsiTheme="majorHAnsi" w:cs="Comic Sans MS"/>
          <w:b/>
          <w:spacing w:val="-6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sweepe</w:t>
      </w:r>
      <w:r w:rsidRPr="009708B5">
        <w:rPr>
          <w:rFonts w:asciiTheme="majorHAnsi" w:eastAsia="Comic Sans MS" w:hAnsiTheme="majorHAnsi" w:cs="Comic Sans MS"/>
          <w:b/>
          <w:spacing w:val="1"/>
          <w:position w:val="1"/>
          <w:sz w:val="28"/>
          <w:szCs w:val="28"/>
        </w:rPr>
        <w:t>r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,</w:t>
      </w:r>
      <w:r w:rsidRPr="009708B5">
        <w:rPr>
          <w:rFonts w:asciiTheme="majorHAnsi" w:eastAsia="Comic Sans MS" w:hAnsiTheme="majorHAnsi" w:cs="Comic Sans MS"/>
          <w:b/>
          <w:spacing w:val="-11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he</w:t>
      </w:r>
      <w:r w:rsidRPr="009708B5">
        <w:rPr>
          <w:rFonts w:asciiTheme="majorHAnsi" w:eastAsia="Comic Sans MS" w:hAnsiTheme="majorHAnsi" w:cs="Comic Sans MS"/>
          <w:b/>
          <w:spacing w:val="-3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sh</w:t>
      </w:r>
      <w:r w:rsidRPr="009708B5">
        <w:rPr>
          <w:rFonts w:asciiTheme="majorHAnsi" w:eastAsia="Comic Sans MS" w:hAnsiTheme="majorHAnsi" w:cs="Comic Sans MS"/>
          <w:b/>
          <w:spacing w:val="2"/>
          <w:position w:val="1"/>
          <w:sz w:val="28"/>
          <w:szCs w:val="28"/>
        </w:rPr>
        <w:t>o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uld</w:t>
      </w:r>
      <w:r w:rsidRPr="009708B5">
        <w:rPr>
          <w:rFonts w:asciiTheme="majorHAnsi" w:eastAsia="Comic Sans MS" w:hAnsiTheme="majorHAnsi" w:cs="Comic Sans MS"/>
          <w:b/>
          <w:spacing w:val="-4"/>
          <w:position w:val="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1"/>
          <w:sz w:val="28"/>
          <w:szCs w:val="28"/>
        </w:rPr>
        <w:t>sweep</w:t>
      </w:r>
    </w:p>
    <w:p w14:paraId="5319EBF9" w14:textId="77777777" w:rsidR="00A16920" w:rsidRPr="009708B5" w:rsidRDefault="001F40DE">
      <w:pPr>
        <w:spacing w:line="360" w:lineRule="exact"/>
        <w:ind w:left="100"/>
        <w:rPr>
          <w:rFonts w:asciiTheme="majorHAnsi" w:eastAsia="Comic Sans MS" w:hAnsiTheme="majorHAnsi" w:cs="Comic Sans MS"/>
          <w:sz w:val="28"/>
          <w:szCs w:val="28"/>
        </w:rPr>
        <w:sectPr w:rsidR="00A16920" w:rsidRPr="009708B5">
          <w:pgSz w:w="12240" w:h="15840"/>
          <w:pgMar w:top="1480" w:right="1180" w:bottom="280" w:left="1340" w:header="0" w:footer="708" w:gutter="0"/>
          <w:cols w:space="720"/>
        </w:sectPr>
      </w:pP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streets</w:t>
      </w:r>
      <w:r w:rsidRPr="009708B5">
        <w:rPr>
          <w:rFonts w:asciiTheme="majorHAnsi" w:eastAsia="Comic Sans MS" w:hAnsiTheme="majorHAnsi" w:cs="Comic Sans MS"/>
          <w:b/>
          <w:spacing w:val="-10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even</w:t>
      </w:r>
      <w:r w:rsidRPr="009708B5">
        <w:rPr>
          <w:rFonts w:asciiTheme="majorHAnsi" w:eastAsia="Comic Sans MS" w:hAnsiTheme="majorHAnsi" w:cs="Comic Sans MS"/>
          <w:b/>
          <w:spacing w:val="-4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as Michela</w:t>
      </w:r>
      <w:r w:rsidRPr="009708B5">
        <w:rPr>
          <w:rFonts w:asciiTheme="majorHAnsi" w:eastAsia="Comic Sans MS" w:hAnsiTheme="majorHAnsi" w:cs="Comic Sans MS"/>
          <w:b/>
          <w:spacing w:val="1"/>
          <w:position w:val="-1"/>
          <w:sz w:val="28"/>
          <w:szCs w:val="28"/>
        </w:rPr>
        <w:t>n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gelo</w:t>
      </w:r>
      <w:r w:rsidRPr="009708B5">
        <w:rPr>
          <w:rFonts w:asciiTheme="majorHAnsi" w:eastAsia="Comic Sans MS" w:hAnsiTheme="majorHAnsi" w:cs="Comic Sans MS"/>
          <w:b/>
          <w:spacing w:val="-12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pai</w:t>
      </w:r>
      <w:r w:rsidRPr="009708B5">
        <w:rPr>
          <w:rFonts w:asciiTheme="majorHAnsi" w:eastAsia="Comic Sans MS" w:hAnsiTheme="majorHAnsi" w:cs="Comic Sans MS"/>
          <w:b/>
          <w:spacing w:val="1"/>
          <w:position w:val="-1"/>
          <w:sz w:val="28"/>
          <w:szCs w:val="28"/>
        </w:rPr>
        <w:t>n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ted,</w:t>
      </w:r>
      <w:r w:rsidRPr="009708B5">
        <w:rPr>
          <w:rFonts w:asciiTheme="majorHAnsi" w:eastAsia="Comic Sans MS" w:hAnsiTheme="majorHAnsi" w:cs="Comic Sans MS"/>
          <w:b/>
          <w:spacing w:val="-8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or</w:t>
      </w:r>
      <w:r w:rsidRPr="009708B5">
        <w:rPr>
          <w:rFonts w:asciiTheme="majorHAnsi" w:eastAsia="Comic Sans MS" w:hAnsiTheme="majorHAnsi" w:cs="Comic Sans MS"/>
          <w:b/>
          <w:spacing w:val="-3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Beethoven</w:t>
      </w:r>
      <w:r w:rsidRPr="009708B5">
        <w:rPr>
          <w:rFonts w:asciiTheme="majorHAnsi" w:eastAsia="Comic Sans MS" w:hAnsiTheme="majorHAnsi" w:cs="Comic Sans MS"/>
          <w:b/>
          <w:spacing w:val="-14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composed</w:t>
      </w:r>
    </w:p>
    <w:p w14:paraId="247E91D7" w14:textId="77777777" w:rsidR="00A16920" w:rsidRPr="009708B5" w:rsidRDefault="001F40DE">
      <w:pPr>
        <w:spacing w:before="23" w:line="360" w:lineRule="exact"/>
        <w:ind w:left="100" w:right="-62"/>
        <w:rPr>
          <w:rFonts w:asciiTheme="majorHAnsi" w:eastAsia="Comic Sans MS" w:hAnsiTheme="majorHAnsi" w:cs="Comic Sans MS"/>
          <w:sz w:val="28"/>
          <w:szCs w:val="28"/>
        </w:rPr>
      </w:pP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music,</w:t>
      </w:r>
      <w:r w:rsidRPr="009708B5">
        <w:rPr>
          <w:rFonts w:asciiTheme="majorHAnsi" w:eastAsia="Comic Sans MS" w:hAnsiTheme="majorHAnsi" w:cs="Comic Sans MS"/>
          <w:b/>
          <w:spacing w:val="-8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or</w:t>
      </w:r>
      <w:r w:rsidRPr="009708B5">
        <w:rPr>
          <w:rFonts w:asciiTheme="majorHAnsi" w:eastAsia="Comic Sans MS" w:hAnsiTheme="majorHAnsi" w:cs="Comic Sans MS"/>
          <w:b/>
          <w:spacing w:val="-3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Shakespeare</w:t>
      </w:r>
      <w:r w:rsidRPr="009708B5">
        <w:rPr>
          <w:rFonts w:asciiTheme="majorHAnsi" w:eastAsia="Comic Sans MS" w:hAnsiTheme="majorHAnsi" w:cs="Comic Sans MS"/>
          <w:b/>
          <w:spacing w:val="-17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w</w:t>
      </w:r>
      <w:r w:rsidRPr="009708B5">
        <w:rPr>
          <w:rFonts w:asciiTheme="majorHAnsi" w:eastAsia="Comic Sans MS" w:hAnsiTheme="majorHAnsi" w:cs="Comic Sans MS"/>
          <w:b/>
          <w:spacing w:val="1"/>
          <w:position w:val="-1"/>
          <w:sz w:val="28"/>
          <w:szCs w:val="28"/>
        </w:rPr>
        <w:t>r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ote</w:t>
      </w:r>
      <w:r w:rsidRPr="009708B5">
        <w:rPr>
          <w:rFonts w:asciiTheme="majorHAnsi" w:eastAsia="Comic Sans MS" w:hAnsiTheme="majorHAnsi" w:cs="Comic Sans MS"/>
          <w:b/>
          <w:spacing w:val="-8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poetry.</w:t>
      </w:r>
      <w:r w:rsidRPr="009708B5">
        <w:rPr>
          <w:rFonts w:asciiTheme="majorHAnsi" w:eastAsia="Comic Sans MS" w:hAnsiTheme="majorHAnsi" w:cs="Comic Sans MS"/>
          <w:b/>
          <w:spacing w:val="111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He</w:t>
      </w:r>
      <w:r w:rsidRPr="009708B5">
        <w:rPr>
          <w:rFonts w:asciiTheme="majorHAnsi" w:eastAsia="Comic Sans MS" w:hAnsiTheme="majorHAnsi" w:cs="Comic Sans MS"/>
          <w:b/>
          <w:spacing w:val="-4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should</w:t>
      </w:r>
    </w:p>
    <w:p w14:paraId="26ADAB8A" w14:textId="77777777" w:rsidR="00A16920" w:rsidRPr="009708B5" w:rsidRDefault="001F40DE">
      <w:pPr>
        <w:spacing w:before="23" w:line="360" w:lineRule="exact"/>
        <w:rPr>
          <w:rFonts w:asciiTheme="majorHAnsi" w:eastAsia="Comic Sans MS" w:hAnsiTheme="majorHAnsi" w:cs="Comic Sans MS"/>
          <w:sz w:val="28"/>
          <w:szCs w:val="28"/>
        </w:rPr>
        <w:sectPr w:rsidR="00A16920" w:rsidRPr="009708B5">
          <w:type w:val="continuous"/>
          <w:pgSz w:w="12240" w:h="15840"/>
          <w:pgMar w:top="1480" w:right="1180" w:bottom="280" w:left="1340" w:header="720" w:footer="720" w:gutter="0"/>
          <w:cols w:num="2" w:space="720" w:equalWidth="0">
            <w:col w:w="6743" w:space="121"/>
            <w:col w:w="2856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sweep</w:t>
      </w:r>
      <w:r w:rsidRPr="009708B5">
        <w:rPr>
          <w:rFonts w:asciiTheme="majorHAnsi" w:eastAsia="Comic Sans MS" w:hAnsiTheme="majorHAnsi" w:cs="Comic Sans MS"/>
          <w:b/>
          <w:spacing w:val="-8"/>
          <w:position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st</w:t>
      </w:r>
      <w:r w:rsidRPr="009708B5">
        <w:rPr>
          <w:rFonts w:asciiTheme="majorHAnsi" w:eastAsia="Comic Sans MS" w:hAnsiTheme="majorHAnsi" w:cs="Comic Sans MS"/>
          <w:b/>
          <w:spacing w:val="1"/>
          <w:position w:val="-1"/>
          <w:sz w:val="28"/>
          <w:szCs w:val="28"/>
        </w:rPr>
        <w:t>r</w:t>
      </w:r>
      <w:r w:rsidRPr="009708B5">
        <w:rPr>
          <w:rFonts w:asciiTheme="majorHAnsi" w:eastAsia="Comic Sans MS" w:hAnsiTheme="majorHAnsi" w:cs="Comic Sans MS"/>
          <w:b/>
          <w:position w:val="-1"/>
          <w:sz w:val="28"/>
          <w:szCs w:val="28"/>
        </w:rPr>
        <w:t>eets</w:t>
      </w:r>
    </w:p>
    <w:p w14:paraId="6F9A9D14" w14:textId="77777777" w:rsidR="00A16920" w:rsidRPr="009708B5" w:rsidRDefault="001F40DE">
      <w:pPr>
        <w:spacing w:before="22"/>
        <w:ind w:left="222" w:right="722" w:hanging="122"/>
        <w:rPr>
          <w:rFonts w:asciiTheme="majorHAnsi" w:eastAsia="Comic Sans MS" w:hAnsiTheme="majorHAnsi" w:cs="Comic Sans MS"/>
          <w:sz w:val="28"/>
          <w:szCs w:val="28"/>
        </w:rPr>
      </w:pP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so well</w:t>
      </w:r>
      <w:r w:rsidRPr="009708B5">
        <w:rPr>
          <w:rFonts w:asciiTheme="majorHAnsi" w:eastAsia="Comic Sans MS" w:hAnsiTheme="majorHAnsi" w:cs="Comic Sans MS"/>
          <w:b/>
          <w:spacing w:val="-5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that</w:t>
      </w:r>
      <w:r w:rsidRPr="009708B5">
        <w:rPr>
          <w:rFonts w:asciiTheme="majorHAnsi" w:eastAsia="Comic Sans MS" w:hAnsiTheme="majorHAnsi" w:cs="Comic Sans MS"/>
          <w:b/>
          <w:spacing w:val="-6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all the</w:t>
      </w:r>
      <w:r w:rsidRPr="009708B5">
        <w:rPr>
          <w:rFonts w:asciiTheme="majorHAnsi" w:eastAsia="Comic Sans MS" w:hAnsiTheme="majorHAnsi" w:cs="Comic Sans MS"/>
          <w:b/>
          <w:spacing w:val="-4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hosts of</w:t>
      </w:r>
      <w:r w:rsidRPr="009708B5">
        <w:rPr>
          <w:rFonts w:asciiTheme="majorHAnsi" w:eastAsia="Comic Sans MS" w:hAnsiTheme="majorHAnsi" w:cs="Comic Sans MS"/>
          <w:b/>
          <w:spacing w:val="-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heaven</w:t>
      </w:r>
      <w:r w:rsidRPr="009708B5">
        <w:rPr>
          <w:rFonts w:asciiTheme="majorHAnsi" w:eastAsia="Comic Sans MS" w:hAnsiTheme="majorHAnsi" w:cs="Comic Sans MS"/>
          <w:b/>
          <w:spacing w:val="-9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and</w:t>
      </w:r>
      <w:r w:rsidRPr="009708B5">
        <w:rPr>
          <w:rFonts w:asciiTheme="majorHAnsi" w:eastAsia="Comic Sans MS" w:hAnsiTheme="majorHAnsi" w:cs="Comic Sans MS"/>
          <w:b/>
          <w:spacing w:val="-5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earth</w:t>
      </w:r>
      <w:r w:rsidRPr="009708B5">
        <w:rPr>
          <w:rFonts w:asciiTheme="majorHAnsi" w:eastAsia="Comic Sans MS" w:hAnsiTheme="majorHAnsi" w:cs="Comic Sans MS"/>
          <w:b/>
          <w:spacing w:val="-7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will</w:t>
      </w:r>
      <w:r w:rsidRPr="009708B5">
        <w:rPr>
          <w:rFonts w:asciiTheme="majorHAnsi" w:eastAsia="Comic Sans MS" w:hAnsiTheme="majorHAnsi" w:cs="Comic Sans MS"/>
          <w:b/>
          <w:spacing w:val="-4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pause</w:t>
      </w:r>
      <w:r w:rsidRPr="009708B5">
        <w:rPr>
          <w:rFonts w:asciiTheme="majorHAnsi" w:eastAsia="Comic Sans MS" w:hAnsiTheme="majorHAnsi" w:cs="Comic Sans MS"/>
          <w:b/>
          <w:spacing w:val="-7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to</w:t>
      </w:r>
      <w:r w:rsidRPr="009708B5">
        <w:rPr>
          <w:rFonts w:asciiTheme="majorHAnsi" w:eastAsia="Comic Sans MS" w:hAnsiTheme="majorHAnsi" w:cs="Comic Sans MS"/>
          <w:b/>
          <w:spacing w:val="-3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say, “here</w:t>
      </w:r>
      <w:r w:rsidRPr="009708B5">
        <w:rPr>
          <w:rFonts w:asciiTheme="majorHAnsi" w:eastAsia="Comic Sans MS" w:hAnsiTheme="majorHAnsi" w:cs="Comic Sans MS"/>
          <w:b/>
          <w:spacing w:val="-7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pacing w:val="1"/>
          <w:sz w:val="28"/>
          <w:szCs w:val="28"/>
        </w:rPr>
        <w:t>li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ved</w:t>
      </w:r>
      <w:r w:rsidRPr="009708B5">
        <w:rPr>
          <w:rFonts w:asciiTheme="majorHAnsi" w:eastAsia="Comic Sans MS" w:hAnsiTheme="majorHAnsi" w:cs="Comic Sans MS"/>
          <w:b/>
          <w:spacing w:val="-5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a g</w:t>
      </w:r>
      <w:r w:rsidRPr="009708B5">
        <w:rPr>
          <w:rFonts w:asciiTheme="majorHAnsi" w:eastAsia="Comic Sans MS" w:hAnsiTheme="majorHAnsi" w:cs="Comic Sans MS"/>
          <w:b/>
          <w:spacing w:val="1"/>
          <w:sz w:val="28"/>
          <w:szCs w:val="28"/>
        </w:rPr>
        <w:t>r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eat</w:t>
      </w:r>
      <w:r w:rsidRPr="009708B5">
        <w:rPr>
          <w:rFonts w:asciiTheme="majorHAnsi" w:eastAsia="Comic Sans MS" w:hAnsiTheme="majorHAnsi" w:cs="Comic Sans MS"/>
          <w:b/>
          <w:spacing w:val="-7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street</w:t>
      </w:r>
      <w:r w:rsidRPr="009708B5">
        <w:rPr>
          <w:rFonts w:asciiTheme="majorHAnsi" w:eastAsia="Comic Sans MS" w:hAnsiTheme="majorHAnsi" w:cs="Comic Sans MS"/>
          <w:b/>
          <w:spacing w:val="-8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sweeper</w:t>
      </w:r>
      <w:r w:rsidRPr="009708B5">
        <w:rPr>
          <w:rFonts w:asciiTheme="majorHAnsi" w:eastAsia="Comic Sans MS" w:hAnsiTheme="majorHAnsi" w:cs="Comic Sans MS"/>
          <w:b/>
          <w:spacing w:val="-11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who</w:t>
      </w:r>
      <w:r w:rsidRPr="009708B5">
        <w:rPr>
          <w:rFonts w:asciiTheme="majorHAnsi" w:eastAsia="Comic Sans MS" w:hAnsiTheme="majorHAnsi" w:cs="Comic Sans MS"/>
          <w:b/>
          <w:spacing w:val="-5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pacing w:val="1"/>
          <w:sz w:val="28"/>
          <w:szCs w:val="28"/>
        </w:rPr>
        <w:t>d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id</w:t>
      </w:r>
      <w:r w:rsidRPr="009708B5">
        <w:rPr>
          <w:rFonts w:asciiTheme="majorHAnsi" w:eastAsia="Comic Sans MS" w:hAnsiTheme="majorHAnsi" w:cs="Comic Sans MS"/>
          <w:b/>
          <w:spacing w:val="-4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his job</w:t>
      </w:r>
      <w:r w:rsidRPr="009708B5">
        <w:rPr>
          <w:rFonts w:asciiTheme="majorHAnsi" w:eastAsia="Comic Sans MS" w:hAnsiTheme="majorHAnsi" w:cs="Comic Sans MS"/>
          <w:b/>
          <w:spacing w:val="-4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well.”</w:t>
      </w:r>
    </w:p>
    <w:p w14:paraId="19890134" w14:textId="77777777" w:rsidR="00A16920" w:rsidRPr="009708B5" w:rsidRDefault="001F40DE">
      <w:pPr>
        <w:ind w:left="100"/>
        <w:rPr>
          <w:rFonts w:asciiTheme="majorHAnsi" w:eastAsia="Comic Sans MS" w:hAnsiTheme="majorHAnsi" w:cs="Comic Sans MS"/>
          <w:sz w:val="28"/>
          <w:szCs w:val="28"/>
        </w:rPr>
        <w:sectPr w:rsidR="00A16920" w:rsidRPr="009708B5">
          <w:type w:val="continuous"/>
          <w:pgSz w:w="12240" w:h="15840"/>
          <w:pgMar w:top="1480" w:right="1180" w:bottom="280" w:left="1340" w:header="720" w:footer="720" w:gutter="0"/>
          <w:cols w:space="720"/>
        </w:sectPr>
      </w:pP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--Martin</w:t>
      </w:r>
      <w:r w:rsidRPr="009708B5">
        <w:rPr>
          <w:rFonts w:asciiTheme="majorHAnsi" w:eastAsia="Comic Sans MS" w:hAnsiTheme="majorHAnsi" w:cs="Comic Sans MS"/>
          <w:b/>
          <w:spacing w:val="-12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Luther</w:t>
      </w:r>
      <w:r w:rsidRPr="009708B5">
        <w:rPr>
          <w:rFonts w:asciiTheme="majorHAnsi" w:eastAsia="Comic Sans MS" w:hAnsiTheme="majorHAnsi" w:cs="Comic Sans MS"/>
          <w:b/>
          <w:spacing w:val="-9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King</w:t>
      </w:r>
      <w:r w:rsidRPr="009708B5">
        <w:rPr>
          <w:rFonts w:asciiTheme="majorHAnsi" w:eastAsia="Comic Sans MS" w:hAnsiTheme="majorHAnsi" w:cs="Comic Sans MS"/>
          <w:b/>
          <w:spacing w:val="-5"/>
          <w:sz w:val="28"/>
          <w:szCs w:val="28"/>
        </w:rPr>
        <w:t xml:space="preserve"> </w:t>
      </w:r>
      <w:r w:rsidRPr="009708B5">
        <w:rPr>
          <w:rFonts w:asciiTheme="majorHAnsi" w:eastAsia="Comic Sans MS" w:hAnsiTheme="majorHAnsi" w:cs="Comic Sans MS"/>
          <w:b/>
          <w:sz w:val="28"/>
          <w:szCs w:val="28"/>
        </w:rPr>
        <w:t>Jr.</w:t>
      </w:r>
    </w:p>
    <w:p w14:paraId="37FFE1F6" w14:textId="77777777" w:rsidR="00A16920" w:rsidRPr="009708B5" w:rsidRDefault="001F40DE">
      <w:pPr>
        <w:spacing w:line="460" w:lineRule="exact"/>
        <w:ind w:left="1247"/>
        <w:rPr>
          <w:rFonts w:asciiTheme="majorHAnsi" w:eastAsia="Arial Black" w:hAnsiTheme="majorHAnsi" w:cs="Arial Black"/>
          <w:sz w:val="36"/>
          <w:szCs w:val="36"/>
        </w:rPr>
      </w:pPr>
      <w:r w:rsidRPr="009708B5">
        <w:rPr>
          <w:rFonts w:asciiTheme="majorHAnsi" w:eastAsia="Arial Black" w:hAnsiTheme="majorHAnsi" w:cs="Arial Black"/>
          <w:position w:val="-1"/>
          <w:sz w:val="36"/>
          <w:szCs w:val="36"/>
          <w:u w:val="thick" w:color="000000"/>
        </w:rPr>
        <w:lastRenderedPageBreak/>
        <w:t>Federal Résumé Workshop Evaluation</w:t>
      </w:r>
    </w:p>
    <w:p w14:paraId="6E8C6B7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C02960F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A43865B" w14:textId="77777777" w:rsidR="00A16920" w:rsidRPr="009708B5" w:rsidRDefault="00A16920">
      <w:pPr>
        <w:spacing w:before="4" w:line="260" w:lineRule="exact"/>
        <w:rPr>
          <w:rFonts w:asciiTheme="majorHAnsi" w:hAnsiTheme="majorHAnsi"/>
          <w:sz w:val="26"/>
          <w:szCs w:val="26"/>
        </w:rPr>
        <w:sectPr w:rsidR="00A16920" w:rsidRPr="009708B5">
          <w:pgSz w:w="12240" w:h="15840"/>
          <w:pgMar w:top="1020" w:right="1180" w:bottom="280" w:left="1220" w:header="0" w:footer="708" w:gutter="0"/>
          <w:cols w:space="720"/>
        </w:sectPr>
      </w:pPr>
    </w:p>
    <w:p w14:paraId="7B8620C7" w14:textId="77777777" w:rsidR="00A16920" w:rsidRPr="009708B5" w:rsidRDefault="001F40DE">
      <w:pPr>
        <w:spacing w:line="300" w:lineRule="exact"/>
        <w:ind w:left="220" w:right="-56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hAnsiTheme="majorHAnsi"/>
        </w:rPr>
        <w:pict w14:anchorId="18A21EAC">
          <v:group id="_x0000_s1047" style="position:absolute;left:0;text-align:left;margin-left:106.15pt;margin-top:13.65pt;width:404.5pt;height:1.3pt;z-index:-3094;mso-position-horizontal-relative:page" coordorigin="2123,273" coordsize="8090,26">
            <v:shape id="_x0000_s1050" style="position:absolute;left:2135;top:285;width:8066;height:0" coordorigin="2135,285" coordsize="8066,0" path="m2135,285r8066,e" filled="f" strokeweight="1.18pt">
              <v:path arrowok="t"/>
            </v:shape>
            <v:shape id="_x0000_s1049" style="position:absolute;left:5642;top:292;width:4559;height:0" coordorigin="5642,292" coordsize="4559,0" path="m5642,292r4559,e" filled="f" strokeweight=".26669mm">
              <v:path arrowok="t"/>
            </v:shape>
            <v:shape id="_x0000_s1048" style="position:absolute;left:2135;top:292;width:2279;height:0" coordorigin="2135,292" coordsize="2279,0" path="m2135,292r2278,e" filled="f" strokeweight=".26669mm">
              <v:path arrowok="t"/>
            </v:shape>
            <w10:wrap anchorx="page"/>
          </v:group>
        </w:pict>
      </w:r>
      <w:r w:rsidRPr="009708B5">
        <w:rPr>
          <w:rFonts w:asciiTheme="majorHAnsi" w:eastAsia="Arial Black" w:hAnsiTheme="majorHAnsi" w:cs="Arial Black"/>
          <w:position w:val="-1"/>
          <w:sz w:val="24"/>
          <w:szCs w:val="24"/>
        </w:rPr>
        <w:t>Date:</w:t>
      </w:r>
    </w:p>
    <w:p w14:paraId="63A47CAF" w14:textId="77777777" w:rsidR="00A16920" w:rsidRPr="009708B5" w:rsidRDefault="001F40DE">
      <w:pPr>
        <w:spacing w:line="300" w:lineRule="exact"/>
        <w:rPr>
          <w:rFonts w:asciiTheme="majorHAnsi" w:eastAsia="Arial Black" w:hAnsiTheme="majorHAnsi" w:cs="Arial Black"/>
          <w:sz w:val="24"/>
          <w:szCs w:val="24"/>
        </w:rPr>
        <w:sectPr w:rsidR="00A16920" w:rsidRPr="009708B5">
          <w:type w:val="continuous"/>
          <w:pgSz w:w="12240" w:h="15840"/>
          <w:pgMar w:top="1480" w:right="1180" w:bottom="280" w:left="1220" w:header="720" w:footer="720" w:gutter="0"/>
          <w:cols w:num="2" w:space="720" w:equalWidth="0">
            <w:col w:w="915" w:space="2278"/>
            <w:col w:w="6647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eastAsia="Arial Black" w:hAnsiTheme="majorHAnsi" w:cs="Arial Black"/>
          <w:position w:val="-1"/>
          <w:sz w:val="24"/>
          <w:szCs w:val="24"/>
        </w:rPr>
        <w:t>Locat</w:t>
      </w:r>
      <w:r w:rsidRPr="009708B5">
        <w:rPr>
          <w:rFonts w:asciiTheme="majorHAnsi" w:eastAsia="Arial Black" w:hAnsiTheme="majorHAnsi" w:cs="Arial Black"/>
          <w:spacing w:val="2"/>
          <w:position w:val="-1"/>
          <w:sz w:val="24"/>
          <w:szCs w:val="24"/>
        </w:rPr>
        <w:t>i</w:t>
      </w:r>
      <w:r w:rsidRPr="009708B5">
        <w:rPr>
          <w:rFonts w:asciiTheme="majorHAnsi" w:eastAsia="Arial Black" w:hAnsiTheme="majorHAnsi" w:cs="Arial Black"/>
          <w:position w:val="-1"/>
          <w:sz w:val="24"/>
          <w:szCs w:val="24"/>
        </w:rPr>
        <w:t>on:</w:t>
      </w:r>
    </w:p>
    <w:p w14:paraId="3850324C" w14:textId="77777777" w:rsidR="00A16920" w:rsidRPr="009708B5" w:rsidRDefault="00A16920">
      <w:pPr>
        <w:spacing w:before="9" w:line="260" w:lineRule="exact"/>
        <w:rPr>
          <w:rFonts w:asciiTheme="majorHAnsi" w:hAnsiTheme="majorHAnsi"/>
          <w:sz w:val="26"/>
          <w:szCs w:val="26"/>
        </w:rPr>
      </w:pPr>
    </w:p>
    <w:p w14:paraId="77A65696" w14:textId="77777777" w:rsidR="00A16920" w:rsidRPr="009708B5" w:rsidRDefault="001F40DE">
      <w:pPr>
        <w:spacing w:before="29"/>
        <w:ind w:left="220" w:right="184"/>
        <w:rPr>
          <w:rFonts w:asciiTheme="majorHAnsi" w:eastAsia="Bookman Old Style" w:hAnsiTheme="majorHAnsi" w:cs="Bookman Old Style"/>
          <w:sz w:val="22"/>
          <w:szCs w:val="22"/>
        </w:rPr>
      </w:pP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T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assist</w:t>
      </w:r>
      <w:r w:rsidRPr="009708B5">
        <w:rPr>
          <w:rFonts w:asciiTheme="majorHAnsi" w:eastAsia="Bookman Old Style" w:hAnsiTheme="majorHAnsi" w:cs="Bookman Old Style"/>
          <w:spacing w:val="-5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in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 xml:space="preserve"> d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etermining</w:t>
      </w:r>
      <w:r w:rsidRPr="009708B5">
        <w:rPr>
          <w:rFonts w:asciiTheme="majorHAnsi" w:eastAsia="Bookman Old Style" w:hAnsiTheme="majorHAnsi" w:cs="Bookman Old Style"/>
          <w:spacing w:val="-1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whether</w:t>
      </w:r>
      <w:r w:rsidRPr="009708B5">
        <w:rPr>
          <w:rFonts w:asciiTheme="majorHAnsi" w:eastAsia="Bookman Old Style" w:hAnsiTheme="majorHAnsi" w:cs="Bookman Old Style"/>
          <w:spacing w:val="-8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this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w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k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shop</w:t>
      </w:r>
      <w:r w:rsidRPr="009708B5">
        <w:rPr>
          <w:rFonts w:asciiTheme="majorHAnsi" w:eastAsia="Bookman Old Style" w:hAnsiTheme="majorHAnsi" w:cs="Bookman Old Style"/>
          <w:spacing w:val="-10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met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y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ou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x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pec</w:t>
      </w:r>
      <w:r w:rsidRPr="009708B5">
        <w:rPr>
          <w:rFonts w:asciiTheme="majorHAnsi" w:eastAsia="Bookman Old Style" w:hAnsiTheme="majorHAnsi" w:cs="Bookman Old Style"/>
          <w:spacing w:val="2"/>
          <w:sz w:val="22"/>
          <w:szCs w:val="22"/>
        </w:rPr>
        <w:t>t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ati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ns</w:t>
      </w:r>
      <w:r w:rsidRPr="009708B5">
        <w:rPr>
          <w:rFonts w:asciiTheme="majorHAnsi" w:eastAsia="Bookman Old Style" w:hAnsiTheme="majorHAnsi" w:cs="Bookman Old Style"/>
          <w:spacing w:val="-1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and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ou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 ob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j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ectiv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e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s,</w:t>
      </w:r>
      <w:r w:rsidRPr="009708B5">
        <w:rPr>
          <w:rFonts w:asciiTheme="majorHAnsi" w:eastAsia="Bookman Old Style" w:hAnsiTheme="majorHAnsi" w:cs="Bookman Old Style"/>
          <w:spacing w:val="-10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ple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a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se</w:t>
      </w:r>
      <w:r w:rsidRPr="009708B5">
        <w:rPr>
          <w:rFonts w:asciiTheme="majorHAnsi" w:eastAsia="Bookman Old Style" w:hAnsiTheme="majorHAnsi" w:cs="Bookman Old Style"/>
          <w:spacing w:val="-7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rev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i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ew</w:t>
      </w:r>
      <w:r w:rsidRPr="009708B5">
        <w:rPr>
          <w:rFonts w:asciiTheme="majorHAnsi" w:eastAsia="Bookman Old Style" w:hAnsiTheme="majorHAnsi" w:cs="Bookman Old Style"/>
          <w:spacing w:val="-7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and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re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s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p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n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d</w:t>
      </w:r>
      <w:r w:rsidRPr="009708B5">
        <w:rPr>
          <w:rFonts w:asciiTheme="majorHAnsi" w:eastAsia="Bookman Old Style" w:hAnsiTheme="majorHAnsi" w:cs="Bookman Old Style"/>
          <w:spacing w:val="-9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to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a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ch</w:t>
      </w:r>
      <w:r w:rsidRPr="009708B5">
        <w:rPr>
          <w:rFonts w:asciiTheme="majorHAnsi" w:eastAsia="Bookman Old Style" w:hAnsiTheme="majorHAnsi" w:cs="Bookman Old Style"/>
          <w:spacing w:val="-5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f the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f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llowing</w:t>
      </w:r>
      <w:r w:rsidRPr="009708B5">
        <w:rPr>
          <w:rFonts w:asciiTheme="majorHAnsi" w:eastAsia="Bookman Old Style" w:hAnsiTheme="majorHAnsi" w:cs="Bookman Old Style"/>
          <w:spacing w:val="-8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questi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ns.</w:t>
      </w:r>
      <w:r w:rsidRPr="009708B5">
        <w:rPr>
          <w:rFonts w:asciiTheme="majorHAnsi" w:eastAsia="Bookman Old Style" w:hAnsiTheme="majorHAnsi" w:cs="Bookman Old Style"/>
          <w:spacing w:val="6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Enter</w:t>
      </w:r>
      <w:r w:rsidRPr="009708B5">
        <w:rPr>
          <w:rFonts w:asciiTheme="majorHAnsi" w:eastAsia="Bookman Old Style" w:hAnsiTheme="majorHAnsi" w:cs="Bookman Old Style"/>
          <w:spacing w:val="-5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y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ou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 response</w:t>
      </w:r>
      <w:r w:rsidRPr="009708B5">
        <w:rPr>
          <w:rFonts w:asciiTheme="majorHAnsi" w:eastAsia="Bookman Old Style" w:hAnsiTheme="majorHAnsi" w:cs="Bookman Old Style"/>
          <w:spacing w:val="-8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by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69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  <w:u w:val="single" w:color="000000"/>
        </w:rPr>
        <w:t>circl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  <w:u w:val="single" w:color="000000"/>
        </w:rPr>
        <w:t>i</w:t>
      </w:r>
      <w:r w:rsidRPr="009708B5">
        <w:rPr>
          <w:rFonts w:asciiTheme="majorHAnsi" w:eastAsia="Bookman Old Style" w:hAnsiTheme="majorHAnsi" w:cs="Bookman Old Style"/>
          <w:sz w:val="22"/>
          <w:szCs w:val="22"/>
          <w:u w:val="single" w:color="000000"/>
        </w:rPr>
        <w:t>ng</w:t>
      </w:r>
      <w:r w:rsidRPr="009708B5">
        <w:rPr>
          <w:rFonts w:asciiTheme="majorHAnsi" w:eastAsia="Bookman Old Style" w:hAnsiTheme="majorHAnsi" w:cs="Bookman Old Style"/>
          <w:spacing w:val="-1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nu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m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b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er</w:t>
      </w:r>
      <w:r w:rsidRPr="009708B5">
        <w:rPr>
          <w:rFonts w:asciiTheme="majorHAnsi" w:eastAsia="Bookman Old Style" w:hAnsiTheme="majorHAnsi" w:cs="Bookman Old Style"/>
          <w:spacing w:val="-7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in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the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sequence</w:t>
      </w:r>
      <w:r w:rsidRPr="009708B5">
        <w:rPr>
          <w:rFonts w:asciiTheme="majorHAnsi" w:eastAsia="Bookman Old Style" w:hAnsiTheme="majorHAnsi" w:cs="Bookman Old Style"/>
          <w:spacing w:val="-10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fol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l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pacing w:val="2"/>
          <w:sz w:val="22"/>
          <w:szCs w:val="22"/>
        </w:rPr>
        <w:t>w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ing</w:t>
      </w:r>
      <w:r w:rsidRPr="009708B5">
        <w:rPr>
          <w:rFonts w:asciiTheme="majorHAnsi" w:eastAsia="Bookman Old Style" w:hAnsiTheme="majorHAnsi" w:cs="Bookman Old Style"/>
          <w:spacing w:val="-8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each</w:t>
      </w:r>
      <w:r w:rsidRPr="009708B5">
        <w:rPr>
          <w:rFonts w:asciiTheme="majorHAnsi" w:eastAsia="Bookman Old Style" w:hAnsiTheme="majorHAnsi" w:cs="Bookman Old Style"/>
          <w:spacing w:val="-5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q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u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est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i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n.</w:t>
      </w:r>
      <w:r w:rsidRPr="009708B5">
        <w:rPr>
          <w:rFonts w:asciiTheme="majorHAnsi" w:eastAsia="Bookman Old Style" w:hAnsiTheme="majorHAnsi" w:cs="Bookman Old Style"/>
          <w:spacing w:val="6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The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numeric scale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is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ar</w:t>
      </w:r>
      <w:r w:rsidRPr="009708B5">
        <w:rPr>
          <w:rFonts w:asciiTheme="majorHAnsi" w:eastAsia="Bookman Old Style" w:hAnsiTheme="majorHAnsi" w:cs="Bookman Old Style"/>
          <w:spacing w:val="2"/>
          <w:sz w:val="22"/>
          <w:szCs w:val="22"/>
        </w:rPr>
        <w:t>r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anged</w:t>
      </w:r>
      <w:r w:rsidRPr="009708B5">
        <w:rPr>
          <w:rFonts w:asciiTheme="majorHAnsi" w:eastAsia="Bookman Old Style" w:hAnsiTheme="majorHAnsi" w:cs="Bookman Old Style"/>
          <w:spacing w:val="-10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so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that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 5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always</w:t>
      </w:r>
      <w:r w:rsidRPr="009708B5">
        <w:rPr>
          <w:rFonts w:asciiTheme="majorHAnsi" w:eastAsia="Bookman Old Style" w:hAnsiTheme="majorHAnsi" w:cs="Bookman Old Style"/>
          <w:spacing w:val="-6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re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p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r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esents</w:t>
      </w:r>
      <w:r w:rsidRPr="009708B5">
        <w:rPr>
          <w:rFonts w:asciiTheme="majorHAnsi" w:eastAsia="Bookman Old Style" w:hAnsiTheme="majorHAnsi" w:cs="Bookman Old Style"/>
          <w:spacing w:val="-9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the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gr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>e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atest</w:t>
      </w:r>
      <w:r w:rsidRPr="009708B5">
        <w:rPr>
          <w:rFonts w:asciiTheme="majorHAnsi" w:eastAsia="Bookman Old Style" w:hAnsiTheme="majorHAnsi" w:cs="Bookman Old Style"/>
          <w:spacing w:val="-8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p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ssi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b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le</w:t>
      </w:r>
      <w:r w:rsidRPr="009708B5">
        <w:rPr>
          <w:rFonts w:asciiTheme="majorHAnsi" w:eastAsia="Bookman Old Style" w:hAnsiTheme="majorHAnsi" w:cs="Bookman Old Style"/>
          <w:spacing w:val="-8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rating,</w:t>
      </w:r>
      <w:r w:rsidRPr="009708B5">
        <w:rPr>
          <w:rFonts w:asciiTheme="majorHAnsi" w:eastAsia="Bookman Old Style" w:hAnsiTheme="majorHAnsi" w:cs="Bookman Old Style"/>
          <w:spacing w:val="-6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 an une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q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ui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v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c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al</w:t>
      </w:r>
      <w:r w:rsidRPr="009708B5">
        <w:rPr>
          <w:rFonts w:asciiTheme="majorHAnsi" w:eastAsia="Bookman Old Style" w:hAnsiTheme="majorHAnsi" w:cs="Bookman Old Style"/>
          <w:spacing w:val="-1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yes.</w:t>
      </w:r>
      <w:r w:rsidRPr="009708B5">
        <w:rPr>
          <w:rFonts w:asciiTheme="majorHAnsi" w:eastAsia="Bookman Old Style" w:hAnsiTheme="majorHAnsi" w:cs="Bookman Old Style"/>
          <w:spacing w:val="68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rating</w:t>
      </w:r>
      <w:r w:rsidRPr="009708B5">
        <w:rPr>
          <w:rFonts w:asciiTheme="majorHAnsi" w:eastAsia="Bookman Old Style" w:hAnsiTheme="majorHAnsi" w:cs="Bookman Old Style"/>
          <w:spacing w:val="-5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f 1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re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p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r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esents</w:t>
      </w:r>
      <w:r w:rsidRPr="009708B5">
        <w:rPr>
          <w:rFonts w:asciiTheme="majorHAnsi" w:eastAsia="Bookman Old Style" w:hAnsiTheme="majorHAnsi" w:cs="Bookman Old Style"/>
          <w:spacing w:val="-9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the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least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possi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b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l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</w:t>
      </w:r>
      <w:r w:rsidRPr="009708B5">
        <w:rPr>
          <w:rFonts w:asciiTheme="majorHAnsi" w:eastAsia="Bookman Old Style" w:hAnsiTheme="majorHAnsi" w:cs="Bookman Old Style"/>
          <w:spacing w:val="-7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rating,</w:t>
      </w:r>
      <w:r w:rsidRPr="009708B5">
        <w:rPr>
          <w:rFonts w:asciiTheme="majorHAnsi" w:eastAsia="Bookman Old Style" w:hAnsiTheme="majorHAnsi" w:cs="Bookman Old Style"/>
          <w:spacing w:val="-6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r an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u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neq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u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i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vocal n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.</w:t>
      </w:r>
      <w:r w:rsidRPr="009708B5">
        <w:rPr>
          <w:rFonts w:asciiTheme="majorHAnsi" w:eastAsia="Bookman Old Style" w:hAnsiTheme="majorHAnsi" w:cs="Bookman Old Style"/>
          <w:spacing w:val="7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A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ls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,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we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ask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that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y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u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p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r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ovi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d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</w:t>
      </w:r>
      <w:r w:rsidRPr="009708B5">
        <w:rPr>
          <w:rFonts w:asciiTheme="majorHAnsi" w:eastAsia="Bookman Old Style" w:hAnsiTheme="majorHAnsi" w:cs="Bookman Old Style"/>
          <w:spacing w:val="-6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c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mments</w:t>
      </w:r>
      <w:r w:rsidRPr="009708B5">
        <w:rPr>
          <w:rFonts w:asciiTheme="majorHAnsi" w:eastAsia="Bookman Old Style" w:hAnsiTheme="majorHAnsi" w:cs="Bookman Old Style"/>
          <w:spacing w:val="-10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n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the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bo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ttom</w:t>
      </w:r>
      <w:r w:rsidRPr="009708B5">
        <w:rPr>
          <w:rFonts w:asciiTheme="majorHAnsi" w:eastAsia="Bookman Old Style" w:hAnsiTheme="majorHAnsi" w:cs="Bookman Old Style"/>
          <w:spacing w:val="-7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f this</w:t>
      </w:r>
      <w:r w:rsidRPr="009708B5">
        <w:rPr>
          <w:rFonts w:asciiTheme="majorHAnsi" w:eastAsia="Bookman Old Style" w:hAnsiTheme="majorHAnsi" w:cs="Bookman Old Style"/>
          <w:spacing w:val="-3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eval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u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</w:t>
      </w:r>
      <w:r w:rsidRPr="009708B5">
        <w:rPr>
          <w:rFonts w:asciiTheme="majorHAnsi" w:eastAsia="Bookman Old Style" w:hAnsiTheme="majorHAnsi" w:cs="Bookman Old Style"/>
          <w:spacing w:val="2"/>
          <w:sz w:val="22"/>
          <w:szCs w:val="22"/>
        </w:rPr>
        <w:t>t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ion</w:t>
      </w:r>
      <w:r w:rsidRPr="009708B5">
        <w:rPr>
          <w:rFonts w:asciiTheme="majorHAnsi" w:eastAsia="Bookman Old Style" w:hAnsiTheme="majorHAnsi" w:cs="Bookman Old Style"/>
          <w:spacing w:val="-10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for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n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 xml:space="preserve">y 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f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eedba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c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k</w:t>
      </w:r>
      <w:r w:rsidRPr="009708B5">
        <w:rPr>
          <w:rFonts w:asciiTheme="majorHAnsi" w:eastAsia="Bookman Old Style" w:hAnsiTheme="majorHAnsi" w:cs="Bookman Old Style"/>
          <w:spacing w:val="-9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y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u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wish</w:t>
      </w:r>
      <w:r w:rsidRPr="009708B5">
        <w:rPr>
          <w:rFonts w:asciiTheme="majorHAnsi" w:eastAsia="Bookman Old Style" w:hAnsiTheme="majorHAnsi" w:cs="Bookman Old Style"/>
          <w:spacing w:val="-5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t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o p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r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ov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i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d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e.</w:t>
      </w:r>
      <w:r w:rsidRPr="009708B5">
        <w:rPr>
          <w:rFonts w:asciiTheme="majorHAnsi" w:eastAsia="Bookman Old Style" w:hAnsiTheme="majorHAnsi" w:cs="Bookman Old Style"/>
          <w:spacing w:val="6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Y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ur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r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e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s</w:t>
      </w:r>
      <w:r w:rsidRPr="009708B5">
        <w:rPr>
          <w:rFonts w:asciiTheme="majorHAnsi" w:eastAsia="Bookman Old Style" w:hAnsiTheme="majorHAnsi" w:cs="Bookman Old Style"/>
          <w:spacing w:val="-1"/>
          <w:sz w:val="22"/>
          <w:szCs w:val="22"/>
        </w:rPr>
        <w:t>p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o</w:t>
      </w:r>
      <w:r w:rsidRPr="009708B5">
        <w:rPr>
          <w:rFonts w:asciiTheme="majorHAnsi" w:eastAsia="Bookman Old Style" w:hAnsiTheme="majorHAnsi" w:cs="Bookman Old Style"/>
          <w:spacing w:val="2"/>
          <w:sz w:val="22"/>
          <w:szCs w:val="22"/>
        </w:rPr>
        <w:t>n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se</w:t>
      </w:r>
      <w:r w:rsidRPr="009708B5">
        <w:rPr>
          <w:rFonts w:asciiTheme="majorHAnsi" w:eastAsia="Bookman Old Style" w:hAnsiTheme="majorHAnsi" w:cs="Bookman Old Style"/>
          <w:spacing w:val="-9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is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greatly</w:t>
      </w:r>
      <w:r w:rsidRPr="009708B5">
        <w:rPr>
          <w:rFonts w:asciiTheme="majorHAnsi" w:eastAsia="Bookman Old Style" w:hAnsiTheme="majorHAnsi" w:cs="Bookman Old Style"/>
          <w:spacing w:val="-7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valu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e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d</w:t>
      </w:r>
      <w:r w:rsidRPr="009708B5">
        <w:rPr>
          <w:rFonts w:asciiTheme="majorHAnsi" w:eastAsia="Bookman Old Style" w:hAnsiTheme="majorHAnsi" w:cs="Bookman Old Style"/>
          <w:spacing w:val="-7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a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nd</w:t>
      </w:r>
      <w:r w:rsidRPr="009708B5">
        <w:rPr>
          <w:rFonts w:asciiTheme="majorHAnsi" w:eastAsia="Bookman Old Style" w:hAnsiTheme="majorHAnsi" w:cs="Bookman Old Style"/>
          <w:spacing w:val="-4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apprec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i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ated.</w:t>
      </w:r>
      <w:r w:rsidRPr="009708B5">
        <w:rPr>
          <w:rFonts w:asciiTheme="majorHAnsi" w:eastAsia="Bookman Old Style" w:hAnsiTheme="majorHAnsi" w:cs="Bookman Old Style"/>
          <w:spacing w:val="59"/>
          <w:sz w:val="22"/>
          <w:szCs w:val="22"/>
        </w:rPr>
        <w:t xml:space="preserve"> </w:t>
      </w:r>
      <w:r w:rsidRPr="009708B5">
        <w:rPr>
          <w:rFonts w:asciiTheme="majorHAnsi" w:eastAsia="Bookman Old Style" w:hAnsiTheme="majorHAnsi" w:cs="Bookman Old Style"/>
          <w:spacing w:val="-2"/>
          <w:sz w:val="22"/>
          <w:szCs w:val="22"/>
        </w:rPr>
        <w:t>T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ha</w:t>
      </w:r>
      <w:r w:rsidRPr="009708B5">
        <w:rPr>
          <w:rFonts w:asciiTheme="majorHAnsi" w:eastAsia="Bookman Old Style" w:hAnsiTheme="majorHAnsi" w:cs="Bookman Old Style"/>
          <w:spacing w:val="1"/>
          <w:sz w:val="22"/>
          <w:szCs w:val="22"/>
        </w:rPr>
        <w:t>n</w:t>
      </w:r>
      <w:r w:rsidRPr="009708B5">
        <w:rPr>
          <w:rFonts w:asciiTheme="majorHAnsi" w:eastAsia="Bookman Old Style" w:hAnsiTheme="majorHAnsi" w:cs="Bookman Old Style"/>
          <w:sz w:val="22"/>
          <w:szCs w:val="22"/>
        </w:rPr>
        <w:t>k you!</w:t>
      </w:r>
    </w:p>
    <w:p w14:paraId="4354B58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23C59BD8" w14:textId="77777777" w:rsidR="00A16920" w:rsidRPr="009708B5" w:rsidRDefault="00A16920">
      <w:pPr>
        <w:spacing w:before="19" w:line="240" w:lineRule="exact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180" w:bottom="280" w:left="1220" w:header="720" w:footer="720" w:gutter="0"/>
          <w:cols w:space="720"/>
        </w:sectPr>
      </w:pPr>
    </w:p>
    <w:p w14:paraId="6EF87B18" w14:textId="77777777" w:rsidR="00A16920" w:rsidRPr="009708B5" w:rsidRDefault="001F40DE">
      <w:pPr>
        <w:spacing w:before="29" w:line="260" w:lineRule="exact"/>
        <w:jc w:val="right"/>
        <w:rPr>
          <w:rFonts w:asciiTheme="majorHAnsi" w:hAnsiTheme="majorHAnsi"/>
          <w:sz w:val="24"/>
          <w:szCs w:val="24"/>
        </w:rPr>
      </w:pPr>
      <w:r w:rsidRPr="009708B5">
        <w:rPr>
          <w:rFonts w:asciiTheme="majorHAnsi" w:hAnsiTheme="majorHAnsi"/>
        </w:rPr>
        <w:pict w14:anchorId="1E7F70BF">
          <v:group id="_x0000_s1042" style="position:absolute;left:0;text-align:left;margin-left:398.3pt;margin-top:3.05pt;width:54pt;height:8.7pt;z-index:-3093;mso-position-horizontal-relative:page" coordorigin="7966,61" coordsize="1080,174">
            <v:shape id="_x0000_s1046" style="position:absolute;left:7966;top:61;width:1080;height:174" coordorigin="7966,61" coordsize="1080,174" path="m8084,233r-28,-78l8056,139r3,-6l8065,133r21,-72l7966,147r118,86xe" fillcolor="black" stroked="f">
              <v:path arrowok="t"/>
            </v:shape>
            <v:shape id="_x0000_s1045" style="position:absolute;left:7966;top:61;width:1080;height:174" coordorigin="7966,61" coordsize="1080,174" path="m8926,135r26,l8956,141r90,9l8926,63r,72xe" fillcolor="black" stroked="f">
              <v:path arrowok="t"/>
            </v:shape>
            <v:shape id="_x0000_s1044" style="position:absolute;left:7966;top:61;width:1080;height:174" coordorigin="7966,61" coordsize="1080,174" path="m8926,235r120,-85l8952,164r-26,l8926,235xe" fillcolor="black" stroked="f">
              <v:path arrowok="t"/>
            </v:shape>
            <v:shape id="_x0000_s1043" style="position:absolute;left:7966;top:61;width:1080;height:174" coordorigin="7966,61" coordsize="1080,174" path="m8085,162r-26,l8056,147r3,15l8085,162r841,2l8952,164r4,-7l8956,150r,7l8952,164r94,-14l8956,141r-4,-6l8926,135r-841,-2l8086,61r-21,72l8059,133r-3,6l8056,155r28,78l8085,162xe" fillcolor="black" stroked="f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  <w:b/>
          <w:position w:val="-1"/>
          <w:sz w:val="24"/>
          <w:szCs w:val="24"/>
        </w:rPr>
        <w:t xml:space="preserve">5 </w:t>
      </w:r>
      <w:r w:rsidRPr="009708B5">
        <w:rPr>
          <w:rFonts w:asciiTheme="majorHAnsi" w:hAnsiTheme="majorHAnsi"/>
          <w:position w:val="-1"/>
          <w:sz w:val="24"/>
          <w:szCs w:val="24"/>
        </w:rPr>
        <w:t>Outstanding</w:t>
      </w:r>
    </w:p>
    <w:p w14:paraId="4D972873" w14:textId="77777777" w:rsidR="00A16920" w:rsidRPr="009708B5" w:rsidRDefault="001F40DE">
      <w:pPr>
        <w:spacing w:before="29" w:line="260" w:lineRule="exact"/>
        <w:rPr>
          <w:rFonts w:asciiTheme="majorHAnsi" w:hAnsiTheme="majorHAnsi"/>
          <w:sz w:val="24"/>
          <w:szCs w:val="24"/>
        </w:rPr>
        <w:sectPr w:rsidR="00A16920" w:rsidRPr="009708B5">
          <w:type w:val="continuous"/>
          <w:pgSz w:w="12240" w:h="15840"/>
          <w:pgMar w:top="1480" w:right="1180" w:bottom="280" w:left="1220" w:header="720" w:footer="720" w:gutter="0"/>
          <w:cols w:num="2" w:space="720" w:equalWidth="0">
            <w:col w:w="6434" w:space="2122"/>
            <w:col w:w="1284"/>
          </w:cols>
        </w:sectPr>
      </w:pPr>
      <w:r w:rsidRPr="009708B5">
        <w:rPr>
          <w:rFonts w:asciiTheme="majorHAnsi" w:hAnsiTheme="majorHAnsi"/>
        </w:rPr>
        <w:br w:type="column"/>
      </w:r>
      <w:r w:rsidRPr="009708B5">
        <w:rPr>
          <w:rFonts w:asciiTheme="majorHAnsi" w:hAnsiTheme="majorHAnsi"/>
          <w:b/>
          <w:position w:val="-1"/>
          <w:sz w:val="24"/>
          <w:szCs w:val="24"/>
        </w:rPr>
        <w:t xml:space="preserve">1 </w:t>
      </w:r>
      <w:r w:rsidRPr="009708B5">
        <w:rPr>
          <w:rFonts w:asciiTheme="majorHAnsi" w:hAnsiTheme="majorHAnsi"/>
          <w:position w:val="-1"/>
          <w:sz w:val="24"/>
          <w:szCs w:val="24"/>
        </w:rPr>
        <w:t>Poor</w:t>
      </w:r>
    </w:p>
    <w:p w14:paraId="3AF7B0CC" w14:textId="77777777" w:rsidR="00A16920" w:rsidRPr="009708B5" w:rsidRDefault="00A16920">
      <w:pPr>
        <w:spacing w:before="6" w:line="140" w:lineRule="exact"/>
        <w:rPr>
          <w:rFonts w:asciiTheme="majorHAnsi" w:hAnsiTheme="majorHAnsi"/>
          <w:sz w:val="15"/>
          <w:szCs w:val="15"/>
        </w:rPr>
      </w:pPr>
    </w:p>
    <w:p w14:paraId="4B4666F6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81"/>
        <w:gridCol w:w="1170"/>
        <w:gridCol w:w="290"/>
        <w:gridCol w:w="335"/>
        <w:gridCol w:w="265"/>
        <w:gridCol w:w="335"/>
        <w:gridCol w:w="265"/>
        <w:gridCol w:w="360"/>
        <w:gridCol w:w="290"/>
        <w:gridCol w:w="1177"/>
      </w:tblGrid>
      <w:tr w:rsidR="00A16920" w:rsidRPr="009708B5" w14:paraId="13DC09A5" w14:textId="77777777">
        <w:trPr>
          <w:trHeight w:hRule="exact" w:val="774"/>
        </w:trPr>
        <w:tc>
          <w:tcPr>
            <w:tcW w:w="47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E8D7F0" w14:textId="77777777" w:rsidR="00A16920" w:rsidRPr="009708B5" w:rsidRDefault="00A16920">
            <w:pPr>
              <w:spacing w:before="6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DB0F399" w14:textId="77777777" w:rsidR="00A16920" w:rsidRPr="009708B5" w:rsidRDefault="001F40DE">
            <w:pPr>
              <w:ind w:left="102"/>
              <w:rPr>
                <w:rFonts w:asciiTheme="majorHAnsi" w:hAnsiTheme="majorHAnsi"/>
                <w:sz w:val="22"/>
                <w:szCs w:val="22"/>
              </w:rPr>
            </w:pPr>
            <w:r w:rsidRPr="009708B5">
              <w:rPr>
                <w:rFonts w:asciiTheme="majorHAnsi" w:hAnsiTheme="majorHAnsi"/>
                <w:sz w:val="22"/>
                <w:szCs w:val="22"/>
              </w:rPr>
              <w:t>The</w:t>
            </w:r>
            <w:r w:rsidRPr="009708B5">
              <w:rPr>
                <w:rFonts w:asciiTheme="majorHAnsi" w:hAnsiTheme="majorHAnsi"/>
                <w:spacing w:val="-3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objectives</w:t>
            </w:r>
            <w:r w:rsidRPr="009708B5">
              <w:rPr>
                <w:rFonts w:asciiTheme="majorHAnsi" w:hAnsiTheme="majorHAnsi"/>
                <w:spacing w:val="-9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of</w:t>
            </w:r>
            <w:r w:rsidRPr="009708B5">
              <w:rPr>
                <w:rFonts w:asciiTheme="majorHAnsi" w:hAnsiTheme="majorHAnsi"/>
                <w:spacing w:val="-2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this</w:t>
            </w:r>
            <w:r w:rsidRPr="009708B5">
              <w:rPr>
                <w:rFonts w:asciiTheme="majorHAnsi" w:hAnsiTheme="majorHAnsi"/>
                <w:spacing w:val="-3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wor</w:t>
            </w:r>
            <w:r w:rsidRPr="009708B5">
              <w:rPr>
                <w:rFonts w:asciiTheme="majorHAnsi" w:hAnsiTheme="majorHAnsi"/>
                <w:spacing w:val="-1"/>
                <w:sz w:val="22"/>
                <w:szCs w:val="22"/>
              </w:rPr>
              <w:t>k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shop</w:t>
            </w:r>
            <w:r w:rsidRPr="009708B5">
              <w:rPr>
                <w:rFonts w:asciiTheme="majorHAnsi" w:hAnsiTheme="majorHAnsi"/>
                <w:spacing w:val="-9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were</w:t>
            </w:r>
            <w:r w:rsidRPr="009708B5">
              <w:rPr>
                <w:rFonts w:asciiTheme="majorHAnsi" w:hAnsiTheme="majorHAnsi"/>
                <w:spacing w:val="-4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achieved.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587DED27" w14:textId="77777777" w:rsidR="00A16920" w:rsidRPr="009708B5" w:rsidRDefault="00A16920">
            <w:pPr>
              <w:spacing w:before="8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71FFD053" w14:textId="77777777" w:rsidR="00A16920" w:rsidRPr="009708B5" w:rsidRDefault="001F40DE">
            <w:pPr>
              <w:ind w:left="70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DE7F436" w14:textId="77777777" w:rsidR="00A16920" w:rsidRPr="009708B5" w:rsidRDefault="00A16920">
            <w:pPr>
              <w:spacing w:before="8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4690C9C2" w14:textId="77777777" w:rsidR="00A16920" w:rsidRPr="009708B5" w:rsidRDefault="001F40DE">
            <w:pPr>
              <w:ind w:left="188" w:right="-48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B98E0FB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2FBDE4A" w14:textId="77777777" w:rsidR="00A16920" w:rsidRPr="009708B5" w:rsidRDefault="00A16920">
            <w:pPr>
              <w:spacing w:before="8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438BA64F" w14:textId="77777777" w:rsidR="00A16920" w:rsidRPr="009708B5" w:rsidRDefault="001F40DE">
            <w:pPr>
              <w:ind w:left="163" w:right="-48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5F77EE0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16F46242" w14:textId="77777777" w:rsidR="00A16920" w:rsidRPr="009708B5" w:rsidRDefault="00A16920">
            <w:pPr>
              <w:spacing w:before="8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86A4948" w14:textId="77777777" w:rsidR="00A16920" w:rsidRPr="009708B5" w:rsidRDefault="001F40DE">
            <w:pPr>
              <w:ind w:left="163" w:right="-48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36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608A17AF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CBB8E2F" w14:textId="77777777" w:rsidR="00A16920" w:rsidRPr="009708B5" w:rsidRDefault="00A16920">
            <w:pPr>
              <w:spacing w:before="8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24A7359" w14:textId="77777777" w:rsidR="00A16920" w:rsidRPr="009708B5" w:rsidRDefault="001F40DE">
            <w:pPr>
              <w:ind w:left="188" w:right="-51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6D37E1B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292333FB" w14:textId="77777777">
        <w:trPr>
          <w:trHeight w:hRule="exact" w:val="793"/>
        </w:trPr>
        <w:tc>
          <w:tcPr>
            <w:tcW w:w="47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6ACDB0" w14:textId="77777777" w:rsidR="00A16920" w:rsidRPr="009708B5" w:rsidRDefault="00A16920">
            <w:pPr>
              <w:spacing w:before="6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4B61D578" w14:textId="77777777" w:rsidR="00A16920" w:rsidRPr="009708B5" w:rsidRDefault="001F40DE">
            <w:pPr>
              <w:ind w:left="102"/>
              <w:rPr>
                <w:rFonts w:asciiTheme="majorHAnsi" w:hAnsiTheme="majorHAnsi"/>
                <w:sz w:val="22"/>
                <w:szCs w:val="22"/>
              </w:rPr>
            </w:pPr>
            <w:r w:rsidRPr="009708B5">
              <w:rPr>
                <w:rFonts w:asciiTheme="majorHAnsi" w:hAnsiTheme="majorHAnsi"/>
                <w:sz w:val="22"/>
                <w:szCs w:val="22"/>
              </w:rPr>
              <w:t>The</w:t>
            </w:r>
            <w:r w:rsidRPr="009708B5">
              <w:rPr>
                <w:rFonts w:asciiTheme="majorHAnsi" w:hAnsiTheme="majorHAnsi"/>
                <w:spacing w:val="-3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course</w:t>
            </w:r>
            <w:r w:rsidRPr="009708B5">
              <w:rPr>
                <w:rFonts w:asciiTheme="majorHAnsi" w:hAnsiTheme="majorHAnsi"/>
                <w:spacing w:val="-5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materials help</w:t>
            </w:r>
            <w:r w:rsidRPr="009708B5">
              <w:rPr>
                <w:rFonts w:asciiTheme="majorHAnsi" w:hAnsiTheme="majorHAnsi"/>
                <w:spacing w:val="1"/>
                <w:sz w:val="22"/>
                <w:szCs w:val="22"/>
              </w:rPr>
              <w:t>e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d</w:t>
            </w:r>
            <w:r w:rsidRPr="009708B5">
              <w:rPr>
                <w:rFonts w:asciiTheme="majorHAnsi" w:hAnsiTheme="majorHAnsi"/>
                <w:spacing w:val="-5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pacing w:val="-2"/>
                <w:sz w:val="22"/>
                <w:szCs w:val="22"/>
              </w:rPr>
              <w:t>m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e</w:t>
            </w:r>
            <w:r w:rsidRPr="009708B5">
              <w:rPr>
                <w:rFonts w:asciiTheme="majorHAnsi" w:hAnsiTheme="majorHAnsi"/>
                <w:spacing w:val="-2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pacing w:val="1"/>
                <w:sz w:val="22"/>
                <w:szCs w:val="22"/>
              </w:rPr>
              <w:t>l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earn.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0347323E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D5F193D" w14:textId="77777777" w:rsidR="00A16920" w:rsidRPr="009708B5" w:rsidRDefault="001F40DE">
            <w:pPr>
              <w:ind w:right="258"/>
              <w:jc w:val="right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4581327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61E38F6A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7201C3F3" w14:textId="77777777" w:rsidR="00A16920" w:rsidRPr="009708B5" w:rsidRDefault="001F40DE">
            <w:pPr>
              <w:ind w:left="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48C73770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1DA6AEC3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1E8B37F9" w14:textId="77777777" w:rsidR="00A16920" w:rsidRPr="009708B5" w:rsidRDefault="001F40DE">
            <w:pPr>
              <w:ind w:left="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5DEF09B9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6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654D5E0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6F9DB9C7" w14:textId="77777777" w:rsidR="00A16920" w:rsidRPr="009708B5" w:rsidRDefault="001F40DE">
            <w:pPr>
              <w:ind w:left="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10ED0B78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117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70DDBDF4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5CD1ECC" w14:textId="77777777" w:rsidR="00A16920" w:rsidRPr="009708B5" w:rsidRDefault="001F40DE">
            <w:pPr>
              <w:ind w:left="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1</w:t>
            </w:r>
          </w:p>
        </w:tc>
      </w:tr>
      <w:tr w:rsidR="00A16920" w:rsidRPr="009708B5" w14:paraId="53253661" w14:textId="77777777">
        <w:trPr>
          <w:trHeight w:hRule="exact" w:val="492"/>
        </w:trPr>
        <w:tc>
          <w:tcPr>
            <w:tcW w:w="4781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14:paraId="468DDCAE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4B57D767" w14:textId="77777777" w:rsidR="00A16920" w:rsidRPr="009708B5" w:rsidRDefault="001F40DE">
            <w:pPr>
              <w:ind w:left="102"/>
              <w:rPr>
                <w:rFonts w:asciiTheme="majorHAnsi" w:hAnsiTheme="majorHAnsi"/>
                <w:sz w:val="22"/>
                <w:szCs w:val="22"/>
              </w:rPr>
            </w:pPr>
            <w:r w:rsidRPr="009708B5">
              <w:rPr>
                <w:rFonts w:asciiTheme="majorHAnsi" w:hAnsiTheme="majorHAnsi"/>
                <w:sz w:val="22"/>
                <w:szCs w:val="22"/>
              </w:rPr>
              <w:t>The</w:t>
            </w:r>
            <w:r w:rsidRPr="009708B5">
              <w:rPr>
                <w:rFonts w:asciiTheme="majorHAnsi" w:hAnsiTheme="majorHAnsi"/>
                <w:spacing w:val="-3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instructor(s)’</w:t>
            </w:r>
            <w:r w:rsidRPr="009708B5">
              <w:rPr>
                <w:rFonts w:asciiTheme="majorHAnsi" w:hAnsiTheme="majorHAnsi"/>
                <w:spacing w:val="-10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responses</w:t>
            </w:r>
            <w:r w:rsidRPr="009708B5">
              <w:rPr>
                <w:rFonts w:asciiTheme="majorHAnsi" w:hAnsiTheme="majorHAnsi"/>
                <w:spacing w:val="-9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to</w:t>
            </w:r>
            <w:r w:rsidRPr="009708B5">
              <w:rPr>
                <w:rFonts w:asciiTheme="majorHAnsi" w:hAnsiTheme="majorHAnsi"/>
                <w:spacing w:val="-2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questions</w:t>
            </w:r>
            <w:r w:rsidRPr="009708B5">
              <w:rPr>
                <w:rFonts w:asciiTheme="majorHAnsi" w:hAnsiTheme="majorHAnsi"/>
                <w:spacing w:val="-9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helped</w:t>
            </w:r>
            <w:r w:rsidRPr="009708B5">
              <w:rPr>
                <w:rFonts w:asciiTheme="majorHAnsi" w:hAnsiTheme="majorHAnsi"/>
                <w:spacing w:val="-6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pacing w:val="-2"/>
                <w:sz w:val="22"/>
                <w:szCs w:val="22"/>
              </w:rPr>
              <w:t>m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e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</w:tcPr>
          <w:p w14:paraId="03EF5C3E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10B2777D" w14:textId="77777777" w:rsidR="00A16920" w:rsidRPr="009708B5" w:rsidRDefault="001F40DE">
            <w:pPr>
              <w:ind w:right="188"/>
              <w:jc w:val="right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299EBC65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49AE3B31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C21B219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73BA471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4C47222A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FF67E32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0E54354F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60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4F8DD5D0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F507CA9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1DCB08AF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1177" w:type="dxa"/>
            <w:tcBorders>
              <w:top w:val="single" w:sz="5" w:space="0" w:color="000000"/>
              <w:left w:val="nil"/>
              <w:bottom w:val="nil"/>
              <w:right w:val="single" w:sz="5" w:space="0" w:color="000000"/>
            </w:tcBorders>
          </w:tcPr>
          <w:p w14:paraId="1118D846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12DBFD6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1</w:t>
            </w:r>
          </w:p>
        </w:tc>
      </w:tr>
      <w:tr w:rsidR="00A16920" w:rsidRPr="009708B5" w14:paraId="3833C926" w14:textId="77777777">
        <w:trPr>
          <w:trHeight w:hRule="exact" w:val="538"/>
        </w:trPr>
        <w:tc>
          <w:tcPr>
            <w:tcW w:w="4781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A40593" w14:textId="77777777" w:rsidR="00A16920" w:rsidRPr="009708B5" w:rsidRDefault="001F40DE">
            <w:pPr>
              <w:spacing w:line="240" w:lineRule="exact"/>
              <w:ind w:left="102"/>
              <w:rPr>
                <w:rFonts w:asciiTheme="majorHAnsi" w:hAnsiTheme="majorHAnsi"/>
                <w:sz w:val="22"/>
                <w:szCs w:val="22"/>
              </w:rPr>
            </w:pPr>
            <w:r w:rsidRPr="009708B5">
              <w:rPr>
                <w:rFonts w:asciiTheme="majorHAnsi" w:hAnsiTheme="majorHAnsi"/>
                <w:sz w:val="22"/>
                <w:szCs w:val="22"/>
              </w:rPr>
              <w:t>learn.</w:t>
            </w:r>
          </w:p>
        </w:tc>
        <w:tc>
          <w:tcPr>
            <w:tcW w:w="1170" w:type="dxa"/>
            <w:tcBorders>
              <w:top w:val="nil"/>
              <w:left w:val="single" w:sz="5" w:space="0" w:color="000000"/>
              <w:bottom w:val="single" w:sz="5" w:space="0" w:color="000000"/>
              <w:right w:val="nil"/>
            </w:tcBorders>
          </w:tcPr>
          <w:p w14:paraId="1076B1A5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3489C73B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24ACF66E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65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1A76A531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54AC0A5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65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67166926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61CCCF10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0930871C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25BBFF09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3E6838DE" w14:textId="77777777">
        <w:trPr>
          <w:trHeight w:hRule="exact" w:val="491"/>
        </w:trPr>
        <w:tc>
          <w:tcPr>
            <w:tcW w:w="4781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14:paraId="35B87838" w14:textId="77777777" w:rsidR="00A16920" w:rsidRPr="009708B5" w:rsidRDefault="00A16920">
            <w:pPr>
              <w:spacing w:before="6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0E8C5C7" w14:textId="77777777" w:rsidR="00A16920" w:rsidRPr="009708B5" w:rsidRDefault="001F40DE">
            <w:pPr>
              <w:ind w:left="102"/>
              <w:rPr>
                <w:rFonts w:asciiTheme="majorHAnsi" w:hAnsiTheme="majorHAnsi"/>
                <w:sz w:val="22"/>
                <w:szCs w:val="22"/>
              </w:rPr>
            </w:pPr>
            <w:r w:rsidRPr="009708B5">
              <w:rPr>
                <w:rFonts w:asciiTheme="majorHAnsi" w:hAnsiTheme="majorHAnsi"/>
                <w:sz w:val="22"/>
                <w:szCs w:val="22"/>
              </w:rPr>
              <w:t>I</w:t>
            </w:r>
            <w:r w:rsidRPr="009708B5">
              <w:rPr>
                <w:rFonts w:asciiTheme="majorHAnsi" w:hAnsiTheme="majorHAnsi"/>
                <w:spacing w:val="-1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will be</w:t>
            </w:r>
            <w:r w:rsidRPr="009708B5">
              <w:rPr>
                <w:rFonts w:asciiTheme="majorHAnsi" w:hAnsiTheme="majorHAnsi"/>
                <w:spacing w:val="-2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able</w:t>
            </w:r>
            <w:r w:rsidRPr="009708B5">
              <w:rPr>
                <w:rFonts w:asciiTheme="majorHAnsi" w:hAnsiTheme="majorHAnsi"/>
                <w:spacing w:val="-4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to</w:t>
            </w:r>
            <w:r w:rsidRPr="009708B5">
              <w:rPr>
                <w:rFonts w:asciiTheme="majorHAnsi" w:hAnsiTheme="majorHAnsi"/>
                <w:spacing w:val="-2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use</w:t>
            </w:r>
            <w:r w:rsidRPr="009708B5">
              <w:rPr>
                <w:rFonts w:asciiTheme="majorHAnsi" w:hAnsiTheme="majorHAnsi"/>
                <w:spacing w:val="-3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what</w:t>
            </w:r>
            <w:r w:rsidRPr="009708B5">
              <w:rPr>
                <w:rFonts w:asciiTheme="majorHAnsi" w:hAnsiTheme="majorHAnsi"/>
                <w:spacing w:val="-4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I</w:t>
            </w:r>
            <w:r w:rsidRPr="009708B5">
              <w:rPr>
                <w:rFonts w:asciiTheme="majorHAnsi" w:hAnsiTheme="majorHAnsi"/>
                <w:spacing w:val="-1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learned</w:t>
            </w:r>
            <w:r w:rsidRPr="009708B5">
              <w:rPr>
                <w:rFonts w:asciiTheme="majorHAnsi" w:hAnsiTheme="majorHAnsi"/>
                <w:spacing w:val="-6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in</w:t>
            </w:r>
            <w:r w:rsidRPr="009708B5">
              <w:rPr>
                <w:rFonts w:asciiTheme="majorHAnsi" w:hAnsiTheme="majorHAnsi"/>
                <w:spacing w:val="-2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th</w:t>
            </w:r>
            <w:r w:rsidRPr="009708B5">
              <w:rPr>
                <w:rFonts w:asciiTheme="majorHAnsi" w:hAnsiTheme="majorHAnsi"/>
                <w:spacing w:val="-1"/>
                <w:sz w:val="22"/>
                <w:szCs w:val="22"/>
              </w:rPr>
              <w:t>i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s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</w:tcPr>
          <w:p w14:paraId="7CF81711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499D4B9" w14:textId="77777777" w:rsidR="00A16920" w:rsidRPr="009708B5" w:rsidRDefault="001F40DE">
            <w:pPr>
              <w:ind w:right="188"/>
              <w:jc w:val="right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2C8291A7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281A8258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1C07392C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5C29003C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2BFAE0EE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293C9D9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0AB37D4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60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22DAA2EE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8A94187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14:paraId="5043B34E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1177" w:type="dxa"/>
            <w:tcBorders>
              <w:top w:val="single" w:sz="5" w:space="0" w:color="000000"/>
              <w:left w:val="nil"/>
              <w:bottom w:val="nil"/>
              <w:right w:val="single" w:sz="5" w:space="0" w:color="000000"/>
            </w:tcBorders>
          </w:tcPr>
          <w:p w14:paraId="50429A51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2626ED3E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1</w:t>
            </w:r>
          </w:p>
        </w:tc>
      </w:tr>
      <w:tr w:rsidR="00A16920" w:rsidRPr="009708B5" w14:paraId="31FFB9C2" w14:textId="77777777">
        <w:trPr>
          <w:trHeight w:hRule="exact" w:val="558"/>
        </w:trPr>
        <w:tc>
          <w:tcPr>
            <w:tcW w:w="4781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5A7238" w14:textId="77777777" w:rsidR="00A16920" w:rsidRPr="009708B5" w:rsidRDefault="001F40DE">
            <w:pPr>
              <w:spacing w:line="240" w:lineRule="exact"/>
              <w:ind w:left="102"/>
              <w:rPr>
                <w:rFonts w:asciiTheme="majorHAnsi" w:hAnsiTheme="majorHAnsi"/>
                <w:sz w:val="22"/>
                <w:szCs w:val="22"/>
              </w:rPr>
            </w:pPr>
            <w:r w:rsidRPr="009708B5">
              <w:rPr>
                <w:rFonts w:asciiTheme="majorHAnsi" w:hAnsiTheme="majorHAnsi"/>
                <w:sz w:val="22"/>
                <w:szCs w:val="22"/>
              </w:rPr>
              <w:t>workshop.</w:t>
            </w:r>
          </w:p>
        </w:tc>
        <w:tc>
          <w:tcPr>
            <w:tcW w:w="1170" w:type="dxa"/>
            <w:tcBorders>
              <w:top w:val="nil"/>
              <w:left w:val="single" w:sz="5" w:space="0" w:color="000000"/>
              <w:bottom w:val="single" w:sz="5" w:space="0" w:color="000000"/>
              <w:right w:val="nil"/>
            </w:tcBorders>
          </w:tcPr>
          <w:p w14:paraId="0BDC9275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27EB4A41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088C587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65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0B2B61B8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1A508D10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65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1F4061A7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03EEF80C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01AE9691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21D2E09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</w:tr>
      <w:tr w:rsidR="00A16920" w:rsidRPr="009708B5" w14:paraId="6ACB1DDB" w14:textId="77777777">
        <w:trPr>
          <w:trHeight w:hRule="exact" w:val="794"/>
        </w:trPr>
        <w:tc>
          <w:tcPr>
            <w:tcW w:w="47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862656" w14:textId="77777777" w:rsidR="00A16920" w:rsidRPr="009708B5" w:rsidRDefault="00A16920">
            <w:pPr>
              <w:spacing w:before="10" w:line="240" w:lineRule="exact"/>
              <w:rPr>
                <w:rFonts w:asciiTheme="majorHAnsi" w:hAnsiTheme="majorHAnsi"/>
                <w:sz w:val="24"/>
                <w:szCs w:val="24"/>
              </w:rPr>
            </w:pPr>
          </w:p>
          <w:p w14:paraId="4779896F" w14:textId="77777777" w:rsidR="00A16920" w:rsidRPr="009708B5" w:rsidRDefault="001F40DE">
            <w:pPr>
              <w:ind w:left="102"/>
              <w:rPr>
                <w:rFonts w:asciiTheme="majorHAnsi" w:hAnsiTheme="majorHAnsi"/>
                <w:sz w:val="22"/>
                <w:szCs w:val="22"/>
              </w:rPr>
            </w:pPr>
            <w:r w:rsidRPr="009708B5">
              <w:rPr>
                <w:rFonts w:asciiTheme="majorHAnsi" w:hAnsiTheme="majorHAnsi"/>
                <w:sz w:val="22"/>
                <w:szCs w:val="22"/>
              </w:rPr>
              <w:t>Please</w:t>
            </w:r>
            <w:r w:rsidRPr="009708B5">
              <w:rPr>
                <w:rFonts w:asciiTheme="majorHAnsi" w:hAnsiTheme="majorHAnsi"/>
                <w:spacing w:val="-6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pacing w:val="1"/>
                <w:sz w:val="22"/>
                <w:szCs w:val="22"/>
              </w:rPr>
              <w:t>r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ate</w:t>
            </w:r>
            <w:r w:rsidRPr="009708B5">
              <w:rPr>
                <w:rFonts w:asciiTheme="majorHAnsi" w:hAnsiTheme="majorHAnsi"/>
                <w:spacing w:val="-1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this</w:t>
            </w:r>
            <w:r w:rsidRPr="009708B5">
              <w:rPr>
                <w:rFonts w:asciiTheme="majorHAnsi" w:hAnsiTheme="majorHAnsi"/>
                <w:spacing w:val="-3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training</w:t>
            </w:r>
            <w:r w:rsidRPr="009708B5">
              <w:rPr>
                <w:rFonts w:asciiTheme="majorHAnsi" w:hAnsiTheme="majorHAnsi"/>
                <w:spacing w:val="-7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overall.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1C9A3926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638F27C4" w14:textId="77777777" w:rsidR="00A16920" w:rsidRPr="009708B5" w:rsidRDefault="001F40DE">
            <w:pPr>
              <w:ind w:right="188"/>
              <w:jc w:val="right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05F5768E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4D1CBBA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6F816380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51D329E6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CFB34E6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C2914F3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0F158D5D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6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48DCEF84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EDD86C6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3884260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117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4D676505" w14:textId="77777777" w:rsidR="00A16920" w:rsidRPr="009708B5" w:rsidRDefault="00A16920">
            <w:pPr>
              <w:spacing w:before="9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129B4C4F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1</w:t>
            </w:r>
          </w:p>
        </w:tc>
      </w:tr>
      <w:tr w:rsidR="00A16920" w:rsidRPr="009708B5" w14:paraId="4392B330" w14:textId="77777777">
        <w:trPr>
          <w:trHeight w:hRule="exact" w:val="794"/>
        </w:trPr>
        <w:tc>
          <w:tcPr>
            <w:tcW w:w="47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454C61" w14:textId="77777777" w:rsidR="00A16920" w:rsidRPr="009708B5" w:rsidRDefault="00A16920">
            <w:pPr>
              <w:spacing w:before="6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68FD56B" w14:textId="77777777" w:rsidR="00A16920" w:rsidRPr="009708B5" w:rsidRDefault="001F40DE">
            <w:pPr>
              <w:ind w:left="102"/>
              <w:rPr>
                <w:rFonts w:asciiTheme="majorHAnsi" w:hAnsiTheme="majorHAnsi"/>
                <w:sz w:val="22"/>
                <w:szCs w:val="22"/>
              </w:rPr>
            </w:pPr>
            <w:r w:rsidRPr="009708B5">
              <w:rPr>
                <w:rFonts w:asciiTheme="majorHAnsi" w:hAnsiTheme="majorHAnsi"/>
                <w:sz w:val="22"/>
                <w:szCs w:val="22"/>
              </w:rPr>
              <w:t>Please</w:t>
            </w:r>
            <w:r w:rsidRPr="009708B5">
              <w:rPr>
                <w:rFonts w:asciiTheme="majorHAnsi" w:hAnsiTheme="majorHAnsi"/>
                <w:spacing w:val="-6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pacing w:val="1"/>
                <w:sz w:val="22"/>
                <w:szCs w:val="22"/>
              </w:rPr>
              <w:t>r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ate</w:t>
            </w:r>
            <w:r w:rsidRPr="009708B5">
              <w:rPr>
                <w:rFonts w:asciiTheme="majorHAnsi" w:hAnsiTheme="majorHAnsi"/>
                <w:spacing w:val="-1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the</w:t>
            </w:r>
            <w:r w:rsidRPr="009708B5">
              <w:rPr>
                <w:rFonts w:asciiTheme="majorHAnsi" w:hAnsiTheme="majorHAnsi"/>
                <w:spacing w:val="-3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instructor(s)</w:t>
            </w:r>
            <w:r w:rsidRPr="009708B5">
              <w:rPr>
                <w:rFonts w:asciiTheme="majorHAnsi" w:hAnsiTheme="majorHAnsi"/>
                <w:spacing w:val="-11"/>
                <w:sz w:val="22"/>
                <w:szCs w:val="22"/>
              </w:rPr>
              <w:t xml:space="preserve"> </w:t>
            </w:r>
            <w:r w:rsidRPr="009708B5">
              <w:rPr>
                <w:rFonts w:asciiTheme="majorHAnsi" w:hAnsiTheme="majorHAnsi"/>
                <w:sz w:val="22"/>
                <w:szCs w:val="22"/>
              </w:rPr>
              <w:t>overall.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46FB3BD8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2F339C5F" w14:textId="77777777" w:rsidR="00A16920" w:rsidRPr="009708B5" w:rsidRDefault="001F40DE">
            <w:pPr>
              <w:ind w:right="188"/>
              <w:jc w:val="right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6A02A640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02B0D8DE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57C7A8A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375DB53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3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B6BCBCD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717670B4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265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67CEA5B2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36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DB784B0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46A4AC7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29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CC36B10" w14:textId="77777777" w:rsidR="00A16920" w:rsidRPr="009708B5" w:rsidRDefault="00A16920">
            <w:pPr>
              <w:rPr>
                <w:rFonts w:asciiTheme="majorHAnsi" w:hAnsiTheme="majorHAnsi"/>
              </w:rPr>
            </w:pPr>
          </w:p>
        </w:tc>
        <w:tc>
          <w:tcPr>
            <w:tcW w:w="117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6FEF3C8C" w14:textId="77777777" w:rsidR="00A16920" w:rsidRPr="009708B5" w:rsidRDefault="00A16920">
            <w:pPr>
              <w:spacing w:before="7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47F2AAE3" w14:textId="77777777" w:rsidR="00A16920" w:rsidRPr="009708B5" w:rsidRDefault="001F40DE">
            <w:pPr>
              <w:ind w:left="72"/>
              <w:rPr>
                <w:rFonts w:asciiTheme="majorHAnsi" w:hAnsiTheme="majorHAnsi"/>
              </w:rPr>
            </w:pPr>
            <w:r w:rsidRPr="009708B5">
              <w:rPr>
                <w:rFonts w:asciiTheme="majorHAnsi" w:hAnsiTheme="majorHAnsi"/>
                <w:b/>
              </w:rPr>
              <w:t>1</w:t>
            </w:r>
          </w:p>
        </w:tc>
      </w:tr>
    </w:tbl>
    <w:p w14:paraId="6DF1016A" w14:textId="77777777" w:rsidR="00A16920" w:rsidRPr="009708B5" w:rsidRDefault="00A16920">
      <w:pPr>
        <w:spacing w:before="2" w:line="140" w:lineRule="exact"/>
        <w:rPr>
          <w:rFonts w:asciiTheme="majorHAnsi" w:hAnsiTheme="majorHAnsi"/>
          <w:sz w:val="14"/>
          <w:szCs w:val="14"/>
        </w:rPr>
      </w:pPr>
    </w:p>
    <w:p w14:paraId="51D03C90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CB0404C" w14:textId="77777777" w:rsidR="00A16920" w:rsidRPr="009708B5" w:rsidRDefault="001F40DE">
      <w:pPr>
        <w:spacing w:line="300" w:lineRule="exact"/>
        <w:ind w:left="220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hAnsiTheme="majorHAnsi"/>
        </w:rPr>
        <w:pict w14:anchorId="1A151513">
          <v:group id="_x0000_s1039" style="position:absolute;left:0;text-align:left;margin-left:71.6pt;margin-top:13.25pt;width:461.25pt;height:1.35pt;z-index:-3092;mso-position-horizontal-relative:page" coordorigin="1432,265" coordsize="9225,27">
            <v:shape id="_x0000_s1041" style="position:absolute;left:1440;top:285;width:9209;height:0" coordorigin="1440,285" coordsize="9209,0" path="m1440,285r9209,e" filled="f" strokeweight=".82pt">
              <v:path arrowok="t"/>
            </v:shape>
            <v:shape id="_x0000_s1040" style="position:absolute;left:3080;top:271;width:7568;height:0" coordorigin="3080,271" coordsize="7568,0" path="m3080,271r7568,e" filled="f" strokeweight=".6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35D62A88">
          <v:group id="_x0000_s1036" style="position:absolute;left:0;text-align:left;margin-left:71.6pt;margin-top:47.1pt;width:463.35pt;height:1.35pt;z-index:-3091;mso-position-horizontal-relative:page" coordorigin="1432,942" coordsize="9267,27">
            <v:shape id="_x0000_s1038" style="position:absolute;left:1440;top:961;width:9251;height:0" coordorigin="1440,961" coordsize="9251,0" path="m1440,961r9251,e" filled="f" strokeweight=".82pt">
              <v:path arrowok="t"/>
            </v:shape>
            <v:shape id="_x0000_s1037" style="position:absolute;left:9609;top:948;width:0;height:0" coordorigin="9609,948" coordsize="0,0" path="m9609,948r,e" filled="f" strokeweight=".6pt">
              <v:path arrowok="t"/>
            </v:shape>
            <w10:wrap anchorx="page"/>
          </v:group>
        </w:pict>
      </w:r>
      <w:r w:rsidRPr="009708B5">
        <w:rPr>
          <w:rFonts w:asciiTheme="majorHAnsi" w:hAnsiTheme="majorHAnsi"/>
        </w:rPr>
        <w:pict w14:anchorId="742A78D2">
          <v:group id="_x0000_s1033" style="position:absolute;left:0;text-align:left;margin-left:71.6pt;margin-top:690.5pt;width:463.35pt;height:1.35pt;z-index:-3089;mso-position-horizontal-relative:page;mso-position-vertical-relative:page" coordorigin="1432,13810" coordsize="9267,27">
            <v:shape id="_x0000_s1035" style="position:absolute;left:1440;top:13829;width:9251;height:0" coordorigin="1440,13829" coordsize="9251,0" path="m1440,13829r9251,e" filled="f" strokeweight=".82pt">
              <v:path arrowok="t"/>
            </v:shape>
            <v:shape id="_x0000_s1034" style="position:absolute;left:1440;top:13816;width:9250;height:0" coordorigin="1440,13816" coordsize="9250,0" path="m1440,13816r9250,e" filled="f" strokeweight=".6pt">
              <v:path arrowok="t"/>
            </v:shape>
            <w10:wrap anchorx="page" anchory="page"/>
          </v:group>
        </w:pict>
      </w:r>
      <w:r w:rsidRPr="009708B5">
        <w:rPr>
          <w:rFonts w:asciiTheme="majorHAnsi" w:hAnsiTheme="majorHAnsi"/>
        </w:rPr>
        <w:pict w14:anchorId="1C6A1331">
          <v:group id="_x0000_s1030" style="position:absolute;left:0;text-align:left;margin-left:71.4pt;margin-top:722.65pt;width:463.25pt;height:1.3pt;z-index:-3088;mso-position-horizontal-relative:page;mso-position-vertical-relative:page" coordorigin="1428,14453" coordsize="9265,26">
            <v:shape id="_x0000_s1032" style="position:absolute;left:1440;top:14465;width:9240;height:0" coordorigin="1440,14465" coordsize="9240,0" path="m1440,14465r9240,e" filled="f" strokeweight="1.24pt">
              <v:path arrowok="t"/>
            </v:shape>
            <v:shape id="_x0000_s1031" style="position:absolute;left:1440;top:14472;width:9240;height:0" coordorigin="1440,14472" coordsize="9240,0" path="m1440,14472r9240,e" filled="f" strokeweight=".26669mm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position w:val="-1"/>
          <w:sz w:val="24"/>
          <w:szCs w:val="24"/>
        </w:rPr>
        <w:t>COMMENTS:</w:t>
      </w:r>
    </w:p>
    <w:p w14:paraId="509F713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FC7EB88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03A386FE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337E75CC" w14:textId="77777777" w:rsidR="00A16920" w:rsidRPr="009708B5" w:rsidRDefault="00A16920">
      <w:pPr>
        <w:spacing w:line="200" w:lineRule="exact"/>
        <w:rPr>
          <w:rFonts w:asciiTheme="majorHAnsi" w:hAnsiTheme="majorHAnsi"/>
        </w:rPr>
      </w:pPr>
    </w:p>
    <w:p w14:paraId="1579DD71" w14:textId="77777777" w:rsidR="00A16920" w:rsidRPr="009708B5" w:rsidRDefault="00A16920">
      <w:pPr>
        <w:spacing w:before="14" w:line="240" w:lineRule="exact"/>
        <w:rPr>
          <w:rFonts w:asciiTheme="majorHAnsi" w:hAnsiTheme="majorHAnsi"/>
          <w:sz w:val="24"/>
          <w:szCs w:val="24"/>
        </w:rPr>
      </w:pPr>
    </w:p>
    <w:p w14:paraId="7F30F2B7" w14:textId="77777777" w:rsidR="00A16920" w:rsidRPr="009708B5" w:rsidRDefault="001F40DE">
      <w:pPr>
        <w:spacing w:line="320" w:lineRule="exact"/>
        <w:ind w:left="4986" w:right="4658"/>
        <w:jc w:val="center"/>
        <w:rPr>
          <w:rFonts w:asciiTheme="majorHAnsi" w:eastAsia="Arial Black" w:hAnsiTheme="majorHAnsi" w:cs="Arial Black"/>
          <w:sz w:val="24"/>
          <w:szCs w:val="24"/>
        </w:rPr>
      </w:pPr>
      <w:r w:rsidRPr="009708B5">
        <w:rPr>
          <w:rFonts w:asciiTheme="majorHAnsi" w:hAnsiTheme="majorHAnsi"/>
        </w:rPr>
        <w:pict w14:anchorId="2C6EFEDE">
          <v:group id="_x0000_s1026" style="position:absolute;left:0;text-align:left;margin-left:71.6pt;margin-top:656.65pt;width:463.35pt;height:1.35pt;z-index:-3090;mso-position-horizontal-relative:page;mso-position-vertical-relative:page" coordorigin="1432,13133" coordsize="9267,27">
            <v:shape id="_x0000_s1029" style="position:absolute;left:1440;top:13152;width:9251;height:0" coordorigin="1440,13152" coordsize="9251,0" path="m1440,13152r9251,e" filled="f" strokeweight=".82pt">
              <v:path arrowok="t"/>
            </v:shape>
            <v:shape id="_x0000_s1028" style="position:absolute;left:5163;top:13139;width:1081;height:0" coordorigin="5163,13139" coordsize="1081,0" path="m5163,13139r1081,e" filled="f" strokeweight=".6pt">
              <v:path arrowok="t"/>
            </v:shape>
            <v:shape id="_x0000_s1027" style="position:absolute;left:5163;top:13139;width:1201;height:0" coordorigin="5163,13139" coordsize="1201,0" path="m6364,13139r-1201,e" filled="f" strokeweight=".6pt">
              <v:path arrowok="t"/>
            </v:shape>
            <w10:wrap anchorx="page" anchory="page"/>
          </v:group>
        </w:pict>
      </w:r>
      <w:r w:rsidRPr="009708B5">
        <w:rPr>
          <w:rFonts w:asciiTheme="majorHAnsi" w:eastAsia="Arial Black" w:hAnsiTheme="majorHAnsi" w:cs="Arial Black"/>
          <w:position w:val="1"/>
          <w:sz w:val="24"/>
          <w:szCs w:val="24"/>
        </w:rPr>
        <w:t>_</w:t>
      </w:r>
    </w:p>
    <w:sectPr w:rsidR="00A16920" w:rsidRPr="009708B5">
      <w:type w:val="continuous"/>
      <w:pgSz w:w="12240" w:h="15840"/>
      <w:pgMar w:top="1480" w:right="1180" w:bottom="280" w:left="12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7728CB" w14:textId="77777777" w:rsidR="001F40DE" w:rsidRDefault="001F40DE">
      <w:r>
        <w:separator/>
      </w:r>
    </w:p>
  </w:endnote>
  <w:endnote w:type="continuationSeparator" w:id="0">
    <w:p w14:paraId="1D5AB7B7" w14:textId="77777777" w:rsidR="001F40DE" w:rsidRDefault="001F40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48999F" w14:textId="238E8292" w:rsidR="00A16920" w:rsidRDefault="00A16920">
    <w:pPr>
      <w:spacing w:line="140" w:lineRule="exact"/>
      <w:rPr>
        <w:sz w:val="14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A5CBE9" w14:textId="77777777" w:rsidR="00A16920" w:rsidRDefault="00A16920">
    <w:pPr>
      <w:spacing w:line="0" w:lineRule="atLeast"/>
      <w:rPr>
        <w:sz w:val="0"/>
        <w:szCs w:val="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C79954" w14:textId="77777777" w:rsidR="00A16920" w:rsidRDefault="001F40DE">
    <w:pPr>
      <w:spacing w:line="180" w:lineRule="exact"/>
      <w:rPr>
        <w:sz w:val="18"/>
        <w:szCs w:val="18"/>
      </w:rPr>
    </w:pPr>
    <w:r>
      <w:pict w14:anchorId="330E8DE5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71pt;margin-top:742.6pt;width:120.1pt;height:14pt;z-index:-3238;mso-position-horizontal-relative:page;mso-position-vertical-relative:page" filled="f" stroked="f">
          <v:textbox inset="0,0,0,0">
            <w:txbxContent>
              <w:p w14:paraId="16CEFF15" w14:textId="77777777" w:rsidR="00A16920" w:rsidRDefault="001F40DE">
                <w:pPr>
                  <w:spacing w:line="260" w:lineRule="exact"/>
                  <w:ind w:left="20" w:right="-36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t>Federal</w:t>
                </w:r>
                <w:r>
                  <w:rPr>
                    <w:spacing w:val="1"/>
                    <w:sz w:val="24"/>
                    <w:szCs w:val="24"/>
                  </w:rPr>
                  <w:t xml:space="preserve"> </w:t>
                </w:r>
                <w:r>
                  <w:rPr>
                    <w:sz w:val="24"/>
                    <w:szCs w:val="24"/>
                  </w:rPr>
                  <w:t>Re</w:t>
                </w:r>
                <w:r>
                  <w:rPr>
                    <w:spacing w:val="-1"/>
                    <w:sz w:val="24"/>
                    <w:szCs w:val="24"/>
                  </w:rPr>
                  <w:t>s</w:t>
                </w:r>
                <w:r>
                  <w:rPr>
                    <w:spacing w:val="1"/>
                    <w:sz w:val="24"/>
                    <w:szCs w:val="24"/>
                  </w:rPr>
                  <w:t>u</w:t>
                </w:r>
                <w:r>
                  <w:rPr>
                    <w:spacing w:val="-2"/>
                    <w:sz w:val="24"/>
                    <w:szCs w:val="24"/>
                  </w:rPr>
                  <w:t>m</w:t>
                </w:r>
                <w:r>
                  <w:rPr>
                    <w:sz w:val="24"/>
                    <w:szCs w:val="24"/>
                  </w:rPr>
                  <w:t>e</w:t>
                </w:r>
                <w:r>
                  <w:rPr>
                    <w:spacing w:val="1"/>
                    <w:sz w:val="24"/>
                    <w:szCs w:val="24"/>
                  </w:rPr>
                  <w:t xml:space="preserve"> </w:t>
                </w:r>
                <w:r>
                  <w:rPr>
                    <w:spacing w:val="-2"/>
                    <w:sz w:val="24"/>
                    <w:szCs w:val="24"/>
                  </w:rPr>
                  <w:t>W</w:t>
                </w:r>
                <w:r>
                  <w:rPr>
                    <w:spacing w:val="1"/>
                    <w:sz w:val="24"/>
                    <w:szCs w:val="24"/>
                  </w:rPr>
                  <w:t>r</w:t>
                </w:r>
                <w:r>
                  <w:rPr>
                    <w:sz w:val="24"/>
                    <w:szCs w:val="24"/>
                  </w:rPr>
                  <w:t>iting</w:t>
                </w:r>
              </w:p>
            </w:txbxContent>
          </v:textbox>
          <w10:wrap anchorx="page" anchory="page"/>
        </v:shape>
      </w:pict>
    </w:r>
    <w:r>
      <w:pict w14:anchorId="506656EB">
        <v:shape id="_x0000_s2049" type="#_x0000_t202" style="position:absolute;margin-left:533.2pt;margin-top:742.65pt;width:16pt;height:14pt;z-index:-3237;mso-position-horizontal-relative:page;mso-position-vertical-relative:page" filled="f" stroked="f">
          <v:textbox inset="0,0,0,0">
            <w:txbxContent>
              <w:p w14:paraId="4A35D6EA" w14:textId="77777777" w:rsidR="00A16920" w:rsidRDefault="001F40DE">
                <w:pPr>
                  <w:spacing w:line="260" w:lineRule="exact"/>
                  <w:ind w:left="4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46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A42876" w14:textId="77777777" w:rsidR="001F40DE" w:rsidRDefault="001F40DE">
      <w:r>
        <w:separator/>
      </w:r>
    </w:p>
  </w:footnote>
  <w:footnote w:type="continuationSeparator" w:id="0">
    <w:p w14:paraId="462E74B2" w14:textId="77777777" w:rsidR="001F40DE" w:rsidRDefault="001F40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6494190"/>
    <w:multiLevelType w:val="multilevel"/>
    <w:tmpl w:val="C17081F8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6920"/>
    <w:rsid w:val="001F40DE"/>
    <w:rsid w:val="009708B5"/>
    <w:rsid w:val="00A16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268DE6B"/>
  <w15:docId w15:val="{79DCF036-03FE-4A09-98AF-EB1BD73E1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hyperlink" Target="mailto:ebrajobhunter01@ABC.com" TargetMode="External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image" Target="media/image29.png"/><Relationship Id="rId47" Type="http://schemas.openxmlformats.org/officeDocument/2006/relationships/image" Target="media/image33.png"/><Relationship Id="rId50" Type="http://schemas.openxmlformats.org/officeDocument/2006/relationships/image" Target="media/image35.png"/><Relationship Id="rId55" Type="http://schemas.openxmlformats.org/officeDocument/2006/relationships/image" Target="media/image39.jpeg"/><Relationship Id="rId63" Type="http://schemas.openxmlformats.org/officeDocument/2006/relationships/hyperlink" Target="http://www.ksg.harvard.edu/HR/staff/Harvard%20Competency%20Dictionary%20Final%20PDF.pdf" TargetMode="External"/><Relationship Id="rId68" Type="http://schemas.openxmlformats.org/officeDocument/2006/relationships/hyperlink" Target="http://www.resumeedge.com/" TargetMode="External"/><Relationship Id="rId76" Type="http://schemas.openxmlformats.org/officeDocument/2006/relationships/hyperlink" Target="http://www.amazon.com/Federal-Resume-Guidebook-Strategies-" TargetMode="External"/><Relationship Id="rId84" Type="http://schemas.openxmlformats.org/officeDocument/2006/relationships/hyperlink" Target="mailto:thebest@miss.edu" TargetMode="External"/><Relationship Id="rId89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hyperlink" Target="http://careers.gmu.edu/students/jobhunt/resume.html" TargetMode="External"/><Relationship Id="rId2" Type="http://schemas.openxmlformats.org/officeDocument/2006/relationships/styles" Target="styles.xml"/><Relationship Id="rId16" Type="http://schemas.openxmlformats.org/officeDocument/2006/relationships/hyperlink" Target="mailto:marydoe@xxx.com" TargetMode="External"/><Relationship Id="rId29" Type="http://schemas.openxmlformats.org/officeDocument/2006/relationships/image" Target="media/image18.png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hyperlink" Target="mailto:mmcareery@Tufmail.com" TargetMode="External"/><Relationship Id="rId45" Type="http://schemas.openxmlformats.org/officeDocument/2006/relationships/image" Target="media/image32.png"/><Relationship Id="rId53" Type="http://schemas.openxmlformats.org/officeDocument/2006/relationships/image" Target="media/image37.jpeg"/><Relationship Id="rId58" Type="http://schemas.openxmlformats.org/officeDocument/2006/relationships/image" Target="media/image41.jpeg"/><Relationship Id="rId66" Type="http://schemas.openxmlformats.org/officeDocument/2006/relationships/hyperlink" Target="http://leadership.au.af.mil/sls-skil.htm" TargetMode="External"/><Relationship Id="rId74" Type="http://schemas.openxmlformats.org/officeDocument/2006/relationships/hyperlink" Target="http://www.careerjournal.com/" TargetMode="External"/><Relationship Id="rId79" Type="http://schemas.openxmlformats.org/officeDocument/2006/relationships/hyperlink" Target="http://www.quintcareers.com/index.html" TargetMode="External"/><Relationship Id="rId87" Type="http://schemas.openxmlformats.org/officeDocument/2006/relationships/hyperlink" Target="mailto:montreal@ngb.ang.af.mil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://www.nhpa.org/council/Legis-CMS-DOC01_Rev4.doc" TargetMode="External"/><Relationship Id="rId82" Type="http://schemas.openxmlformats.org/officeDocument/2006/relationships/hyperlink" Target="http://www.ksg.harvard.edu/HR/staff/Harvard%20Competency%20Dictionary%20Final%20PDF.pdf" TargetMode="External"/><Relationship Id="rId19" Type="http://schemas.openxmlformats.org/officeDocument/2006/relationships/hyperlink" Target="mailto:JMP@AAA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hyperlink" Target="mailto:jethans@Comdoc.com" TargetMode="External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0.png"/><Relationship Id="rId48" Type="http://schemas.openxmlformats.org/officeDocument/2006/relationships/footer" Target="footer3.xml"/><Relationship Id="rId56" Type="http://schemas.openxmlformats.org/officeDocument/2006/relationships/image" Target="media/image40.jpeg"/><Relationship Id="rId64" Type="http://schemas.openxmlformats.org/officeDocument/2006/relationships/hyperlink" Target="http://www.bcpublicservice.ca/practitioners/epdp/CoreCompetencyResourceGde04-05.doc" TargetMode="External"/><Relationship Id="rId69" Type="http://schemas.openxmlformats.org/officeDocument/2006/relationships/hyperlink" Target="http://www.sec.gov/jobs/jobs_sampleres.shtml" TargetMode="External"/><Relationship Id="rId77" Type="http://schemas.openxmlformats.org/officeDocument/2006/relationships/hyperlink" Target="http://www.career.uga.edu/multimedia/federal/FederalCareerGuide.pdf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36.png"/><Relationship Id="rId72" Type="http://schemas.openxmlformats.org/officeDocument/2006/relationships/hyperlink" Target="http://resumemonster.com/" TargetMode="External"/><Relationship Id="rId80" Type="http://schemas.openxmlformats.org/officeDocument/2006/relationships/hyperlink" Target="http://www.quintcareers.com/index.html" TargetMode="External"/><Relationship Id="rId85" Type="http://schemas.openxmlformats.org/officeDocument/2006/relationships/hyperlink" Target="mailto:thebest@miss.edu" TargetMode="External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yperlink" Target="mailto:arydoe@xxx.com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footer" Target="footer2.xml"/><Relationship Id="rId59" Type="http://schemas.openxmlformats.org/officeDocument/2006/relationships/hyperlink" Target="http://www.cpms.osd.mil/nsps/documents.html" TargetMode="External"/><Relationship Id="rId67" Type="http://schemas.openxmlformats.org/officeDocument/2006/relationships/image" Target="media/image42.png"/><Relationship Id="rId20" Type="http://schemas.openxmlformats.org/officeDocument/2006/relationships/image" Target="media/image10.png"/><Relationship Id="rId41" Type="http://schemas.openxmlformats.org/officeDocument/2006/relationships/image" Target="media/image28.png"/><Relationship Id="rId54" Type="http://schemas.openxmlformats.org/officeDocument/2006/relationships/image" Target="media/image38.jpeg"/><Relationship Id="rId62" Type="http://schemas.openxmlformats.org/officeDocument/2006/relationships/hyperlink" Target="http://www.psc.gov.sk.ca/Default.aspx" TargetMode="External"/><Relationship Id="rId70" Type="http://schemas.openxmlformats.org/officeDocument/2006/relationships/hyperlink" Target="http://amby.com/kimeldorf/sampler/" TargetMode="External"/><Relationship Id="rId75" Type="http://schemas.openxmlformats.org/officeDocument/2006/relationships/hyperlink" Target="http://www.jobbankusa.com/resumewrite/" TargetMode="External"/><Relationship Id="rId83" Type="http://schemas.openxmlformats.org/officeDocument/2006/relationships/image" Target="media/image43.png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4.png"/><Relationship Id="rId57" Type="http://schemas.openxmlformats.org/officeDocument/2006/relationships/hyperlink" Target="http://www.usajobs.opm.gov/firsttimers.asp" TargetMode="External"/><Relationship Id="rId10" Type="http://schemas.openxmlformats.org/officeDocument/2006/relationships/image" Target="media/image4.png"/><Relationship Id="rId31" Type="http://schemas.openxmlformats.org/officeDocument/2006/relationships/image" Target="media/image20.png"/><Relationship Id="rId44" Type="http://schemas.openxmlformats.org/officeDocument/2006/relationships/image" Target="media/image31.png"/><Relationship Id="rId52" Type="http://schemas.openxmlformats.org/officeDocument/2006/relationships/hyperlink" Target="http://WWW.USAJOBS.Opm.Gov" TargetMode="External"/><Relationship Id="rId60" Type="http://schemas.openxmlformats.org/officeDocument/2006/relationships/hyperlink" Target="http://www.solutions.gc.ca/oro-bgc/behav-comp/behav-comp01_e.asp" TargetMode="External"/><Relationship Id="rId65" Type="http://schemas.openxmlformats.org/officeDocument/2006/relationships/hyperlink" Target="http://www.nps.gov/training/npsonly/npsescom.htm" TargetMode="External"/><Relationship Id="rId73" Type="http://schemas.openxmlformats.org/officeDocument/2006/relationships/hyperlink" Target="http://ksadoctor.com/" TargetMode="External"/><Relationship Id="rId78" Type="http://schemas.openxmlformats.org/officeDocument/2006/relationships/hyperlink" Target="http://www.faa.gov/asw/asw010/HRJOBKIT/sld001.htm" TargetMode="External"/><Relationship Id="rId81" Type="http://schemas.openxmlformats.org/officeDocument/2006/relationships/hyperlink" Target="http://jobsmart.org/tools/resume/index.cfm" TargetMode="External"/><Relationship Id="rId86" Type="http://schemas.openxmlformats.org/officeDocument/2006/relationships/hyperlink" Target="mailto:ShellyA@primo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73</Pages>
  <Words>13715</Words>
  <Characters>78182</Characters>
  <Application>Microsoft Office Word</Application>
  <DocSecurity>0</DocSecurity>
  <Lines>651</Lines>
  <Paragraphs>183</Paragraphs>
  <ScaleCrop>false</ScaleCrop>
  <Company/>
  <LinksUpToDate>false</LinksUpToDate>
  <CharactersWithSpaces>91714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2021-03-18T00:15:00Z</dcterms:created>
  <dcterms:modified xsi:type="dcterms:W3CDTF">2021-03-18T00:22:00Z</dcterms:modified>
</cp:coreProperties>
</file>